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7E4C" w:rsidRDefault="00FA32DF" w:rsidP="004F7E4C">
      <w:pPr>
        <w:rPr>
          <w:sz w:val="0"/>
          <w:szCs w:val="0"/>
        </w:rPr>
      </w:pPr>
      <w:r>
        <w:rPr>
          <w:noProof/>
        </w:rPr>
        <mc:AlternateContent>
          <mc:Choice Requires="wps">
            <w:drawing>
              <wp:anchor distT="0" distB="0" distL="114300" distR="114300" simplePos="0" relativeHeight="252710400" behindDoc="1" locked="0" layoutInCell="1" allowOverlap="1" wp14:anchorId="5CA1153B" wp14:editId="2AB85592">
                <wp:simplePos x="0" y="0"/>
                <wp:positionH relativeFrom="page">
                  <wp:posOffset>3924300</wp:posOffset>
                </wp:positionH>
                <wp:positionV relativeFrom="page">
                  <wp:posOffset>693420</wp:posOffset>
                </wp:positionV>
                <wp:extent cx="2175510" cy="246380"/>
                <wp:effectExtent l="0" t="0" r="8890" b="7620"/>
                <wp:wrapNone/>
                <wp:docPr id="1539" name="Text Box 1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175510"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FA32DF" w:rsidRDefault="00FA32DF" w:rsidP="004F7E4C">
                            <w:pPr>
                              <w:spacing w:line="366" w:lineRule="exact"/>
                              <w:ind w:left="20" w:right="-9"/>
                              <w:jc w:val="right"/>
                              <w:rPr>
                                <w:rFonts w:ascii="Montserrat" w:eastAsia="Montserrat" w:hAnsi="Montserrat" w:cs="Montserrat"/>
                                <w:sz w:val="34"/>
                                <w:szCs w:val="34"/>
                                <w:lang w:val="es-ES"/>
                              </w:rPr>
                            </w:pPr>
                            <w:r>
                              <w:rPr>
                                <w:rFonts w:ascii="Montserrat" w:eastAsia="Montserrat" w:hAnsi="Montserrat" w:cs="Montserrat"/>
                                <w:b/>
                                <w:bCs/>
                                <w:color w:val="231F20"/>
                                <w:spacing w:val="-4"/>
                                <w:position w:val="1"/>
                                <w:sz w:val="34"/>
                                <w:szCs w:val="34"/>
                                <w:lang w:val="es-ES"/>
                              </w:rPr>
                              <w:t>MON ENTREPRISE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153B" id="_x0000_t202" coordsize="21600,21600" o:spt="202" path="m,l,21600r21600,l21600,xe">
                <v:stroke joinstyle="miter"/>
                <v:path gradientshapeok="t" o:connecttype="rect"/>
              </v:shapetype>
              <v:shape id="Text Box 1779" o:spid="_x0000_s1026" type="#_x0000_t202" style="position:absolute;margin-left:309pt;margin-top:54.6pt;width:171.3pt;height:19.4pt;z-index:-25060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" filled="f" stroked="f">
                <v:path arrowok="t"/>
                <v:textbox inset="0,0,0,0">
                  <w:txbxContent>
                    <w:p w:rsidR="004F7E4C" w:rsidRPr="00FA32DF" w:rsidRDefault="00FA32DF" w:rsidP="004F7E4C">
                      <w:pPr>
                        <w:spacing w:line="366" w:lineRule="exact"/>
                        <w:ind w:left="20" w:right="-9"/>
                        <w:jc w:val="right"/>
                        <w:rPr>
                          <w:rFonts w:ascii="Montserrat" w:eastAsia="Montserrat" w:hAnsi="Montserrat" w:cs="Montserrat"/>
                          <w:sz w:val="34"/>
                          <w:szCs w:val="34"/>
                          <w:lang w:val="es-ES"/>
                        </w:rPr>
                      </w:pPr>
                      <w:r>
                        <w:rPr>
                          <w:rFonts w:ascii="Montserrat" w:eastAsia="Montserrat" w:hAnsi="Montserrat" w:cs="Montserrat"/>
                          <w:b/>
                          <w:bCs/>
                          <w:color w:val="231F20"/>
                          <w:spacing w:val="-4"/>
                          <w:position w:val="1"/>
                          <w:sz w:val="34"/>
                          <w:szCs w:val="34"/>
                          <w:lang w:val="es-ES"/>
                        </w:rPr>
                        <w:t>MON ENTREPRISE</w:t>
                      </w:r>
                    </w:p>
                  </w:txbxContent>
                </v:textbox>
                <w10:wrap anchorx="page" anchory="page"/>
              </v:shape>
            </w:pict>
          </mc:Fallback>
        </mc:AlternateContent>
      </w:r>
      <w:r w:rsidR="004F7E4C">
        <w:rPr>
          <w:noProof/>
        </w:rPr>
        <mc:AlternateContent>
          <mc:Choice Requires="wps">
            <w:drawing>
              <wp:anchor distT="0" distB="0" distL="114300" distR="114300" simplePos="0" relativeHeight="252717568" behindDoc="1" locked="0" layoutInCell="1" allowOverlap="1" wp14:anchorId="6123C96F" wp14:editId="34F38596">
                <wp:simplePos x="0" y="0"/>
                <wp:positionH relativeFrom="page">
                  <wp:posOffset>7140575</wp:posOffset>
                </wp:positionH>
                <wp:positionV relativeFrom="page">
                  <wp:posOffset>1450975</wp:posOffset>
                </wp:positionV>
                <wp:extent cx="152400" cy="5844540"/>
                <wp:effectExtent l="0" t="0" r="0" b="0"/>
                <wp:wrapNone/>
                <wp:docPr id="1546" name="Text Box 1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 cy="5844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Default="004F7E4C" w:rsidP="004F7E4C">
                            <w:pPr>
                              <w:spacing w:line="224" w:lineRule="exact"/>
                              <w:ind w:left="20" w:right="-50"/>
                              <w:jc w:val="center"/>
                              <w:rPr>
                                <w:rFonts w:ascii="Montserrat" w:eastAsia="Montserrat" w:hAnsi="Montserrat" w:cs="Montserrat"/>
                                <w:sz w:val="20"/>
                                <w:szCs w:val="20"/>
                              </w:rPr>
                            </w:pPr>
                            <w:r>
                              <w:rPr>
                                <w:rFonts w:ascii="Montserrat" w:eastAsia="Montserrat" w:hAnsi="Montserrat" w:cs="Montserrat"/>
                                <w:b/>
                                <w:bCs/>
                                <w:color w:val="231F20"/>
                                <w:spacing w:val="28"/>
                                <w:position w:val="1"/>
                                <w:sz w:val="20"/>
                                <w:szCs w:val="20"/>
                              </w:rPr>
                              <w:t>201</w:t>
                            </w:r>
                            <w:r>
                              <w:rPr>
                                <w:rFonts w:ascii="Montserrat" w:eastAsia="Montserrat" w:hAnsi="Montserrat" w:cs="Montserrat"/>
                                <w:b/>
                                <w:bCs/>
                                <w:color w:val="231F20"/>
                                <w:position w:val="1"/>
                                <w:sz w:val="20"/>
                                <w:szCs w:val="20"/>
                              </w:rPr>
                              <w:t>8</w:t>
                            </w:r>
                            <w:r>
                              <w:rPr>
                                <w:rFonts w:ascii="Montserrat" w:eastAsia="Montserrat" w:hAnsi="Montserrat" w:cs="Montserrat"/>
                                <w:b/>
                                <w:bCs/>
                                <w:color w:val="231F20"/>
                                <w:position w:val="1"/>
                                <w:sz w:val="20"/>
                                <w:szCs w:val="20"/>
                                <w:lang w:val="id-ID"/>
                              </w:rPr>
                              <w:t xml:space="preserve"> / </w:t>
                            </w:r>
                            <w:r>
                              <w:rPr>
                                <w:rFonts w:ascii="Montserrat" w:eastAsia="Montserrat" w:hAnsi="Montserrat" w:cs="Montserrat"/>
                                <w:b/>
                                <w:bCs/>
                                <w:color w:val="231F20"/>
                                <w:spacing w:val="28"/>
                                <w:w w:val="101"/>
                                <w:position w:val="1"/>
                                <w:sz w:val="20"/>
                                <w:szCs w:val="20"/>
                              </w:rPr>
                              <w:t>1</w:t>
                            </w:r>
                            <w:r>
                              <w:rPr>
                                <w:rFonts w:ascii="Montserrat" w:eastAsia="Montserrat" w:hAnsi="Montserrat" w:cs="Montserrat"/>
                                <w:b/>
                                <w:bCs/>
                                <w:color w:val="231F20"/>
                                <w:w w:val="101"/>
                                <w:position w:val="1"/>
                                <w:sz w:val="20"/>
                                <w:szCs w:val="20"/>
                              </w:rPr>
                              <w:t>9</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3C96F" id="Text Box 1772" o:spid="_x0000_s1027" type="#_x0000_t202" style="position:absolute;margin-left:562.25pt;margin-top:114.25pt;width:12pt;height:460.2pt;z-index:-250598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" filled="f" stroked="f">
                <v:path arrowok="t"/>
                <v:textbox style="layout-flow:vertical;mso-layout-flow-alt:bottom-to-top" inset="0,0,0,0">
                  <w:txbxContent>
                    <w:p w:rsidR="004F7E4C" w:rsidRDefault="004F7E4C" w:rsidP="004F7E4C">
                      <w:pPr>
                        <w:spacing w:line="224" w:lineRule="exact"/>
                        <w:ind w:left="20" w:right="-50"/>
                        <w:jc w:val="center"/>
                        <w:rPr>
                          <w:rFonts w:ascii="Montserrat" w:eastAsia="Montserrat" w:hAnsi="Montserrat" w:cs="Montserrat"/>
                          <w:sz w:val="20"/>
                          <w:szCs w:val="20"/>
                        </w:rPr>
                      </w:pPr>
                      <w:r>
                        <w:rPr>
                          <w:rFonts w:ascii="Montserrat" w:eastAsia="Montserrat" w:hAnsi="Montserrat" w:cs="Montserrat"/>
                          <w:b/>
                          <w:bCs/>
                          <w:color w:val="231F20"/>
                          <w:spacing w:val="28"/>
                          <w:position w:val="1"/>
                          <w:sz w:val="20"/>
                          <w:szCs w:val="20"/>
                        </w:rPr>
                        <w:t>201</w:t>
                      </w:r>
                      <w:r>
                        <w:rPr>
                          <w:rFonts w:ascii="Montserrat" w:eastAsia="Montserrat" w:hAnsi="Montserrat" w:cs="Montserrat"/>
                          <w:b/>
                          <w:bCs/>
                          <w:color w:val="231F20"/>
                          <w:position w:val="1"/>
                          <w:sz w:val="20"/>
                          <w:szCs w:val="20"/>
                        </w:rPr>
                        <w:t>8</w:t>
                      </w:r>
                      <w:r>
                        <w:rPr>
                          <w:rFonts w:ascii="Montserrat" w:eastAsia="Montserrat" w:hAnsi="Montserrat" w:cs="Montserrat"/>
                          <w:b/>
                          <w:bCs/>
                          <w:color w:val="231F20"/>
                          <w:position w:val="1"/>
                          <w:sz w:val="20"/>
                          <w:szCs w:val="20"/>
                          <w:lang w:val="id-ID"/>
                        </w:rPr>
                        <w:t xml:space="preserve"> / </w:t>
                      </w:r>
                      <w:r>
                        <w:rPr>
                          <w:rFonts w:ascii="Montserrat" w:eastAsia="Montserrat" w:hAnsi="Montserrat" w:cs="Montserrat"/>
                          <w:b/>
                          <w:bCs/>
                          <w:color w:val="231F20"/>
                          <w:spacing w:val="28"/>
                          <w:w w:val="101"/>
                          <w:position w:val="1"/>
                          <w:sz w:val="20"/>
                          <w:szCs w:val="20"/>
                        </w:rPr>
                        <w:t>1</w:t>
                      </w:r>
                      <w:r>
                        <w:rPr>
                          <w:rFonts w:ascii="Montserrat" w:eastAsia="Montserrat" w:hAnsi="Montserrat" w:cs="Montserrat"/>
                          <w:b/>
                          <w:bCs/>
                          <w:color w:val="231F20"/>
                          <w:w w:val="101"/>
                          <w:position w:val="1"/>
                          <w:sz w:val="20"/>
                          <w:szCs w:val="20"/>
                        </w:rPr>
                        <w:t>9</w:t>
                      </w:r>
                    </w:p>
                  </w:txbxContent>
                </v:textbox>
                <w10:wrap anchorx="page" anchory="page"/>
              </v:shape>
            </w:pict>
          </mc:Fallback>
        </mc:AlternateContent>
      </w:r>
      <w:r w:rsidR="004F7E4C">
        <w:rPr>
          <w:noProof/>
        </w:rPr>
        <mc:AlternateContent>
          <mc:Choice Requires="wps">
            <w:drawing>
              <wp:anchor distT="0" distB="0" distL="114300" distR="114300" simplePos="0" relativeHeight="252716544" behindDoc="1" locked="0" layoutInCell="1" allowOverlap="1" wp14:anchorId="7D58924C" wp14:editId="49F16066">
                <wp:simplePos x="0" y="0"/>
                <wp:positionH relativeFrom="page">
                  <wp:posOffset>5779770</wp:posOffset>
                </wp:positionH>
                <wp:positionV relativeFrom="page">
                  <wp:posOffset>9639300</wp:posOffset>
                </wp:positionV>
                <wp:extent cx="1096010" cy="327660"/>
                <wp:effectExtent l="0" t="0" r="0" b="0"/>
                <wp:wrapNone/>
                <wp:docPr id="1545" name="Text Box 1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9601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Default="00C06134" w:rsidP="004F7E4C">
                            <w:pPr>
                              <w:spacing w:line="229" w:lineRule="exact"/>
                              <w:ind w:left="20" w:right="-50"/>
                              <w:rPr>
                                <w:rFonts w:ascii="Montserrat" w:eastAsia="Montserrat" w:hAnsi="Montserrat" w:cs="Montserrat"/>
                                <w:sz w:val="20"/>
                                <w:szCs w:val="20"/>
                              </w:rPr>
                            </w:pPr>
                            <w:r>
                              <w:rPr>
                                <w:rFonts w:ascii="Montserrat" w:eastAsia="Montserrat" w:hAnsi="Montserrat" w:cs="Montserrat"/>
                                <w:color w:val="FDB913"/>
                                <w:spacing w:val="5"/>
                                <w:sz w:val="20"/>
                                <w:szCs w:val="20"/>
                              </w:rPr>
                              <w:t>Fin de stage :</w:t>
                            </w:r>
                          </w:p>
                          <w:p w:rsidR="004F7E4C" w:rsidRDefault="004F7E4C" w:rsidP="004F7E4C">
                            <w:pPr>
                              <w:spacing w:before="55"/>
                              <w:ind w:left="20" w:right="-20"/>
                              <w:rPr>
                                <w:rFonts w:ascii="Montserrat" w:eastAsia="Montserrat" w:hAnsi="Montserrat" w:cs="Montserrat"/>
                                <w:sz w:val="18"/>
                                <w:szCs w:val="18"/>
                              </w:rPr>
                            </w:pPr>
                            <w:r>
                              <w:rPr>
                                <w:rFonts w:ascii="Montserrat" w:eastAsia="Montserrat" w:hAnsi="Montserrat" w:cs="Montserrat"/>
                                <w:color w:val="231F20"/>
                                <w:spacing w:val="5"/>
                                <w:sz w:val="18"/>
                                <w:szCs w:val="18"/>
                              </w:rPr>
                              <w:t>2</w:t>
                            </w:r>
                            <w:r>
                              <w:rPr>
                                <w:rFonts w:ascii="Montserrat" w:eastAsia="Montserrat" w:hAnsi="Montserrat" w:cs="Montserrat"/>
                                <w:color w:val="231F20"/>
                                <w:sz w:val="18"/>
                                <w:szCs w:val="18"/>
                              </w:rPr>
                              <w:t>1</w:t>
                            </w:r>
                            <w:r>
                              <w:rPr>
                                <w:rFonts w:ascii="Montserrat" w:eastAsia="Montserrat" w:hAnsi="Montserrat" w:cs="Montserrat"/>
                                <w:color w:val="231F20"/>
                                <w:spacing w:val="6"/>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0</w:t>
                            </w:r>
                            <w:r>
                              <w:rPr>
                                <w:rFonts w:ascii="Montserrat" w:eastAsia="Montserrat" w:hAnsi="Montserrat" w:cs="Montserrat"/>
                                <w:color w:val="231F20"/>
                                <w:sz w:val="18"/>
                                <w:szCs w:val="18"/>
                              </w:rPr>
                              <w:t>4</w:t>
                            </w:r>
                            <w:r>
                              <w:rPr>
                                <w:rFonts w:ascii="Montserrat" w:eastAsia="Montserrat" w:hAnsi="Montserrat" w:cs="Montserrat"/>
                                <w:color w:val="231F20"/>
                                <w:spacing w:val="11"/>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2019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8924C" id="Text Box 1773" o:spid="_x0000_s1028" type="#_x0000_t202" style="position:absolute;margin-left:455.1pt;margin-top:759pt;width:86.3pt;height:25.8pt;z-index:-25059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" filled="f" stroked="f">
                <v:path arrowok="t"/>
                <v:textbox inset="0,0,0,0">
                  <w:txbxContent>
                    <w:p w:rsidR="004F7E4C" w:rsidRDefault="00C06134" w:rsidP="004F7E4C">
                      <w:pPr>
                        <w:spacing w:line="229" w:lineRule="exact"/>
                        <w:ind w:left="20" w:right="-50"/>
                        <w:rPr>
                          <w:rFonts w:ascii="Montserrat" w:eastAsia="Montserrat" w:hAnsi="Montserrat" w:cs="Montserrat"/>
                          <w:sz w:val="20"/>
                          <w:szCs w:val="20"/>
                        </w:rPr>
                      </w:pPr>
                      <w:r>
                        <w:rPr>
                          <w:rFonts w:ascii="Montserrat" w:eastAsia="Montserrat" w:hAnsi="Montserrat" w:cs="Montserrat"/>
                          <w:color w:val="FDB913"/>
                          <w:spacing w:val="5"/>
                          <w:sz w:val="20"/>
                          <w:szCs w:val="20"/>
                        </w:rPr>
                        <w:t>Fin de stage :</w:t>
                      </w:r>
                    </w:p>
                    <w:p w:rsidR="004F7E4C" w:rsidRDefault="004F7E4C" w:rsidP="004F7E4C">
                      <w:pPr>
                        <w:spacing w:before="55"/>
                        <w:ind w:left="20" w:right="-20"/>
                        <w:rPr>
                          <w:rFonts w:ascii="Montserrat" w:eastAsia="Montserrat" w:hAnsi="Montserrat" w:cs="Montserrat"/>
                          <w:sz w:val="18"/>
                          <w:szCs w:val="18"/>
                        </w:rPr>
                      </w:pPr>
                      <w:r>
                        <w:rPr>
                          <w:rFonts w:ascii="Montserrat" w:eastAsia="Montserrat" w:hAnsi="Montserrat" w:cs="Montserrat"/>
                          <w:color w:val="231F20"/>
                          <w:spacing w:val="5"/>
                          <w:sz w:val="18"/>
                          <w:szCs w:val="18"/>
                        </w:rPr>
                        <w:t>2</w:t>
                      </w:r>
                      <w:r>
                        <w:rPr>
                          <w:rFonts w:ascii="Montserrat" w:eastAsia="Montserrat" w:hAnsi="Montserrat" w:cs="Montserrat"/>
                          <w:color w:val="231F20"/>
                          <w:sz w:val="18"/>
                          <w:szCs w:val="18"/>
                        </w:rPr>
                        <w:t>1</w:t>
                      </w:r>
                      <w:r>
                        <w:rPr>
                          <w:rFonts w:ascii="Montserrat" w:eastAsia="Montserrat" w:hAnsi="Montserrat" w:cs="Montserrat"/>
                          <w:color w:val="231F20"/>
                          <w:spacing w:val="6"/>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0</w:t>
                      </w:r>
                      <w:r>
                        <w:rPr>
                          <w:rFonts w:ascii="Montserrat" w:eastAsia="Montserrat" w:hAnsi="Montserrat" w:cs="Montserrat"/>
                          <w:color w:val="231F20"/>
                          <w:sz w:val="18"/>
                          <w:szCs w:val="18"/>
                        </w:rPr>
                        <w:t>4</w:t>
                      </w:r>
                      <w:r>
                        <w:rPr>
                          <w:rFonts w:ascii="Montserrat" w:eastAsia="Montserrat" w:hAnsi="Montserrat" w:cs="Montserrat"/>
                          <w:color w:val="231F20"/>
                          <w:spacing w:val="11"/>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2019</w:t>
                      </w:r>
                    </w:p>
                  </w:txbxContent>
                </v:textbox>
                <w10:wrap anchorx="page" anchory="page"/>
              </v:shape>
            </w:pict>
          </mc:Fallback>
        </mc:AlternateContent>
      </w:r>
      <w:r w:rsidR="004F7E4C">
        <w:rPr>
          <w:noProof/>
        </w:rPr>
        <mc:AlternateContent>
          <mc:Choice Requires="wps">
            <w:drawing>
              <wp:anchor distT="0" distB="0" distL="114300" distR="114300" simplePos="0" relativeHeight="252715520" behindDoc="1" locked="0" layoutInCell="1" allowOverlap="1" wp14:anchorId="4C0C0D62" wp14:editId="056A4AC3">
                <wp:simplePos x="0" y="0"/>
                <wp:positionH relativeFrom="page">
                  <wp:posOffset>4284980</wp:posOffset>
                </wp:positionH>
                <wp:positionV relativeFrom="page">
                  <wp:posOffset>9639300</wp:posOffset>
                </wp:positionV>
                <wp:extent cx="1220470" cy="327660"/>
                <wp:effectExtent l="0" t="0" r="0" b="0"/>
                <wp:wrapNone/>
                <wp:docPr id="1544" name="Text Box 1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2047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Default="00C06134" w:rsidP="004F7E4C">
                            <w:pPr>
                              <w:spacing w:line="229" w:lineRule="exact"/>
                              <w:ind w:left="20" w:right="-50"/>
                              <w:rPr>
                                <w:rFonts w:ascii="Montserrat" w:eastAsia="Montserrat" w:hAnsi="Montserrat" w:cs="Montserrat"/>
                                <w:sz w:val="20"/>
                                <w:szCs w:val="20"/>
                              </w:rPr>
                            </w:pPr>
                            <w:r>
                              <w:rPr>
                                <w:rFonts w:ascii="Montserrat" w:eastAsia="Montserrat" w:hAnsi="Montserrat" w:cs="Montserrat"/>
                                <w:color w:val="FDB913"/>
                                <w:spacing w:val="5"/>
                                <w:sz w:val="20"/>
                                <w:szCs w:val="20"/>
                              </w:rPr>
                              <w:t>Début du stage :</w:t>
                            </w:r>
                            <w:r w:rsidR="004F7E4C">
                              <w:rPr>
                                <w:rFonts w:ascii="Montserrat" w:eastAsia="Montserrat" w:hAnsi="Montserrat" w:cs="Montserrat"/>
                                <w:color w:val="FDB913"/>
                                <w:w w:val="72"/>
                                <w:sz w:val="20"/>
                                <w:szCs w:val="20"/>
                              </w:rPr>
                              <w:t>:</w:t>
                            </w:r>
                          </w:p>
                          <w:p w:rsidR="004F7E4C" w:rsidRDefault="004F7E4C" w:rsidP="004F7E4C">
                            <w:pPr>
                              <w:spacing w:before="55"/>
                              <w:ind w:left="20" w:right="-20"/>
                              <w:rPr>
                                <w:rFonts w:ascii="Montserrat" w:eastAsia="Montserrat" w:hAnsi="Montserrat" w:cs="Montserrat"/>
                                <w:sz w:val="18"/>
                                <w:szCs w:val="18"/>
                              </w:rPr>
                            </w:pPr>
                            <w:r>
                              <w:rPr>
                                <w:rFonts w:ascii="Montserrat" w:eastAsia="Montserrat" w:hAnsi="Montserrat" w:cs="Montserrat"/>
                                <w:color w:val="231F20"/>
                                <w:spacing w:val="5"/>
                                <w:sz w:val="18"/>
                                <w:szCs w:val="18"/>
                              </w:rPr>
                              <w:t>2</w:t>
                            </w:r>
                            <w:r>
                              <w:rPr>
                                <w:rFonts w:ascii="Montserrat" w:eastAsia="Montserrat" w:hAnsi="Montserrat" w:cs="Montserrat"/>
                                <w:color w:val="231F20"/>
                                <w:sz w:val="18"/>
                                <w:szCs w:val="18"/>
                              </w:rPr>
                              <w:t>1</w:t>
                            </w:r>
                            <w:r>
                              <w:rPr>
                                <w:rFonts w:ascii="Montserrat" w:eastAsia="Montserrat" w:hAnsi="Montserrat" w:cs="Montserrat"/>
                                <w:color w:val="231F20"/>
                                <w:spacing w:val="6"/>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1</w:t>
                            </w:r>
                            <w:r>
                              <w:rPr>
                                <w:rFonts w:ascii="Montserrat" w:eastAsia="Montserrat" w:hAnsi="Montserrat" w:cs="Montserrat"/>
                                <w:color w:val="231F20"/>
                                <w:sz w:val="18"/>
                                <w:szCs w:val="18"/>
                              </w:rPr>
                              <w:t>2</w:t>
                            </w:r>
                            <w:r>
                              <w:rPr>
                                <w:rFonts w:ascii="Montserrat" w:eastAsia="Montserrat" w:hAnsi="Montserrat" w:cs="Montserrat"/>
                                <w:color w:val="231F20"/>
                                <w:spacing w:val="6"/>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C0D62" id="Text Box 1774" o:spid="_x0000_s1029" type="#_x0000_t202" style="position:absolute;margin-left:337.4pt;margin-top:759pt;width:96.1pt;height:25.8pt;z-index:-25060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" filled="f" stroked="f">
                <v:path arrowok="t"/>
                <v:textbox inset="0,0,0,0">
                  <w:txbxContent>
                    <w:p w:rsidR="004F7E4C" w:rsidRDefault="00C06134" w:rsidP="004F7E4C">
                      <w:pPr>
                        <w:spacing w:line="229" w:lineRule="exact"/>
                        <w:ind w:left="20" w:right="-50"/>
                        <w:rPr>
                          <w:rFonts w:ascii="Montserrat" w:eastAsia="Montserrat" w:hAnsi="Montserrat" w:cs="Montserrat"/>
                          <w:sz w:val="20"/>
                          <w:szCs w:val="20"/>
                        </w:rPr>
                      </w:pPr>
                      <w:r>
                        <w:rPr>
                          <w:rFonts w:ascii="Montserrat" w:eastAsia="Montserrat" w:hAnsi="Montserrat" w:cs="Montserrat"/>
                          <w:color w:val="FDB913"/>
                          <w:spacing w:val="5"/>
                          <w:sz w:val="20"/>
                          <w:szCs w:val="20"/>
                        </w:rPr>
                        <w:t>Début du stage :</w:t>
                      </w:r>
                      <w:r w:rsidR="004F7E4C">
                        <w:rPr>
                          <w:rFonts w:ascii="Montserrat" w:eastAsia="Montserrat" w:hAnsi="Montserrat" w:cs="Montserrat"/>
                          <w:color w:val="FDB913"/>
                          <w:w w:val="72"/>
                          <w:sz w:val="20"/>
                          <w:szCs w:val="20"/>
                        </w:rPr>
                        <w:t>:</w:t>
                      </w:r>
                    </w:p>
                    <w:p w:rsidR="004F7E4C" w:rsidRDefault="004F7E4C" w:rsidP="004F7E4C">
                      <w:pPr>
                        <w:spacing w:before="55"/>
                        <w:ind w:left="20" w:right="-20"/>
                        <w:rPr>
                          <w:rFonts w:ascii="Montserrat" w:eastAsia="Montserrat" w:hAnsi="Montserrat" w:cs="Montserrat"/>
                          <w:sz w:val="18"/>
                          <w:szCs w:val="18"/>
                        </w:rPr>
                      </w:pPr>
                      <w:r>
                        <w:rPr>
                          <w:rFonts w:ascii="Montserrat" w:eastAsia="Montserrat" w:hAnsi="Montserrat" w:cs="Montserrat"/>
                          <w:color w:val="231F20"/>
                          <w:spacing w:val="5"/>
                          <w:sz w:val="18"/>
                          <w:szCs w:val="18"/>
                        </w:rPr>
                        <w:t>2</w:t>
                      </w:r>
                      <w:r>
                        <w:rPr>
                          <w:rFonts w:ascii="Montserrat" w:eastAsia="Montserrat" w:hAnsi="Montserrat" w:cs="Montserrat"/>
                          <w:color w:val="231F20"/>
                          <w:sz w:val="18"/>
                          <w:szCs w:val="18"/>
                        </w:rPr>
                        <w:t>1</w:t>
                      </w:r>
                      <w:r>
                        <w:rPr>
                          <w:rFonts w:ascii="Montserrat" w:eastAsia="Montserrat" w:hAnsi="Montserrat" w:cs="Montserrat"/>
                          <w:color w:val="231F20"/>
                          <w:spacing w:val="6"/>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1</w:t>
                      </w:r>
                      <w:r>
                        <w:rPr>
                          <w:rFonts w:ascii="Montserrat" w:eastAsia="Montserrat" w:hAnsi="Montserrat" w:cs="Montserrat"/>
                          <w:color w:val="231F20"/>
                          <w:sz w:val="18"/>
                          <w:szCs w:val="18"/>
                        </w:rPr>
                        <w:t>2</w:t>
                      </w:r>
                      <w:r>
                        <w:rPr>
                          <w:rFonts w:ascii="Montserrat" w:eastAsia="Montserrat" w:hAnsi="Montserrat" w:cs="Montserrat"/>
                          <w:color w:val="231F20"/>
                          <w:spacing w:val="6"/>
                          <w:sz w:val="18"/>
                          <w:szCs w:val="18"/>
                        </w:rPr>
                        <w:t xml:space="preserve"> </w:t>
                      </w:r>
                      <w:r>
                        <w:rPr>
                          <w:rFonts w:ascii="Montserrat" w:eastAsia="Montserrat" w:hAnsi="Montserrat" w:cs="Montserrat"/>
                          <w:color w:val="231F20"/>
                          <w:w w:val="77"/>
                          <w:sz w:val="18"/>
                          <w:szCs w:val="18"/>
                        </w:rPr>
                        <w:t>-</w:t>
                      </w:r>
                      <w:r>
                        <w:rPr>
                          <w:rFonts w:ascii="Montserrat" w:eastAsia="Montserrat" w:hAnsi="Montserrat" w:cs="Montserrat"/>
                          <w:color w:val="231F20"/>
                          <w:spacing w:val="17"/>
                          <w:w w:val="77"/>
                          <w:sz w:val="18"/>
                          <w:szCs w:val="18"/>
                        </w:rPr>
                        <w:t xml:space="preserve"> </w:t>
                      </w:r>
                      <w:r>
                        <w:rPr>
                          <w:rFonts w:ascii="Montserrat" w:eastAsia="Montserrat" w:hAnsi="Montserrat" w:cs="Montserrat"/>
                          <w:color w:val="231F20"/>
                          <w:spacing w:val="5"/>
                          <w:sz w:val="18"/>
                          <w:szCs w:val="18"/>
                        </w:rPr>
                        <w:t>2018</w:t>
                      </w:r>
                    </w:p>
                  </w:txbxContent>
                </v:textbox>
                <w10:wrap anchorx="page" anchory="page"/>
              </v:shape>
            </w:pict>
          </mc:Fallback>
        </mc:AlternateContent>
      </w:r>
      <w:r w:rsidR="004F7E4C">
        <w:rPr>
          <w:noProof/>
        </w:rPr>
        <mc:AlternateContent>
          <mc:Choice Requires="wps">
            <w:drawing>
              <wp:anchor distT="0" distB="0" distL="114300" distR="114300" simplePos="0" relativeHeight="252713472" behindDoc="1" locked="0" layoutInCell="1" allowOverlap="1" wp14:anchorId="59C2CC5E" wp14:editId="21270E76">
                <wp:simplePos x="0" y="0"/>
                <wp:positionH relativeFrom="page">
                  <wp:posOffset>1643380</wp:posOffset>
                </wp:positionH>
                <wp:positionV relativeFrom="page">
                  <wp:posOffset>9341485</wp:posOffset>
                </wp:positionV>
                <wp:extent cx="1856740" cy="152400"/>
                <wp:effectExtent l="0" t="0" r="0" b="0"/>
                <wp:wrapNone/>
                <wp:docPr id="1543" name="Text Box 1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567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FA32DF" w:rsidRDefault="00FA32DF" w:rsidP="004F7E4C">
                            <w:pPr>
                              <w:spacing w:line="231" w:lineRule="exact"/>
                              <w:ind w:left="20" w:right="-50"/>
                              <w:rPr>
                                <w:rFonts w:ascii="Source Sans Pro" w:eastAsia="Source Sans Pro" w:hAnsi="Source Sans Pro" w:cs="Source Sans Pro"/>
                                <w:sz w:val="20"/>
                                <w:szCs w:val="20"/>
                                <w:lang w:val="es-ES"/>
                              </w:rPr>
                            </w:pPr>
                            <w:proofErr w:type="spellStart"/>
                            <w:r>
                              <w:rPr>
                                <w:rFonts w:ascii="Source Sans Pro" w:eastAsia="Source Sans Pro" w:hAnsi="Source Sans Pro" w:cs="Source Sans Pro"/>
                                <w:b/>
                                <w:bCs/>
                                <w:color w:val="231F20"/>
                                <w:spacing w:val="5"/>
                                <w:position w:val="1"/>
                                <w:sz w:val="20"/>
                                <w:szCs w:val="20"/>
                                <w:lang w:val="es-ES"/>
                              </w:rPr>
                              <w:t>Réalisé</w:t>
                            </w:r>
                            <w:proofErr w:type="spellEnd"/>
                            <w:r>
                              <w:rPr>
                                <w:rFonts w:ascii="Source Sans Pro" w:eastAsia="Source Sans Pro" w:hAnsi="Source Sans Pro" w:cs="Source Sans Pro"/>
                                <w:b/>
                                <w:bCs/>
                                <w:color w:val="231F20"/>
                                <w:spacing w:val="5"/>
                                <w:position w:val="1"/>
                                <w:sz w:val="20"/>
                                <w:szCs w:val="20"/>
                                <w:lang w:val="es-ES"/>
                              </w:rPr>
                              <w:t xml:space="preserve"> par: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C2CC5E" id="Text Box 1776" o:spid="_x0000_s1030" type="#_x0000_t202" style="position:absolute;margin-left:129.4pt;margin-top:735.55pt;width:146.2pt;height:12pt;z-index:-250603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" filled="f" stroked="f">
                <v:path arrowok="t"/>
                <v:textbox inset="0,0,0,0">
                  <w:txbxContent>
                    <w:p w:rsidR="004F7E4C" w:rsidRPr="00FA32DF" w:rsidRDefault="00FA32DF" w:rsidP="004F7E4C">
                      <w:pPr>
                        <w:spacing w:line="231" w:lineRule="exact"/>
                        <w:ind w:left="20" w:right="-50"/>
                        <w:rPr>
                          <w:rFonts w:ascii="Source Sans Pro" w:eastAsia="Source Sans Pro" w:hAnsi="Source Sans Pro" w:cs="Source Sans Pro"/>
                          <w:sz w:val="20"/>
                          <w:szCs w:val="20"/>
                          <w:lang w:val="es-ES"/>
                        </w:rPr>
                      </w:pPr>
                      <w:proofErr w:type="spellStart"/>
                      <w:r>
                        <w:rPr>
                          <w:rFonts w:ascii="Source Sans Pro" w:eastAsia="Source Sans Pro" w:hAnsi="Source Sans Pro" w:cs="Source Sans Pro"/>
                          <w:b/>
                          <w:bCs/>
                          <w:color w:val="231F20"/>
                          <w:spacing w:val="5"/>
                          <w:position w:val="1"/>
                          <w:sz w:val="20"/>
                          <w:szCs w:val="20"/>
                          <w:lang w:val="es-ES"/>
                        </w:rPr>
                        <w:t>Réalisé</w:t>
                      </w:r>
                      <w:proofErr w:type="spellEnd"/>
                      <w:r>
                        <w:rPr>
                          <w:rFonts w:ascii="Source Sans Pro" w:eastAsia="Source Sans Pro" w:hAnsi="Source Sans Pro" w:cs="Source Sans Pro"/>
                          <w:b/>
                          <w:bCs/>
                          <w:color w:val="231F20"/>
                          <w:spacing w:val="5"/>
                          <w:position w:val="1"/>
                          <w:sz w:val="20"/>
                          <w:szCs w:val="20"/>
                          <w:lang w:val="es-ES"/>
                        </w:rPr>
                        <w:t xml:space="preserve"> par:</w:t>
                      </w:r>
                    </w:p>
                  </w:txbxContent>
                </v:textbox>
                <w10:wrap anchorx="page" anchory="page"/>
              </v:shape>
            </w:pict>
          </mc:Fallback>
        </mc:AlternateContent>
      </w:r>
      <w:r w:rsidR="004F7E4C">
        <w:rPr>
          <w:noProof/>
        </w:rPr>
        <mc:AlternateContent>
          <mc:Choice Requires="wps">
            <w:drawing>
              <wp:anchor distT="0" distB="0" distL="114300" distR="114300" simplePos="0" relativeHeight="252712448" behindDoc="1" locked="0" layoutInCell="1" allowOverlap="1" wp14:anchorId="72629650" wp14:editId="4B2D65E9">
                <wp:simplePos x="0" y="0"/>
                <wp:positionH relativeFrom="page">
                  <wp:posOffset>1656715</wp:posOffset>
                </wp:positionH>
                <wp:positionV relativeFrom="page">
                  <wp:posOffset>8815070</wp:posOffset>
                </wp:positionV>
                <wp:extent cx="5196840" cy="152400"/>
                <wp:effectExtent l="0" t="0" r="0" b="0"/>
                <wp:wrapNone/>
                <wp:docPr id="1542" name="Text Box 1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1968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FA32DF" w:rsidRDefault="00FA32DF" w:rsidP="004F7E4C">
                            <w:pPr>
                              <w:spacing w:line="224" w:lineRule="exact"/>
                              <w:ind w:left="20" w:right="-50"/>
                              <w:rPr>
                                <w:rFonts w:ascii="Montserrat" w:eastAsia="Montserrat" w:hAnsi="Montserrat" w:cs="Montserrat"/>
                                <w:sz w:val="20"/>
                                <w:szCs w:val="20"/>
                                <w:lang w:val="es-ES"/>
                              </w:rPr>
                            </w:pPr>
                            <w:r>
                              <w:rPr>
                                <w:rFonts w:ascii="Montserrat" w:eastAsia="Montserrat" w:hAnsi="Montserrat" w:cs="Montserrat"/>
                                <w:b/>
                                <w:bCs/>
                                <w:color w:val="231F20"/>
                                <w:spacing w:val="28"/>
                                <w:w w:val="103"/>
                                <w:position w:val="1"/>
                                <w:sz w:val="20"/>
                                <w:szCs w:val="20"/>
                                <w:lang w:val="es-ES"/>
                              </w:rPr>
                              <w:t>SUJET DE MON RAPPORT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29650" id="Text Box 1777" o:spid="_x0000_s1031" type="#_x0000_t202" style="position:absolute;margin-left:130.45pt;margin-top:694.1pt;width:409.2pt;height:12pt;z-index:-25060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" filled="f" stroked="f">
                <v:path arrowok="t"/>
                <v:textbox inset="0,0,0,0">
                  <w:txbxContent>
                    <w:p w:rsidR="004F7E4C" w:rsidRPr="00FA32DF" w:rsidRDefault="00FA32DF" w:rsidP="004F7E4C">
                      <w:pPr>
                        <w:spacing w:line="224" w:lineRule="exact"/>
                        <w:ind w:left="20" w:right="-50"/>
                        <w:rPr>
                          <w:rFonts w:ascii="Montserrat" w:eastAsia="Montserrat" w:hAnsi="Montserrat" w:cs="Montserrat"/>
                          <w:sz w:val="20"/>
                          <w:szCs w:val="20"/>
                          <w:lang w:val="es-ES"/>
                        </w:rPr>
                      </w:pPr>
                      <w:r>
                        <w:rPr>
                          <w:rFonts w:ascii="Montserrat" w:eastAsia="Montserrat" w:hAnsi="Montserrat" w:cs="Montserrat"/>
                          <w:b/>
                          <w:bCs/>
                          <w:color w:val="231F20"/>
                          <w:spacing w:val="28"/>
                          <w:w w:val="103"/>
                          <w:position w:val="1"/>
                          <w:sz w:val="20"/>
                          <w:szCs w:val="20"/>
                          <w:lang w:val="es-ES"/>
                        </w:rPr>
                        <w:t>SUJET DE MON RAPPORT</w:t>
                      </w:r>
                    </w:p>
                  </w:txbxContent>
                </v:textbox>
                <w10:wrap anchorx="page" anchory="page"/>
              </v:shape>
            </w:pict>
          </mc:Fallback>
        </mc:AlternateContent>
      </w:r>
      <w:r w:rsidR="004F7E4C">
        <w:rPr>
          <w:noProof/>
        </w:rPr>
        <mc:AlternateContent>
          <mc:Choice Requires="wps">
            <w:drawing>
              <wp:anchor distT="0" distB="0" distL="114300" distR="114300" simplePos="0" relativeHeight="252711424" behindDoc="1" locked="0" layoutInCell="1" allowOverlap="1" wp14:anchorId="27AB7662" wp14:editId="77E9662A">
                <wp:simplePos x="0" y="0"/>
                <wp:positionH relativeFrom="page">
                  <wp:posOffset>1643380</wp:posOffset>
                </wp:positionH>
                <wp:positionV relativeFrom="page">
                  <wp:posOffset>7995920</wp:posOffset>
                </wp:positionV>
                <wp:extent cx="5268595" cy="482600"/>
                <wp:effectExtent l="0" t="0" r="0" b="0"/>
                <wp:wrapNone/>
                <wp:docPr id="1541" name="Text Box 1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68595"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FA32DF" w:rsidRDefault="00FA32DF" w:rsidP="004F7E4C">
                            <w:pPr>
                              <w:spacing w:line="753" w:lineRule="exact"/>
                              <w:ind w:left="20" w:right="-128"/>
                              <w:rPr>
                                <w:rFonts w:ascii="Montserrat" w:eastAsia="Montserrat" w:hAnsi="Montserrat" w:cs="Montserrat"/>
                                <w:sz w:val="72"/>
                                <w:szCs w:val="72"/>
                                <w:lang w:val="es-ES"/>
                              </w:rPr>
                            </w:pPr>
                            <w:r>
                              <w:rPr>
                                <w:rFonts w:ascii="Montserrat" w:eastAsia="Montserrat" w:hAnsi="Montserrat" w:cs="Montserrat"/>
                                <w:b/>
                                <w:bCs/>
                                <w:color w:val="231F20"/>
                                <w:spacing w:val="36"/>
                                <w:position w:val="3"/>
                                <w:sz w:val="72"/>
                                <w:szCs w:val="72"/>
                                <w:lang w:val="es-ES"/>
                              </w:rPr>
                              <w:t>RAPPORT DE STAGE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B7662" id="Text Box 1778" o:spid="_x0000_s1032" type="#_x0000_t202" style="position:absolute;margin-left:129.4pt;margin-top:629.6pt;width:414.85pt;height:38pt;z-index:-25060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" filled="f" stroked="f">
                <v:path arrowok="t"/>
                <v:textbox inset="0,0,0,0">
                  <w:txbxContent>
                    <w:p w:rsidR="004F7E4C" w:rsidRPr="00FA32DF" w:rsidRDefault="00FA32DF" w:rsidP="004F7E4C">
                      <w:pPr>
                        <w:spacing w:line="753" w:lineRule="exact"/>
                        <w:ind w:left="20" w:right="-128"/>
                        <w:rPr>
                          <w:rFonts w:ascii="Montserrat" w:eastAsia="Montserrat" w:hAnsi="Montserrat" w:cs="Montserrat"/>
                          <w:sz w:val="72"/>
                          <w:szCs w:val="72"/>
                          <w:lang w:val="es-ES"/>
                        </w:rPr>
                      </w:pPr>
                      <w:r>
                        <w:rPr>
                          <w:rFonts w:ascii="Montserrat" w:eastAsia="Montserrat" w:hAnsi="Montserrat" w:cs="Montserrat"/>
                          <w:b/>
                          <w:bCs/>
                          <w:color w:val="231F20"/>
                          <w:spacing w:val="36"/>
                          <w:position w:val="3"/>
                          <w:sz w:val="72"/>
                          <w:szCs w:val="72"/>
                          <w:lang w:val="es-ES"/>
                        </w:rPr>
                        <w:t>RAPPORT DE STAGE</w:t>
                      </w:r>
                    </w:p>
                  </w:txbxContent>
                </v:textbox>
                <w10:wrap anchorx="page" anchory="page"/>
              </v:shape>
            </w:pict>
          </mc:Fallback>
        </mc:AlternateContent>
      </w:r>
      <w:r w:rsidR="004F7E4C">
        <w:rPr>
          <w:noProof/>
          <w:lang w:val="id-ID" w:eastAsia="id-ID"/>
        </w:rPr>
        <mc:AlternateContent>
          <mc:Choice Requires="wps">
            <w:drawing>
              <wp:anchor distT="0" distB="0" distL="114300" distR="114300" simplePos="0" relativeHeight="252706304" behindDoc="1" locked="0" layoutInCell="1" allowOverlap="1" wp14:anchorId="50014DEC" wp14:editId="5D172987">
                <wp:simplePos x="0" y="0"/>
                <wp:positionH relativeFrom="column">
                  <wp:posOffset>589915</wp:posOffset>
                </wp:positionH>
                <wp:positionV relativeFrom="paragraph">
                  <wp:posOffset>452120</wp:posOffset>
                </wp:positionV>
                <wp:extent cx="5183505" cy="5901690"/>
                <wp:effectExtent l="0" t="0" r="0" b="3810"/>
                <wp:wrapNone/>
                <wp:docPr id="1540" name="Freeform 18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83505" cy="5901690"/>
                        </a:xfrm>
                        <a:custGeom>
                          <a:avLst/>
                          <a:gdLst>
                            <a:gd name="T0" fmla="+- 0 2105 2105"/>
                            <a:gd name="T1" fmla="*/ T0 w 8950"/>
                            <a:gd name="T2" fmla="+- 0 15704 2976"/>
                            <a:gd name="T3" fmla="*/ 15704 h 12728"/>
                            <a:gd name="T4" fmla="+- 0 11055 2105"/>
                            <a:gd name="T5" fmla="*/ T4 w 8950"/>
                            <a:gd name="T6" fmla="+- 0 15704 2976"/>
                            <a:gd name="T7" fmla="*/ 15704 h 12728"/>
                            <a:gd name="T8" fmla="+- 0 11055 2105"/>
                            <a:gd name="T9" fmla="*/ T8 w 8950"/>
                            <a:gd name="T10" fmla="+- 0 2976 2976"/>
                            <a:gd name="T11" fmla="*/ 2976 h 12728"/>
                            <a:gd name="T12" fmla="+- 0 2105 2105"/>
                            <a:gd name="T13" fmla="*/ T12 w 8950"/>
                            <a:gd name="T14" fmla="+- 0 2976 2976"/>
                            <a:gd name="T15" fmla="*/ 2976 h 12728"/>
                            <a:gd name="T16" fmla="+- 0 2105 2105"/>
                            <a:gd name="T17" fmla="*/ T16 w 8950"/>
                            <a:gd name="T18" fmla="+- 0 15704 2976"/>
                            <a:gd name="T19" fmla="*/ 15704 h 12728"/>
                          </a:gdLst>
                          <a:ahLst/>
                          <a:cxnLst>
                            <a:cxn ang="0">
                              <a:pos x="T1" y="T3"/>
                            </a:cxn>
                            <a:cxn ang="0">
                              <a:pos x="T5" y="T7"/>
                            </a:cxn>
                            <a:cxn ang="0">
                              <a:pos x="T9" y="T11"/>
                            </a:cxn>
                            <a:cxn ang="0">
                              <a:pos x="T13" y="T15"/>
                            </a:cxn>
                            <a:cxn ang="0">
                              <a:pos x="T17" y="T19"/>
                            </a:cxn>
                          </a:cxnLst>
                          <a:rect l="0" t="0" r="r" b="b"/>
                          <a:pathLst>
                            <a:path w="8950" h="12728">
                              <a:moveTo>
                                <a:pt x="0" y="12728"/>
                              </a:moveTo>
                              <a:lnTo>
                                <a:pt x="8950" y="12728"/>
                              </a:lnTo>
                              <a:lnTo>
                                <a:pt x="8950" y="0"/>
                              </a:lnTo>
                              <a:lnTo>
                                <a:pt x="0" y="0"/>
                              </a:lnTo>
                              <a:lnTo>
                                <a:pt x="0" y="12728"/>
                              </a:lnTo>
                              <a:close/>
                            </a:path>
                          </a:pathLst>
                        </a:custGeom>
                        <a:solidFill>
                          <a:schemeClr val="bg2"/>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F41EB" id="Freeform 1809" o:spid="_x0000_s1026" style="position:absolute;margin-left:46.45pt;margin-top:35.6pt;width:408.15pt;height:464.7pt;z-index:-2506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50,127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" path="m,12728r8950,l8950,,,,,12728xe" fillcolor="#e7e6e6 [3214]" stroked="f">
                <v:path arrowok="t" o:connecttype="custom" o:connectlocs="0,7281595;5183505,7281595;5183505,1379905;0,1379905;0,7281595" o:connectangles="0,0,0,0,0"/>
              </v:shape>
            </w:pict>
          </mc:Fallback>
        </mc:AlternateContent>
      </w:r>
      <w:r w:rsidR="004F7E4C">
        <w:rPr>
          <w:noProof/>
          <w:lang w:val="id-ID" w:eastAsia="id-ID"/>
        </w:rPr>
        <mc:AlternateContent>
          <mc:Choice Requires="wpg">
            <w:drawing>
              <wp:anchor distT="0" distB="0" distL="114300" distR="114300" simplePos="0" relativeHeight="253293056" behindDoc="1" locked="0" layoutInCell="1" allowOverlap="1" wp14:anchorId="7CB79368" wp14:editId="299F0707">
                <wp:simplePos x="0" y="0"/>
                <wp:positionH relativeFrom="column">
                  <wp:posOffset>5342255</wp:posOffset>
                </wp:positionH>
                <wp:positionV relativeFrom="paragraph">
                  <wp:posOffset>-316230</wp:posOffset>
                </wp:positionV>
                <wp:extent cx="313055" cy="273685"/>
                <wp:effectExtent l="12700" t="12700" r="0" b="5715"/>
                <wp:wrapNone/>
                <wp:docPr id="1526" name="Group 18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055" cy="273685"/>
                          <a:chOff x="10093" y="1062"/>
                          <a:chExt cx="493" cy="431"/>
                        </a:xfrm>
                      </wpg:grpSpPr>
                      <wpg:grpSp>
                        <wpg:cNvPr id="1527" name="Group 1797"/>
                        <wpg:cNvGrpSpPr>
                          <a:grpSpLocks/>
                        </wpg:cNvGrpSpPr>
                        <wpg:grpSpPr bwMode="auto">
                          <a:xfrm>
                            <a:off x="10158" y="1094"/>
                            <a:ext cx="364" cy="364"/>
                            <a:chOff x="10158" y="1094"/>
                            <a:chExt cx="364" cy="364"/>
                          </a:xfrm>
                        </wpg:grpSpPr>
                        <wps:wsp>
                          <wps:cNvPr id="1528" name="Freeform 1798"/>
                          <wps:cNvSpPr>
                            <a:spLocks/>
                          </wps:cNvSpPr>
                          <wps:spPr bwMode="auto">
                            <a:xfrm>
                              <a:off x="10158" y="1094"/>
                              <a:ext cx="364" cy="364"/>
                            </a:xfrm>
                            <a:custGeom>
                              <a:avLst/>
                              <a:gdLst>
                                <a:gd name="T0" fmla="+- 0 10339 10158"/>
                                <a:gd name="T1" fmla="*/ T0 w 364"/>
                                <a:gd name="T2" fmla="+- 0 1094 1094"/>
                                <a:gd name="T3" fmla="*/ 1094 h 364"/>
                                <a:gd name="T4" fmla="+- 0 10273 10158"/>
                                <a:gd name="T5" fmla="*/ T4 w 364"/>
                                <a:gd name="T6" fmla="+- 0 1107 1094"/>
                                <a:gd name="T7" fmla="*/ 1107 h 364"/>
                                <a:gd name="T8" fmla="+- 0 10217 10158"/>
                                <a:gd name="T9" fmla="*/ T8 w 364"/>
                                <a:gd name="T10" fmla="+- 0 1141 1094"/>
                                <a:gd name="T11" fmla="*/ 1141 h 364"/>
                                <a:gd name="T12" fmla="+- 0 10178 10158"/>
                                <a:gd name="T13" fmla="*/ T12 w 364"/>
                                <a:gd name="T14" fmla="+- 0 1192 1094"/>
                                <a:gd name="T15" fmla="*/ 1192 h 364"/>
                                <a:gd name="T16" fmla="+- 0 10158 10158"/>
                                <a:gd name="T17" fmla="*/ T16 w 364"/>
                                <a:gd name="T18" fmla="+- 0 1256 1094"/>
                                <a:gd name="T19" fmla="*/ 1256 h 364"/>
                                <a:gd name="T20" fmla="+- 0 10159 10158"/>
                                <a:gd name="T21" fmla="*/ T20 w 364"/>
                                <a:gd name="T22" fmla="+- 0 1282 1094"/>
                                <a:gd name="T23" fmla="*/ 1282 h 364"/>
                                <a:gd name="T24" fmla="+- 0 10177 10158"/>
                                <a:gd name="T25" fmla="*/ T24 w 364"/>
                                <a:gd name="T26" fmla="+- 0 1351 1094"/>
                                <a:gd name="T27" fmla="*/ 1351 h 364"/>
                                <a:gd name="T28" fmla="+- 0 10213 10158"/>
                                <a:gd name="T29" fmla="*/ T28 w 364"/>
                                <a:gd name="T30" fmla="+- 0 1406 1094"/>
                                <a:gd name="T31" fmla="*/ 1406 h 364"/>
                                <a:gd name="T32" fmla="+- 0 10263 10158"/>
                                <a:gd name="T33" fmla="*/ T32 w 364"/>
                                <a:gd name="T34" fmla="+- 0 1442 1094"/>
                                <a:gd name="T35" fmla="*/ 1442 h 364"/>
                                <a:gd name="T36" fmla="+- 0 10324 10158"/>
                                <a:gd name="T37" fmla="*/ T36 w 364"/>
                                <a:gd name="T38" fmla="+- 0 1459 1094"/>
                                <a:gd name="T39" fmla="*/ 1459 h 364"/>
                                <a:gd name="T40" fmla="+- 0 10349 10158"/>
                                <a:gd name="T41" fmla="*/ T40 w 364"/>
                                <a:gd name="T42" fmla="+- 0 1458 1094"/>
                                <a:gd name="T43" fmla="*/ 1458 h 364"/>
                                <a:gd name="T44" fmla="+- 0 10417 10158"/>
                                <a:gd name="T45" fmla="*/ T44 w 364"/>
                                <a:gd name="T46" fmla="+- 0 1439 1094"/>
                                <a:gd name="T47" fmla="*/ 1439 h 364"/>
                                <a:gd name="T48" fmla="+- 0 10470 10158"/>
                                <a:gd name="T49" fmla="*/ T48 w 364"/>
                                <a:gd name="T50" fmla="+- 0 1402 1094"/>
                                <a:gd name="T51" fmla="*/ 1402 h 364"/>
                                <a:gd name="T52" fmla="+- 0 10506 10158"/>
                                <a:gd name="T53" fmla="*/ T52 w 364"/>
                                <a:gd name="T54" fmla="+- 0 1350 1094"/>
                                <a:gd name="T55" fmla="*/ 1350 h 364"/>
                                <a:gd name="T56" fmla="+- 0 10522 10158"/>
                                <a:gd name="T57" fmla="*/ T56 w 364"/>
                                <a:gd name="T58" fmla="+- 0 1288 1094"/>
                                <a:gd name="T59" fmla="*/ 1288 h 364"/>
                                <a:gd name="T60" fmla="+- 0 10520 10158"/>
                                <a:gd name="T61" fmla="*/ T60 w 364"/>
                                <a:gd name="T62" fmla="+- 0 1263 1094"/>
                                <a:gd name="T63" fmla="*/ 1263 h 364"/>
                                <a:gd name="T64" fmla="+- 0 10501 10158"/>
                                <a:gd name="T65" fmla="*/ T64 w 364"/>
                                <a:gd name="T66" fmla="+- 0 1197 1094"/>
                                <a:gd name="T67" fmla="*/ 1197 h 364"/>
                                <a:gd name="T68" fmla="+- 0 10463 10158"/>
                                <a:gd name="T69" fmla="*/ T68 w 364"/>
                                <a:gd name="T70" fmla="+- 0 1144 1094"/>
                                <a:gd name="T71" fmla="*/ 1144 h 364"/>
                                <a:gd name="T72" fmla="+- 0 10410 10158"/>
                                <a:gd name="T73" fmla="*/ T72 w 364"/>
                                <a:gd name="T74" fmla="+- 0 1109 1094"/>
                                <a:gd name="T75" fmla="*/ 1109 h 364"/>
                                <a:gd name="T76" fmla="+- 0 10346 10158"/>
                                <a:gd name="T77" fmla="*/ T76 w 364"/>
                                <a:gd name="T78" fmla="+- 0 1094 1094"/>
                                <a:gd name="T79" fmla="*/ 1094 h 364"/>
                                <a:gd name="T80" fmla="+- 0 10339 10158"/>
                                <a:gd name="T81" fmla="*/ T80 w 364"/>
                                <a:gd name="T82" fmla="+- 0 1094 1094"/>
                                <a:gd name="T83" fmla="*/ 1094 h 3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4" h="364">
                                  <a:moveTo>
                                    <a:pt x="181" y="0"/>
                                  </a:moveTo>
                                  <a:lnTo>
                                    <a:pt x="115" y="13"/>
                                  </a:lnTo>
                                  <a:lnTo>
                                    <a:pt x="59" y="47"/>
                                  </a:lnTo>
                                  <a:lnTo>
                                    <a:pt x="20" y="98"/>
                                  </a:lnTo>
                                  <a:lnTo>
                                    <a:pt x="0" y="162"/>
                                  </a:lnTo>
                                  <a:lnTo>
                                    <a:pt x="1" y="188"/>
                                  </a:lnTo>
                                  <a:lnTo>
                                    <a:pt x="19" y="257"/>
                                  </a:lnTo>
                                  <a:lnTo>
                                    <a:pt x="55" y="312"/>
                                  </a:lnTo>
                                  <a:lnTo>
                                    <a:pt x="105" y="348"/>
                                  </a:lnTo>
                                  <a:lnTo>
                                    <a:pt x="166" y="365"/>
                                  </a:lnTo>
                                  <a:lnTo>
                                    <a:pt x="191" y="364"/>
                                  </a:lnTo>
                                  <a:lnTo>
                                    <a:pt x="259" y="345"/>
                                  </a:lnTo>
                                  <a:lnTo>
                                    <a:pt x="312" y="308"/>
                                  </a:lnTo>
                                  <a:lnTo>
                                    <a:pt x="348" y="256"/>
                                  </a:lnTo>
                                  <a:lnTo>
                                    <a:pt x="364" y="194"/>
                                  </a:lnTo>
                                  <a:lnTo>
                                    <a:pt x="362" y="169"/>
                                  </a:lnTo>
                                  <a:lnTo>
                                    <a:pt x="343" y="103"/>
                                  </a:lnTo>
                                  <a:lnTo>
                                    <a:pt x="305" y="50"/>
                                  </a:lnTo>
                                  <a:lnTo>
                                    <a:pt x="252" y="15"/>
                                  </a:lnTo>
                                  <a:lnTo>
                                    <a:pt x="188" y="0"/>
                                  </a:lnTo>
                                  <a:lnTo>
                                    <a:pt x="181" y="0"/>
                                  </a:lnTo>
                                  <a:close/>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29" name="Group 1795"/>
                        <wpg:cNvGrpSpPr>
                          <a:grpSpLocks/>
                        </wpg:cNvGrpSpPr>
                        <wpg:grpSpPr bwMode="auto">
                          <a:xfrm>
                            <a:off x="10250" y="1187"/>
                            <a:ext cx="177" cy="178"/>
                            <a:chOff x="10250" y="1187"/>
                            <a:chExt cx="177" cy="178"/>
                          </a:xfrm>
                        </wpg:grpSpPr>
                        <wps:wsp>
                          <wps:cNvPr id="1530" name="Freeform 1796"/>
                          <wps:cNvSpPr>
                            <a:spLocks/>
                          </wps:cNvSpPr>
                          <wps:spPr bwMode="auto">
                            <a:xfrm>
                              <a:off x="10250" y="1187"/>
                              <a:ext cx="177" cy="178"/>
                            </a:xfrm>
                            <a:custGeom>
                              <a:avLst/>
                              <a:gdLst>
                                <a:gd name="T0" fmla="+- 0 10339 10250"/>
                                <a:gd name="T1" fmla="*/ T0 w 177"/>
                                <a:gd name="T2" fmla="+- 0 1187 1187"/>
                                <a:gd name="T3" fmla="*/ 1187 h 178"/>
                                <a:gd name="T4" fmla="+- 0 10279 10250"/>
                                <a:gd name="T5" fmla="*/ T4 w 177"/>
                                <a:gd name="T6" fmla="+- 0 1211 1187"/>
                                <a:gd name="T7" fmla="*/ 1211 h 178"/>
                                <a:gd name="T8" fmla="+- 0 10250 10250"/>
                                <a:gd name="T9" fmla="*/ T8 w 177"/>
                                <a:gd name="T10" fmla="+- 0 1269 1187"/>
                                <a:gd name="T11" fmla="*/ 1269 h 178"/>
                                <a:gd name="T12" fmla="+- 0 10253 10250"/>
                                <a:gd name="T13" fmla="*/ T12 w 177"/>
                                <a:gd name="T14" fmla="+- 0 1294 1187"/>
                                <a:gd name="T15" fmla="*/ 1294 h 178"/>
                                <a:gd name="T16" fmla="+- 0 10287 10250"/>
                                <a:gd name="T17" fmla="*/ T16 w 177"/>
                                <a:gd name="T18" fmla="+- 0 1349 1187"/>
                                <a:gd name="T19" fmla="*/ 1349 h 178"/>
                                <a:gd name="T20" fmla="+- 0 10326 10250"/>
                                <a:gd name="T21" fmla="*/ T20 w 177"/>
                                <a:gd name="T22" fmla="+- 0 1365 1187"/>
                                <a:gd name="T23" fmla="*/ 1365 h 178"/>
                                <a:gd name="T24" fmla="+- 0 10352 10250"/>
                                <a:gd name="T25" fmla="*/ T24 w 177"/>
                                <a:gd name="T26" fmla="+- 0 1363 1187"/>
                                <a:gd name="T27" fmla="*/ 1363 h 178"/>
                                <a:gd name="T28" fmla="+- 0 10409 10250"/>
                                <a:gd name="T29" fmla="*/ T28 w 177"/>
                                <a:gd name="T30" fmla="+- 0 1331 1187"/>
                                <a:gd name="T31" fmla="*/ 1331 h 178"/>
                                <a:gd name="T32" fmla="+- 0 10427 10250"/>
                                <a:gd name="T33" fmla="*/ T32 w 177"/>
                                <a:gd name="T34" fmla="+- 0 1295 1187"/>
                                <a:gd name="T35" fmla="*/ 1295 h 178"/>
                                <a:gd name="T36" fmla="+- 0 10425 10250"/>
                                <a:gd name="T37" fmla="*/ T36 w 177"/>
                                <a:gd name="T38" fmla="+- 0 1268 1187"/>
                                <a:gd name="T39" fmla="*/ 1268 h 178"/>
                                <a:gd name="T40" fmla="+- 0 10396 10250"/>
                                <a:gd name="T41" fmla="*/ T40 w 177"/>
                                <a:gd name="T42" fmla="+- 0 1209 1187"/>
                                <a:gd name="T43" fmla="*/ 1209 h 178"/>
                                <a:gd name="T44" fmla="+- 0 10339 10250"/>
                                <a:gd name="T45" fmla="*/ T44 w 177"/>
                                <a:gd name="T46" fmla="+- 0 1187 1187"/>
                                <a:gd name="T47" fmla="*/ 1187 h 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77" h="178">
                                  <a:moveTo>
                                    <a:pt x="89" y="0"/>
                                  </a:moveTo>
                                  <a:lnTo>
                                    <a:pt x="29" y="24"/>
                                  </a:lnTo>
                                  <a:lnTo>
                                    <a:pt x="0" y="82"/>
                                  </a:lnTo>
                                  <a:lnTo>
                                    <a:pt x="3" y="107"/>
                                  </a:lnTo>
                                  <a:lnTo>
                                    <a:pt x="37" y="162"/>
                                  </a:lnTo>
                                  <a:lnTo>
                                    <a:pt x="76" y="178"/>
                                  </a:lnTo>
                                  <a:lnTo>
                                    <a:pt x="102" y="176"/>
                                  </a:lnTo>
                                  <a:lnTo>
                                    <a:pt x="159" y="144"/>
                                  </a:lnTo>
                                  <a:lnTo>
                                    <a:pt x="177" y="108"/>
                                  </a:lnTo>
                                  <a:lnTo>
                                    <a:pt x="175" y="81"/>
                                  </a:lnTo>
                                  <a:lnTo>
                                    <a:pt x="146" y="22"/>
                                  </a:lnTo>
                                  <a:lnTo>
                                    <a:pt x="89" y="0"/>
                                  </a:lnTo>
                                  <a:close/>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31" name="Group 1793"/>
                        <wpg:cNvGrpSpPr>
                          <a:grpSpLocks/>
                        </wpg:cNvGrpSpPr>
                        <wpg:grpSpPr bwMode="auto">
                          <a:xfrm>
                            <a:off x="10319" y="1062"/>
                            <a:ext cx="40" cy="2"/>
                            <a:chOff x="10319" y="1062"/>
                            <a:chExt cx="40" cy="2"/>
                          </a:xfrm>
                        </wpg:grpSpPr>
                        <wps:wsp>
                          <wps:cNvPr id="1532" name="Freeform 1794"/>
                          <wps:cNvSpPr>
                            <a:spLocks/>
                          </wps:cNvSpPr>
                          <wps:spPr bwMode="auto">
                            <a:xfrm>
                              <a:off x="10319" y="1062"/>
                              <a:ext cx="40" cy="2"/>
                            </a:xfrm>
                            <a:custGeom>
                              <a:avLst/>
                              <a:gdLst>
                                <a:gd name="T0" fmla="+- 0 10319 10319"/>
                                <a:gd name="T1" fmla="*/ T0 w 40"/>
                                <a:gd name="T2" fmla="+- 0 10359 10319"/>
                                <a:gd name="T3" fmla="*/ T2 w 40"/>
                              </a:gdLst>
                              <a:ahLst/>
                              <a:cxnLst>
                                <a:cxn ang="0">
                                  <a:pos x="T1" y="0"/>
                                </a:cxn>
                                <a:cxn ang="0">
                                  <a:pos x="T3" y="0"/>
                                </a:cxn>
                              </a:cxnLst>
                              <a:rect l="0" t="0" r="r" b="b"/>
                              <a:pathLst>
                                <a:path w="40">
                                  <a:moveTo>
                                    <a:pt x="0" y="0"/>
                                  </a:moveTo>
                                  <a:lnTo>
                                    <a:pt x="40" y="0"/>
                                  </a:lnTo>
                                </a:path>
                              </a:pathLst>
                            </a:custGeom>
                            <a:noFill/>
                            <a:ln w="4057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33" name="Group 1791"/>
                        <wpg:cNvGrpSpPr>
                          <a:grpSpLocks/>
                        </wpg:cNvGrpSpPr>
                        <wpg:grpSpPr bwMode="auto">
                          <a:xfrm>
                            <a:off x="10319" y="1491"/>
                            <a:ext cx="40" cy="2"/>
                            <a:chOff x="10319" y="1491"/>
                            <a:chExt cx="40" cy="2"/>
                          </a:xfrm>
                        </wpg:grpSpPr>
                        <wps:wsp>
                          <wps:cNvPr id="1534" name="Freeform 1792"/>
                          <wps:cNvSpPr>
                            <a:spLocks/>
                          </wps:cNvSpPr>
                          <wps:spPr bwMode="auto">
                            <a:xfrm>
                              <a:off x="10319" y="1491"/>
                              <a:ext cx="40" cy="2"/>
                            </a:xfrm>
                            <a:custGeom>
                              <a:avLst/>
                              <a:gdLst>
                                <a:gd name="T0" fmla="+- 0 10319 10319"/>
                                <a:gd name="T1" fmla="*/ T0 w 40"/>
                                <a:gd name="T2" fmla="+- 0 10359 10319"/>
                                <a:gd name="T3" fmla="*/ T2 w 40"/>
                              </a:gdLst>
                              <a:ahLst/>
                              <a:cxnLst>
                                <a:cxn ang="0">
                                  <a:pos x="T1" y="0"/>
                                </a:cxn>
                                <a:cxn ang="0">
                                  <a:pos x="T3" y="0"/>
                                </a:cxn>
                              </a:cxnLst>
                              <a:rect l="0" t="0" r="r" b="b"/>
                              <a:pathLst>
                                <a:path w="40">
                                  <a:moveTo>
                                    <a:pt x="0" y="0"/>
                                  </a:moveTo>
                                  <a:lnTo>
                                    <a:pt x="40" y="0"/>
                                  </a:lnTo>
                                </a:path>
                              </a:pathLst>
                            </a:custGeom>
                            <a:noFill/>
                            <a:ln w="4059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35" name="Group 1789"/>
                        <wpg:cNvGrpSpPr>
                          <a:grpSpLocks/>
                        </wpg:cNvGrpSpPr>
                        <wpg:grpSpPr bwMode="auto">
                          <a:xfrm>
                            <a:off x="10093" y="1277"/>
                            <a:ext cx="64" cy="2"/>
                            <a:chOff x="10093" y="1277"/>
                            <a:chExt cx="64" cy="2"/>
                          </a:xfrm>
                        </wpg:grpSpPr>
                        <wps:wsp>
                          <wps:cNvPr id="1536" name="Freeform 1790"/>
                          <wps:cNvSpPr>
                            <a:spLocks/>
                          </wps:cNvSpPr>
                          <wps:spPr bwMode="auto">
                            <a:xfrm>
                              <a:off x="10093" y="1277"/>
                              <a:ext cx="64" cy="2"/>
                            </a:xfrm>
                            <a:custGeom>
                              <a:avLst/>
                              <a:gdLst>
                                <a:gd name="T0" fmla="+- 0 10157 10093"/>
                                <a:gd name="T1" fmla="*/ T0 w 64"/>
                                <a:gd name="T2" fmla="+- 0 10093 10093"/>
                                <a:gd name="T3" fmla="*/ T2 w 64"/>
                              </a:gdLst>
                              <a:ahLst/>
                              <a:cxnLst>
                                <a:cxn ang="0">
                                  <a:pos x="T1" y="0"/>
                                </a:cxn>
                                <a:cxn ang="0">
                                  <a:pos x="T3" y="0"/>
                                </a:cxn>
                              </a:cxnLst>
                              <a:rect l="0" t="0" r="r" b="b"/>
                              <a:pathLst>
                                <a:path w="64">
                                  <a:moveTo>
                                    <a:pt x="64" y="0"/>
                                  </a:moveTo>
                                  <a:lnTo>
                                    <a:pt x="0"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537" name="Group 1787"/>
                        <wpg:cNvGrpSpPr>
                          <a:grpSpLocks/>
                        </wpg:cNvGrpSpPr>
                        <wpg:grpSpPr bwMode="auto">
                          <a:xfrm>
                            <a:off x="10522" y="1277"/>
                            <a:ext cx="64" cy="2"/>
                            <a:chOff x="10522" y="1277"/>
                            <a:chExt cx="64" cy="2"/>
                          </a:xfrm>
                        </wpg:grpSpPr>
                        <wps:wsp>
                          <wps:cNvPr id="1538" name="Freeform 1788"/>
                          <wps:cNvSpPr>
                            <a:spLocks/>
                          </wps:cNvSpPr>
                          <wps:spPr bwMode="auto">
                            <a:xfrm>
                              <a:off x="10522" y="1277"/>
                              <a:ext cx="64" cy="2"/>
                            </a:xfrm>
                            <a:custGeom>
                              <a:avLst/>
                              <a:gdLst>
                                <a:gd name="T0" fmla="+- 0 10586 10522"/>
                                <a:gd name="T1" fmla="*/ T0 w 64"/>
                                <a:gd name="T2" fmla="+- 0 10522 10522"/>
                                <a:gd name="T3" fmla="*/ T2 w 64"/>
                              </a:gdLst>
                              <a:ahLst/>
                              <a:cxnLst>
                                <a:cxn ang="0">
                                  <a:pos x="T1" y="0"/>
                                </a:cxn>
                                <a:cxn ang="0">
                                  <a:pos x="T3" y="0"/>
                                </a:cxn>
                              </a:cxnLst>
                              <a:rect l="0" t="0" r="r" b="b"/>
                              <a:pathLst>
                                <a:path w="64">
                                  <a:moveTo>
                                    <a:pt x="64" y="0"/>
                                  </a:moveTo>
                                  <a:lnTo>
                                    <a:pt x="0"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A610BA1" id="Group 1807" o:spid="_x0000_s1026" style="position:absolute;margin-left:420.65pt;margin-top:-24.9pt;width:24.65pt;height:21.55pt;z-index:-250023424" coordorigin="10093,1062" coordsize="493,4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">
                <v:group id="Group 1797" o:spid="_x0000_s1027" style="position:absolute;left:10158;top:1094;width:364;height:364" coordorigin="10158,1094" coordsize="364,3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">
                  <v:shape id="Freeform 1798" o:spid="_x0000_s1028" style="position:absolute;left:10158;top:1094;width:364;height:364;visibility:visible;mso-wrap-style:square;v-text-anchor:top" coordsize="364,3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" path="m181,l115,13,59,47,20,98,,162r1,26l19,257r36,55l105,348r61,17l191,364r68,-19l312,308r36,-52l364,194r-2,-25l343,103,305,50,252,15,188,r-7,xe" filled="f" strokecolor="#231f20" strokeweight="2pt">
                    <v:path arrowok="t" o:connecttype="custom" o:connectlocs="181,1094;115,1107;59,1141;20,1192;0,1256;1,1282;19,1351;55,1406;105,1442;166,1459;191,1458;259,1439;312,1402;348,1350;364,1288;362,1263;343,1197;305,1144;252,1109;188,1094;181,1094" o:connectangles="0,0,0,0,0,0,0,0,0,0,0,0,0,0,0,0,0,0,0,0,0"/>
                  </v:shape>
                </v:group>
                <v:group id="Group 1795" o:spid="_x0000_s1029" style="position:absolute;left:10250;top:1187;width:177;height:178" coordorigin="10250,1187" coordsize="177,1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">
                  <v:shape id="Freeform 1796" o:spid="_x0000_s1030" style="position:absolute;left:10250;top:1187;width:177;height:178;visibility:visible;mso-wrap-style:square;v-text-anchor:top" coordsize="177,1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" path="m89,l29,24,,82r3,25l37,162r39,16l102,176r57,-32l177,108,175,81,146,22,89,xe" filled="f" strokecolor="#231f20" strokeweight="2pt">
                    <v:path arrowok="t" o:connecttype="custom" o:connectlocs="89,1187;29,1211;0,1269;3,1294;37,1349;76,1365;102,1363;159,1331;177,1295;175,1268;146,1209;89,1187" o:connectangles="0,0,0,0,0,0,0,0,0,0,0,0"/>
                  </v:shape>
                </v:group>
                <v:group id="Group 1793" o:spid="_x0000_s1031" style="position:absolute;left:10319;top:1062;width:40;height:2" coordorigin="10319,1062"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">
                  <v:shape id="Freeform 1794" o:spid="_x0000_s1032" style="position:absolute;left:10319;top:1062;width:40;height:2;visibility:visible;mso-wrap-style:square;v-text-anchor:top"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" path="m,l40,e" filled="f" strokecolor="#231f20" strokeweight="1.1271mm">
                    <v:path arrowok="t" o:connecttype="custom" o:connectlocs="0,0;40,0" o:connectangles="0,0"/>
                  </v:shape>
                </v:group>
                <v:group id="Group 1791" o:spid="_x0000_s1033" style="position:absolute;left:10319;top:1491;width:40;height:2" coordorigin="10319,1491"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">
                  <v:shape id="Freeform 1792" o:spid="_x0000_s1034" style="position:absolute;left:10319;top:1491;width:40;height:2;visibility:visible;mso-wrap-style:square;v-text-anchor:top"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" path="m,l40,e" filled="f" strokecolor="#231f20" strokeweight="1.1275mm">
                    <v:path arrowok="t" o:connecttype="custom" o:connectlocs="0,0;40,0" o:connectangles="0,0"/>
                  </v:shape>
                </v:group>
                <v:group id="Group 1789" o:spid="_x0000_s1035" style="position:absolute;left:10093;top:1277;width:64;height:2" coordorigin="10093,1277"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">
                  <v:shape id="Freeform 1790" o:spid="_x0000_s1036" style="position:absolute;left:10093;top:1277;width:64;height:2;visibility:visible;mso-wrap-style:square;v-text-anchor:top"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" path="m64,l,e" filled="f" strokecolor="#231f20" strokeweight="2pt">
                    <v:path arrowok="t" o:connecttype="custom" o:connectlocs="64,0;0,0" o:connectangles="0,0"/>
                  </v:shape>
                </v:group>
                <v:group id="Group 1787" o:spid="_x0000_s1037" style="position:absolute;left:10522;top:1277;width:64;height:2" coordorigin="10522,1277"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">
                  <v:shape id="Freeform 1788" o:spid="_x0000_s1038" style="position:absolute;left:10522;top:1277;width:64;height:2;visibility:visible;mso-wrap-style:square;v-text-anchor:top"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" path="m64,l,e" filled="f" strokecolor="#231f20" strokeweight="2pt">
                    <v:path arrowok="t" o:connecttype="custom" o:connectlocs="64,0;0,0" o:connectangles="0,0"/>
                  </v:shape>
                </v:group>
              </v:group>
            </w:pict>
          </mc:Fallback>
        </mc:AlternateContent>
      </w:r>
      <w:r w:rsidR="004F7E4C">
        <w:rPr>
          <w:noProof/>
          <w:lang w:val="id-ID" w:eastAsia="id-ID"/>
        </w:rPr>
        <mc:AlternateContent>
          <mc:Choice Requires="wpg">
            <w:drawing>
              <wp:anchor distT="0" distB="0" distL="114300" distR="114300" simplePos="0" relativeHeight="253292032" behindDoc="1" locked="0" layoutInCell="1" allowOverlap="1" wp14:anchorId="54DD4FF7" wp14:editId="495187F4">
                <wp:simplePos x="0" y="0"/>
                <wp:positionH relativeFrom="column">
                  <wp:posOffset>5224145</wp:posOffset>
                </wp:positionH>
                <wp:positionV relativeFrom="paragraph">
                  <wp:posOffset>-486410</wp:posOffset>
                </wp:positionV>
                <wp:extent cx="549275" cy="613410"/>
                <wp:effectExtent l="0" t="0" r="0" b="0"/>
                <wp:wrapNone/>
                <wp:docPr id="1524" name="Group 1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275" cy="613410"/>
                          <a:chOff x="9907" y="794"/>
                          <a:chExt cx="865" cy="966"/>
                        </a:xfrm>
                      </wpg:grpSpPr>
                      <wps:wsp>
                        <wps:cNvPr id="1525" name="Freeform 1800"/>
                        <wps:cNvSpPr>
                          <a:spLocks/>
                        </wps:cNvSpPr>
                        <wps:spPr bwMode="auto">
                          <a:xfrm>
                            <a:off x="9907" y="794"/>
                            <a:ext cx="865" cy="966"/>
                          </a:xfrm>
                          <a:custGeom>
                            <a:avLst/>
                            <a:gdLst>
                              <a:gd name="T0" fmla="+- 0 10339 9907"/>
                              <a:gd name="T1" fmla="*/ T0 w 865"/>
                              <a:gd name="T2" fmla="+- 0 794 794"/>
                              <a:gd name="T3" fmla="*/ 794 h 966"/>
                              <a:gd name="T4" fmla="+- 0 9907 9907"/>
                              <a:gd name="T5" fmla="*/ T4 w 865"/>
                              <a:gd name="T6" fmla="+- 0 1035 794"/>
                              <a:gd name="T7" fmla="*/ 1035 h 966"/>
                              <a:gd name="T8" fmla="+- 0 9907 9907"/>
                              <a:gd name="T9" fmla="*/ T8 w 865"/>
                              <a:gd name="T10" fmla="+- 0 1518 794"/>
                              <a:gd name="T11" fmla="*/ 1518 h 966"/>
                              <a:gd name="T12" fmla="+- 0 10339 9907"/>
                              <a:gd name="T13" fmla="*/ T12 w 865"/>
                              <a:gd name="T14" fmla="+- 0 1760 794"/>
                              <a:gd name="T15" fmla="*/ 1760 h 966"/>
                              <a:gd name="T16" fmla="+- 0 10772 9907"/>
                              <a:gd name="T17" fmla="*/ T16 w 865"/>
                              <a:gd name="T18" fmla="+- 0 1518 794"/>
                              <a:gd name="T19" fmla="*/ 1518 h 966"/>
                              <a:gd name="T20" fmla="+- 0 10772 9907"/>
                              <a:gd name="T21" fmla="*/ T20 w 865"/>
                              <a:gd name="T22" fmla="+- 0 1035 794"/>
                              <a:gd name="T23" fmla="*/ 1035 h 966"/>
                              <a:gd name="T24" fmla="+- 0 10339 9907"/>
                              <a:gd name="T25" fmla="*/ T24 w 865"/>
                              <a:gd name="T26" fmla="+- 0 794 794"/>
                              <a:gd name="T27" fmla="*/ 794 h 966"/>
                            </a:gdLst>
                            <a:ahLst/>
                            <a:cxnLst>
                              <a:cxn ang="0">
                                <a:pos x="T1" y="T3"/>
                              </a:cxn>
                              <a:cxn ang="0">
                                <a:pos x="T5" y="T7"/>
                              </a:cxn>
                              <a:cxn ang="0">
                                <a:pos x="T9" y="T11"/>
                              </a:cxn>
                              <a:cxn ang="0">
                                <a:pos x="T13" y="T15"/>
                              </a:cxn>
                              <a:cxn ang="0">
                                <a:pos x="T17" y="T19"/>
                              </a:cxn>
                              <a:cxn ang="0">
                                <a:pos x="T21" y="T23"/>
                              </a:cxn>
                              <a:cxn ang="0">
                                <a:pos x="T25" y="T27"/>
                              </a:cxn>
                            </a:cxnLst>
                            <a:rect l="0" t="0" r="r" b="b"/>
                            <a:pathLst>
                              <a:path w="865" h="966">
                                <a:moveTo>
                                  <a:pt x="432" y="0"/>
                                </a:moveTo>
                                <a:lnTo>
                                  <a:pt x="0" y="241"/>
                                </a:lnTo>
                                <a:lnTo>
                                  <a:pt x="0" y="724"/>
                                </a:lnTo>
                                <a:lnTo>
                                  <a:pt x="432" y="966"/>
                                </a:lnTo>
                                <a:lnTo>
                                  <a:pt x="865" y="724"/>
                                </a:lnTo>
                                <a:lnTo>
                                  <a:pt x="865" y="241"/>
                                </a:lnTo>
                                <a:lnTo>
                                  <a:pt x="432" y="0"/>
                                </a:lnTo>
                              </a:path>
                            </a:pathLst>
                          </a:custGeom>
                          <a:solidFill>
                            <a:srgbClr val="FDB9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EC6D6" id="Group 1799" o:spid="_x0000_s1026" style="position:absolute;margin-left:411.35pt;margin-top:-38.3pt;width:43.25pt;height:48.3pt;z-index:-250024448" coordorigin="9907,794" coordsize="865,9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">
                <v:shape id="Freeform 1800" o:spid="_x0000_s1027" style="position:absolute;left:9907;top:794;width:865;height:966;visibility:visible;mso-wrap-style:square;v-text-anchor:top" coordsize="865,9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" path="m432,l,241,,724,432,966,865,724r,-483l432,e" fillcolor="#fdb913" stroked="f">
                  <v:path arrowok="t" o:connecttype="custom" o:connectlocs="432,794;0,1035;0,1518;432,1760;865,1518;865,1035;432,794" o:connectangles="0,0,0,0,0,0,0"/>
                </v:shape>
              </v:group>
            </w:pict>
          </mc:Fallback>
        </mc:AlternateContent>
      </w:r>
      <w:r w:rsidR="004F7E4C">
        <w:rPr>
          <w:noProof/>
        </w:rPr>
        <mc:AlternateContent>
          <mc:Choice Requires="wpg">
            <w:drawing>
              <wp:anchor distT="0" distB="0" distL="114300" distR="114300" simplePos="0" relativeHeight="252707328" behindDoc="1" locked="0" layoutInCell="1" allowOverlap="1" wp14:anchorId="57D97195" wp14:editId="4BE74814">
                <wp:simplePos x="0" y="0"/>
                <wp:positionH relativeFrom="page">
                  <wp:posOffset>1669415</wp:posOffset>
                </wp:positionH>
                <wp:positionV relativeFrom="page">
                  <wp:posOffset>8629650</wp:posOffset>
                </wp:positionV>
                <wp:extent cx="567690" cy="1270"/>
                <wp:effectExtent l="0" t="12700" r="16510" b="11430"/>
                <wp:wrapNone/>
                <wp:docPr id="1522" name="Group 17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690" cy="1270"/>
                          <a:chOff x="2629" y="13590"/>
                          <a:chExt cx="894" cy="2"/>
                        </a:xfrm>
                      </wpg:grpSpPr>
                      <wps:wsp>
                        <wps:cNvPr id="1523" name="Freeform 1785"/>
                        <wps:cNvSpPr>
                          <a:spLocks/>
                        </wps:cNvSpPr>
                        <wps:spPr bwMode="auto">
                          <a:xfrm>
                            <a:off x="2629" y="13590"/>
                            <a:ext cx="894" cy="2"/>
                          </a:xfrm>
                          <a:custGeom>
                            <a:avLst/>
                            <a:gdLst>
                              <a:gd name="T0" fmla="+- 0 2629 2629"/>
                              <a:gd name="T1" fmla="*/ T0 w 894"/>
                              <a:gd name="T2" fmla="+- 0 3523 2629"/>
                              <a:gd name="T3" fmla="*/ T2 w 894"/>
                            </a:gdLst>
                            <a:ahLst/>
                            <a:cxnLst>
                              <a:cxn ang="0">
                                <a:pos x="T1" y="0"/>
                              </a:cxn>
                              <a:cxn ang="0">
                                <a:pos x="T3" y="0"/>
                              </a:cxn>
                            </a:cxnLst>
                            <a:rect l="0" t="0" r="r" b="b"/>
                            <a:pathLst>
                              <a:path w="894">
                                <a:moveTo>
                                  <a:pt x="0" y="0"/>
                                </a:moveTo>
                                <a:lnTo>
                                  <a:pt x="894" y="0"/>
                                </a:lnTo>
                              </a:path>
                            </a:pathLst>
                          </a:custGeom>
                          <a:noFill/>
                          <a:ln w="381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F0C7" id="Group 1784" o:spid="_x0000_s1026" style="position:absolute;margin-left:131.45pt;margin-top:679.5pt;width:44.7pt;height:.1pt;z-index:-250609152;mso-position-horizontal-relative:page;mso-position-vertical-relative:page" coordorigin="2629,13590" coordsize="89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">
                <v:shape id="Freeform 1785" o:spid="_x0000_s1027" style="position:absolute;left:2629;top:13590;width:894;height:2;visibility:visible;mso-wrap-style:square;v-text-anchor:top" coordsize="89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" path="m,l894,e" filled="f" strokecolor="#231f20" strokeweight="3pt">
                  <v:path arrowok="t" o:connecttype="custom" o:connectlocs="0,0;894,0" o:connectangles="0,0"/>
                </v:shape>
                <w10:wrap anchorx="page" anchory="page"/>
              </v:group>
            </w:pict>
          </mc:Fallback>
        </mc:AlternateContent>
      </w:r>
      <w:r w:rsidR="004F7E4C">
        <w:rPr>
          <w:noProof/>
        </w:rPr>
        <mc:AlternateContent>
          <mc:Choice Requires="wpg">
            <w:drawing>
              <wp:anchor distT="0" distB="0" distL="114300" distR="114300" simplePos="0" relativeHeight="252708352" behindDoc="1" locked="0" layoutInCell="1" allowOverlap="1" wp14:anchorId="02C51723" wp14:editId="5E155475">
                <wp:simplePos x="0" y="0"/>
                <wp:positionH relativeFrom="page">
                  <wp:posOffset>1669415</wp:posOffset>
                </wp:positionH>
                <wp:positionV relativeFrom="page">
                  <wp:posOffset>9156700</wp:posOffset>
                </wp:positionV>
                <wp:extent cx="5184140" cy="1270"/>
                <wp:effectExtent l="0" t="0" r="0" b="0"/>
                <wp:wrapNone/>
                <wp:docPr id="1520" name="Group 17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4140" cy="1270"/>
                          <a:chOff x="2629" y="14420"/>
                          <a:chExt cx="8164" cy="2"/>
                        </a:xfrm>
                      </wpg:grpSpPr>
                      <wps:wsp>
                        <wps:cNvPr id="1521" name="Freeform 1783"/>
                        <wps:cNvSpPr>
                          <a:spLocks/>
                        </wps:cNvSpPr>
                        <wps:spPr bwMode="auto">
                          <a:xfrm>
                            <a:off x="2629" y="14420"/>
                            <a:ext cx="8164" cy="2"/>
                          </a:xfrm>
                          <a:custGeom>
                            <a:avLst/>
                            <a:gdLst>
                              <a:gd name="T0" fmla="+- 0 2629 2629"/>
                              <a:gd name="T1" fmla="*/ T0 w 8164"/>
                              <a:gd name="T2" fmla="+- 0 10793 2629"/>
                              <a:gd name="T3" fmla="*/ T2 w 8164"/>
                            </a:gdLst>
                            <a:ahLst/>
                            <a:cxnLst>
                              <a:cxn ang="0">
                                <a:pos x="T1" y="0"/>
                              </a:cxn>
                              <a:cxn ang="0">
                                <a:pos x="T3" y="0"/>
                              </a:cxn>
                            </a:cxnLst>
                            <a:rect l="0" t="0" r="r" b="b"/>
                            <a:pathLst>
                              <a:path w="8164">
                                <a:moveTo>
                                  <a:pt x="0" y="0"/>
                                </a:moveTo>
                                <a:lnTo>
                                  <a:pt x="8164" y="0"/>
                                </a:lnTo>
                              </a:path>
                            </a:pathLst>
                          </a:custGeom>
                          <a:noFill/>
                          <a:ln w="317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6CFA7C" id="Group 1782" o:spid="_x0000_s1026" style="position:absolute;margin-left:131.45pt;margin-top:721pt;width:408.2pt;height:.1pt;z-index:-250608128;mso-position-horizontal-relative:page;mso-position-vertical-relative:page" coordorigin="2629,14420" coordsize="816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">
                <v:shape id="Freeform 1783" o:spid="_x0000_s1027" style="position:absolute;left:2629;top:14420;width:8164;height:2;visibility:visible;mso-wrap-style:square;v-text-anchor:top" coordsize="81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" path="m,l8164,e" filled="f" strokecolor="#7f7f7f [1612]" strokeweight=".25pt">
                  <v:path arrowok="t" o:connecttype="custom" o:connectlocs="0,0;8164,0" o:connectangles="0,0"/>
                </v:shape>
                <w10:wrap anchorx="page" anchory="page"/>
              </v:group>
            </w:pict>
          </mc:Fallback>
        </mc:AlternateContent>
      </w:r>
      <w:r w:rsidR="004F7E4C">
        <w:rPr>
          <w:noProof/>
        </w:rPr>
        <mc:AlternateContent>
          <mc:Choice Requires="wpg">
            <w:drawing>
              <wp:anchor distT="0" distB="0" distL="114300" distR="114300" simplePos="0" relativeHeight="252709376" behindDoc="1" locked="0" layoutInCell="1" allowOverlap="1" wp14:anchorId="7355F5ED" wp14:editId="43C88BBE">
                <wp:simplePos x="0" y="0"/>
                <wp:positionH relativeFrom="page">
                  <wp:posOffset>1656080</wp:posOffset>
                </wp:positionH>
                <wp:positionV relativeFrom="page">
                  <wp:posOffset>7602855</wp:posOffset>
                </wp:positionV>
                <wp:extent cx="5904230" cy="152400"/>
                <wp:effectExtent l="0" t="0" r="0" b="0"/>
                <wp:wrapNone/>
                <wp:docPr id="1518" name="Group 17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4230" cy="152400"/>
                          <a:chOff x="2608" y="11973"/>
                          <a:chExt cx="9298" cy="240"/>
                        </a:xfrm>
                      </wpg:grpSpPr>
                      <wps:wsp>
                        <wps:cNvPr id="1519" name="Freeform 1781"/>
                        <wps:cNvSpPr>
                          <a:spLocks/>
                        </wps:cNvSpPr>
                        <wps:spPr bwMode="auto">
                          <a:xfrm>
                            <a:off x="2608" y="11973"/>
                            <a:ext cx="9298" cy="240"/>
                          </a:xfrm>
                          <a:custGeom>
                            <a:avLst/>
                            <a:gdLst>
                              <a:gd name="T0" fmla="+- 0 2608 2608"/>
                              <a:gd name="T1" fmla="*/ T0 w 9298"/>
                              <a:gd name="T2" fmla="+- 0 12213 11973"/>
                              <a:gd name="T3" fmla="*/ 12213 h 240"/>
                              <a:gd name="T4" fmla="+- 0 11905 2608"/>
                              <a:gd name="T5" fmla="*/ T4 w 9298"/>
                              <a:gd name="T6" fmla="+- 0 12213 11973"/>
                              <a:gd name="T7" fmla="*/ 12213 h 240"/>
                              <a:gd name="T8" fmla="+- 0 11905 2608"/>
                              <a:gd name="T9" fmla="*/ T8 w 9298"/>
                              <a:gd name="T10" fmla="+- 0 11973 11973"/>
                              <a:gd name="T11" fmla="*/ 11973 h 240"/>
                              <a:gd name="T12" fmla="+- 0 2608 2608"/>
                              <a:gd name="T13" fmla="*/ T12 w 9298"/>
                              <a:gd name="T14" fmla="+- 0 11973 11973"/>
                              <a:gd name="T15" fmla="*/ 11973 h 240"/>
                              <a:gd name="T16" fmla="+- 0 2608 2608"/>
                              <a:gd name="T17" fmla="*/ T16 w 9298"/>
                              <a:gd name="T18" fmla="+- 0 12213 11973"/>
                              <a:gd name="T19" fmla="*/ 12213 h 240"/>
                            </a:gdLst>
                            <a:ahLst/>
                            <a:cxnLst>
                              <a:cxn ang="0">
                                <a:pos x="T1" y="T3"/>
                              </a:cxn>
                              <a:cxn ang="0">
                                <a:pos x="T5" y="T7"/>
                              </a:cxn>
                              <a:cxn ang="0">
                                <a:pos x="T9" y="T11"/>
                              </a:cxn>
                              <a:cxn ang="0">
                                <a:pos x="T13" y="T15"/>
                              </a:cxn>
                              <a:cxn ang="0">
                                <a:pos x="T17" y="T19"/>
                              </a:cxn>
                            </a:cxnLst>
                            <a:rect l="0" t="0" r="r" b="b"/>
                            <a:pathLst>
                              <a:path w="9298" h="240">
                                <a:moveTo>
                                  <a:pt x="0" y="240"/>
                                </a:moveTo>
                                <a:lnTo>
                                  <a:pt x="9297" y="240"/>
                                </a:lnTo>
                                <a:lnTo>
                                  <a:pt x="9297" y="0"/>
                                </a:lnTo>
                                <a:lnTo>
                                  <a:pt x="0" y="0"/>
                                </a:lnTo>
                                <a:lnTo>
                                  <a:pt x="0" y="240"/>
                                </a:lnTo>
                              </a:path>
                            </a:pathLst>
                          </a:custGeom>
                          <a:solidFill>
                            <a:srgbClr val="FDB9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6CC79A" id="Group 1780" o:spid="_x0000_s1026" style="position:absolute;margin-left:130.4pt;margin-top:598.65pt;width:464.9pt;height:12pt;z-index:-250607104;mso-position-horizontal-relative:page;mso-position-vertical-relative:page" coordorigin="2608,11973" coordsize="9298,2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">
                <v:shape id="Freeform 1781" o:spid="_x0000_s1027" style="position:absolute;left:2608;top:11973;width:9298;height:240;visibility:visible;mso-wrap-style:square;v-text-anchor:top" coordsize="9298,2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" path="m,240r9297,l9297,,,,,240e" fillcolor="#fdb913" stroked="f">
                  <v:path arrowok="t" o:connecttype="custom" o:connectlocs="0,12213;9297,12213;9297,11973;0,11973;0,12213" o:connectangles="0,0,0,0,0"/>
                </v:shape>
                <w10:wrap anchorx="page" anchory="page"/>
              </v:group>
            </w:pict>
          </mc:Fallback>
        </mc:AlternateContent>
      </w:r>
      <w:r w:rsidR="004F7E4C">
        <w:rPr>
          <w:noProof/>
        </w:rPr>
        <mc:AlternateContent>
          <mc:Choice Requires="wps">
            <w:drawing>
              <wp:anchor distT="0" distB="0" distL="114300" distR="114300" simplePos="0" relativeHeight="252714496" behindDoc="1" locked="0" layoutInCell="1" allowOverlap="1" wp14:anchorId="7FA5E198" wp14:editId="19CC81CD">
                <wp:simplePos x="0" y="0"/>
                <wp:positionH relativeFrom="page">
                  <wp:posOffset>1643380</wp:posOffset>
                </wp:positionH>
                <wp:positionV relativeFrom="page">
                  <wp:posOffset>9639300</wp:posOffset>
                </wp:positionV>
                <wp:extent cx="1856740" cy="327660"/>
                <wp:effectExtent l="0" t="0" r="0" b="0"/>
                <wp:wrapNone/>
                <wp:docPr id="1517" name="Text Box 1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56740" cy="32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Default="001A5993" w:rsidP="004F7E4C">
                            <w:pPr>
                              <w:spacing w:line="229" w:lineRule="exact"/>
                              <w:ind w:left="20" w:right="-20"/>
                              <w:rPr>
                                <w:rFonts w:ascii="Montserrat" w:eastAsia="Montserrat" w:hAnsi="Montserrat" w:cs="Montserrat"/>
                                <w:sz w:val="20"/>
                                <w:szCs w:val="20"/>
                              </w:rPr>
                            </w:pPr>
                            <w:r>
                              <w:rPr>
                                <w:rFonts w:ascii="Montserrat" w:eastAsia="Montserrat" w:hAnsi="Montserrat" w:cs="Montserrat"/>
                                <w:color w:val="FDB913"/>
                                <w:spacing w:val="5"/>
                                <w:sz w:val="20"/>
                                <w:szCs w:val="20"/>
                              </w:rPr>
                              <w:t>Pierre</w:t>
                            </w:r>
                            <w:r w:rsidR="004F7E4C">
                              <w:rPr>
                                <w:rFonts w:ascii="Montserrat" w:eastAsia="Montserrat" w:hAnsi="Montserrat" w:cs="Montserrat"/>
                                <w:color w:val="FDB913"/>
                                <w:spacing w:val="-2"/>
                                <w:sz w:val="20"/>
                                <w:szCs w:val="20"/>
                              </w:rPr>
                              <w:t xml:space="preserve"> </w:t>
                            </w:r>
                            <w:r w:rsidR="004F7E4C">
                              <w:rPr>
                                <w:rFonts w:ascii="Montserrat" w:eastAsia="Montserrat" w:hAnsi="Montserrat" w:cs="Montserrat"/>
                                <w:color w:val="FDB913"/>
                                <w:spacing w:val="5"/>
                                <w:sz w:val="20"/>
                                <w:szCs w:val="20"/>
                              </w:rPr>
                              <w:t>Gomes</w:t>
                            </w:r>
                          </w:p>
                          <w:p w:rsidR="004F7E4C" w:rsidRDefault="00C06134" w:rsidP="004F7E4C">
                            <w:pPr>
                              <w:spacing w:before="55"/>
                              <w:ind w:left="20" w:right="-47"/>
                              <w:rPr>
                                <w:rFonts w:ascii="Montserrat" w:eastAsia="Montserrat" w:hAnsi="Montserrat" w:cs="Montserrat"/>
                                <w:sz w:val="18"/>
                                <w:szCs w:val="18"/>
                              </w:rPr>
                            </w:pPr>
                            <w:r>
                              <w:rPr>
                                <w:rFonts w:ascii="Montserrat" w:eastAsia="Montserrat" w:hAnsi="Montserrat" w:cs="Montserrat"/>
                                <w:color w:val="231F20"/>
                                <w:spacing w:val="5"/>
                                <w:w w:val="96"/>
                                <w:sz w:val="18"/>
                                <w:szCs w:val="18"/>
                              </w:rPr>
                              <w:t>Master 2 Marketing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A5E198" id="Text Box 1775" o:spid="_x0000_s1033" type="#_x0000_t202" style="position:absolute;margin-left:129.4pt;margin-top:759pt;width:146.2pt;height:25.8pt;z-index:-25060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" filled="f" stroked="f">
                <v:path arrowok="t"/>
                <v:textbox inset="0,0,0,0">
                  <w:txbxContent>
                    <w:p w:rsidR="004F7E4C" w:rsidRDefault="001A5993" w:rsidP="004F7E4C">
                      <w:pPr>
                        <w:spacing w:line="229" w:lineRule="exact"/>
                        <w:ind w:left="20" w:right="-20"/>
                        <w:rPr>
                          <w:rFonts w:ascii="Montserrat" w:eastAsia="Montserrat" w:hAnsi="Montserrat" w:cs="Montserrat"/>
                          <w:sz w:val="20"/>
                          <w:szCs w:val="20"/>
                        </w:rPr>
                      </w:pPr>
                      <w:r>
                        <w:rPr>
                          <w:rFonts w:ascii="Montserrat" w:eastAsia="Montserrat" w:hAnsi="Montserrat" w:cs="Montserrat"/>
                          <w:color w:val="FDB913"/>
                          <w:spacing w:val="5"/>
                          <w:sz w:val="20"/>
                          <w:szCs w:val="20"/>
                        </w:rPr>
                        <w:t>Pierre</w:t>
                      </w:r>
                      <w:r w:rsidR="004F7E4C">
                        <w:rPr>
                          <w:rFonts w:ascii="Montserrat" w:eastAsia="Montserrat" w:hAnsi="Montserrat" w:cs="Montserrat"/>
                          <w:color w:val="FDB913"/>
                          <w:spacing w:val="-2"/>
                          <w:sz w:val="20"/>
                          <w:szCs w:val="20"/>
                        </w:rPr>
                        <w:t xml:space="preserve"> </w:t>
                      </w:r>
                      <w:r w:rsidR="004F7E4C">
                        <w:rPr>
                          <w:rFonts w:ascii="Montserrat" w:eastAsia="Montserrat" w:hAnsi="Montserrat" w:cs="Montserrat"/>
                          <w:color w:val="FDB913"/>
                          <w:spacing w:val="5"/>
                          <w:sz w:val="20"/>
                          <w:szCs w:val="20"/>
                        </w:rPr>
                        <w:t>Gomes</w:t>
                      </w:r>
                    </w:p>
                    <w:p w:rsidR="004F7E4C" w:rsidRDefault="00C06134" w:rsidP="004F7E4C">
                      <w:pPr>
                        <w:spacing w:before="55"/>
                        <w:ind w:left="20" w:right="-47"/>
                        <w:rPr>
                          <w:rFonts w:ascii="Montserrat" w:eastAsia="Montserrat" w:hAnsi="Montserrat" w:cs="Montserrat"/>
                          <w:sz w:val="18"/>
                          <w:szCs w:val="18"/>
                        </w:rPr>
                      </w:pPr>
                      <w:r>
                        <w:rPr>
                          <w:rFonts w:ascii="Montserrat" w:eastAsia="Montserrat" w:hAnsi="Montserrat" w:cs="Montserrat"/>
                          <w:color w:val="231F20"/>
                          <w:spacing w:val="5"/>
                          <w:w w:val="96"/>
                          <w:sz w:val="18"/>
                          <w:szCs w:val="18"/>
                        </w:rPr>
                        <w:t>Master 2 Marketing</w:t>
                      </w:r>
                    </w:p>
                  </w:txbxContent>
                </v:textbox>
                <w10:wrap anchorx="page" anchory="page"/>
              </v:shape>
            </w:pict>
          </mc:Fallback>
        </mc:AlternateContent>
      </w:r>
    </w:p>
    <w:p w:rsidR="004F7E4C" w:rsidRDefault="004F7E4C" w:rsidP="004F7E4C">
      <w:pPr>
        <w:sectPr w:rsidR="004F7E4C" w:rsidSect="004F7E4C">
          <w:pgSz w:w="11920" w:h="16840"/>
          <w:pgMar w:top="1560" w:right="1680" w:bottom="280" w:left="1680" w:header="720" w:footer="720" w:gutter="0"/>
          <w:cols w:space="720"/>
          <w:titlePg/>
          <w:docGrid w:linePitch="299"/>
        </w:sectPr>
      </w:pPr>
    </w:p>
    <w:p w:rsidR="004F7E4C" w:rsidRDefault="004F7E4C" w:rsidP="004F7E4C">
      <w:pPr>
        <w:rPr>
          <w:sz w:val="0"/>
          <w:szCs w:val="0"/>
        </w:rPr>
      </w:pPr>
      <w:r>
        <w:rPr>
          <w:noProof/>
          <w:lang w:val="id-ID" w:eastAsia="id-ID"/>
        </w:rPr>
        <w:lastRenderedPageBreak/>
        <mc:AlternateContent>
          <mc:Choice Requires="wps">
            <w:drawing>
              <wp:anchor distT="0" distB="0" distL="114300" distR="114300" simplePos="0" relativeHeight="252705280" behindDoc="1" locked="0" layoutInCell="1" allowOverlap="1" wp14:anchorId="559C596E" wp14:editId="6A1FC77F">
                <wp:simplePos x="0" y="0"/>
                <wp:positionH relativeFrom="column">
                  <wp:posOffset>-4549189</wp:posOffset>
                </wp:positionH>
                <wp:positionV relativeFrom="paragraph">
                  <wp:posOffset>766543</wp:posOffset>
                </wp:positionV>
                <wp:extent cx="5111750" cy="7976870"/>
                <wp:effectExtent l="0" t="0" r="6350" b="0"/>
                <wp:wrapNone/>
                <wp:docPr id="1516" name="Freeform 18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11750" cy="7976870"/>
                        </a:xfrm>
                        <a:custGeom>
                          <a:avLst/>
                          <a:gdLst>
                            <a:gd name="T0" fmla="+- 0 2105 2105"/>
                            <a:gd name="T1" fmla="*/ T0 w 8950"/>
                            <a:gd name="T2" fmla="+- 0 15704 2976"/>
                            <a:gd name="T3" fmla="*/ 15704 h 12728"/>
                            <a:gd name="T4" fmla="+- 0 11055 2105"/>
                            <a:gd name="T5" fmla="*/ T4 w 8950"/>
                            <a:gd name="T6" fmla="+- 0 15704 2976"/>
                            <a:gd name="T7" fmla="*/ 15704 h 12728"/>
                            <a:gd name="T8" fmla="+- 0 11055 2105"/>
                            <a:gd name="T9" fmla="*/ T8 w 8950"/>
                            <a:gd name="T10" fmla="+- 0 2976 2976"/>
                            <a:gd name="T11" fmla="*/ 2976 h 12728"/>
                            <a:gd name="T12" fmla="+- 0 2105 2105"/>
                            <a:gd name="T13" fmla="*/ T12 w 8950"/>
                            <a:gd name="T14" fmla="+- 0 2976 2976"/>
                            <a:gd name="T15" fmla="*/ 2976 h 12728"/>
                            <a:gd name="T16" fmla="+- 0 2105 2105"/>
                            <a:gd name="T17" fmla="*/ T16 w 8950"/>
                            <a:gd name="T18" fmla="+- 0 15704 2976"/>
                            <a:gd name="T19" fmla="*/ 15704 h 12728"/>
                          </a:gdLst>
                          <a:ahLst/>
                          <a:cxnLst>
                            <a:cxn ang="0">
                              <a:pos x="T1" y="T3"/>
                            </a:cxn>
                            <a:cxn ang="0">
                              <a:pos x="T5" y="T7"/>
                            </a:cxn>
                            <a:cxn ang="0">
                              <a:pos x="T9" y="T11"/>
                            </a:cxn>
                            <a:cxn ang="0">
                              <a:pos x="T13" y="T15"/>
                            </a:cxn>
                            <a:cxn ang="0">
                              <a:pos x="T17" y="T19"/>
                            </a:cxn>
                          </a:cxnLst>
                          <a:rect l="0" t="0" r="r" b="b"/>
                          <a:pathLst>
                            <a:path w="8950" h="12728">
                              <a:moveTo>
                                <a:pt x="0" y="12728"/>
                              </a:moveTo>
                              <a:lnTo>
                                <a:pt x="8950" y="12728"/>
                              </a:lnTo>
                              <a:lnTo>
                                <a:pt x="8950" y="0"/>
                              </a:lnTo>
                              <a:lnTo>
                                <a:pt x="0" y="0"/>
                              </a:lnTo>
                              <a:lnTo>
                                <a:pt x="0" y="12728"/>
                              </a:lnTo>
                              <a:close/>
                            </a:path>
                          </a:pathLst>
                        </a:custGeom>
                        <a:solidFill>
                          <a:schemeClr val="bg2"/>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9B27A9" id="Freeform 1810" o:spid="_x0000_s1026" style="position:absolute;margin-left:-358.2pt;margin-top:60.35pt;width:402.5pt;height:628.1pt;z-index:-2506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50,127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" path="m,12728r8950,l8950,,,,,12728xe" fillcolor="#e7e6e6 [3214]" stroked="f">
                <v:path arrowok="t" o:connecttype="custom" o:connectlocs="0,9841984;5111750,9841984;5111750,1865114;0,1865114;0,9841984" o:connectangles="0,0,0,0,0"/>
              </v:shape>
            </w:pict>
          </mc:Fallback>
        </mc:AlternateContent>
      </w:r>
      <w:r>
        <w:rPr>
          <w:noProof/>
        </w:rPr>
        <mc:AlternateContent>
          <mc:Choice Requires="wps">
            <w:drawing>
              <wp:anchor distT="0" distB="0" distL="114300" distR="114300" simplePos="0" relativeHeight="252720640" behindDoc="1" locked="0" layoutInCell="1" allowOverlap="1" wp14:anchorId="60353A9C" wp14:editId="75166CF4">
                <wp:simplePos x="0" y="0"/>
                <wp:positionH relativeFrom="page">
                  <wp:posOffset>960755</wp:posOffset>
                </wp:positionH>
                <wp:positionV relativeFrom="page">
                  <wp:posOffset>1761490</wp:posOffset>
                </wp:positionV>
                <wp:extent cx="495300" cy="7910195"/>
                <wp:effectExtent l="0" t="0" r="0" b="0"/>
                <wp:wrapNone/>
                <wp:docPr id="1515" name="Text Box 1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95300" cy="791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FA32DF" w:rsidRDefault="00FA32DF" w:rsidP="004F7E4C">
                            <w:pPr>
                              <w:spacing w:line="774" w:lineRule="exact"/>
                              <w:ind w:left="20" w:right="-131"/>
                              <w:rPr>
                                <w:rFonts w:ascii="Montserrat" w:eastAsia="Montserrat" w:hAnsi="Montserrat" w:cs="Montserrat"/>
                                <w:sz w:val="74"/>
                                <w:szCs w:val="74"/>
                                <w:lang w:val="es-ES"/>
                              </w:rPr>
                            </w:pPr>
                            <w:r>
                              <w:rPr>
                                <w:rFonts w:ascii="Montserrat" w:eastAsia="Montserrat" w:hAnsi="Montserrat" w:cs="Montserrat"/>
                                <w:b/>
                                <w:bCs/>
                                <w:color w:val="FDB913"/>
                                <w:spacing w:val="37"/>
                                <w:position w:val="3"/>
                                <w:sz w:val="74"/>
                                <w:szCs w:val="74"/>
                                <w:lang w:val="es-ES"/>
                              </w:rPr>
                              <w:t>NOM DE MON ENTREPRISE</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53A9C" id="Text Box 1757" o:spid="_x0000_s1034" type="#_x0000_t202" style="position:absolute;margin-left:75.65pt;margin-top:138.7pt;width:39pt;height:622.85pt;z-index:-25059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" filled="f" stroked="f">
                <v:path arrowok="t"/>
                <v:textbox style="layout-flow:vertical;mso-layout-flow-alt:bottom-to-top" inset="0,0,0,0">
                  <w:txbxContent>
                    <w:p w:rsidR="004F7E4C" w:rsidRPr="00FA32DF" w:rsidRDefault="00FA32DF" w:rsidP="004F7E4C">
                      <w:pPr>
                        <w:spacing w:line="774" w:lineRule="exact"/>
                        <w:ind w:left="20" w:right="-131"/>
                        <w:rPr>
                          <w:rFonts w:ascii="Montserrat" w:eastAsia="Montserrat" w:hAnsi="Montserrat" w:cs="Montserrat"/>
                          <w:sz w:val="74"/>
                          <w:szCs w:val="74"/>
                          <w:lang w:val="es-ES"/>
                        </w:rPr>
                      </w:pPr>
                      <w:r>
                        <w:rPr>
                          <w:rFonts w:ascii="Montserrat" w:eastAsia="Montserrat" w:hAnsi="Montserrat" w:cs="Montserrat"/>
                          <w:b/>
                          <w:bCs/>
                          <w:color w:val="FDB913"/>
                          <w:spacing w:val="37"/>
                          <w:position w:val="3"/>
                          <w:sz w:val="74"/>
                          <w:szCs w:val="74"/>
                          <w:lang w:val="es-ES"/>
                        </w:rPr>
                        <w:t>NOM DE MON ENTREPRISE</w:t>
                      </w:r>
                    </w:p>
                  </w:txbxContent>
                </v:textbox>
                <w10:wrap anchorx="page" anchory="page"/>
              </v:shape>
            </w:pict>
          </mc:Fallback>
        </mc:AlternateContent>
      </w:r>
      <w:r>
        <w:rPr>
          <w:noProof/>
        </w:rPr>
        <mc:AlternateContent>
          <mc:Choice Requires="wpg">
            <w:drawing>
              <wp:anchor distT="0" distB="0" distL="114300" distR="114300" simplePos="0" relativeHeight="252718592" behindDoc="1" locked="0" layoutInCell="1" allowOverlap="1" wp14:anchorId="785EB743" wp14:editId="64A97176">
                <wp:simplePos x="0" y="0"/>
                <wp:positionH relativeFrom="page">
                  <wp:posOffset>1593215</wp:posOffset>
                </wp:positionH>
                <wp:positionV relativeFrom="page">
                  <wp:posOffset>1761490</wp:posOffset>
                </wp:positionV>
                <wp:extent cx="1270" cy="7948295"/>
                <wp:effectExtent l="0" t="0" r="0" b="1905"/>
                <wp:wrapNone/>
                <wp:docPr id="1513" name="Group 17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7948295"/>
                          <a:chOff x="2509" y="2774"/>
                          <a:chExt cx="2" cy="12517"/>
                        </a:xfrm>
                      </wpg:grpSpPr>
                      <wps:wsp>
                        <wps:cNvPr id="1514" name="Freeform 1765"/>
                        <wps:cNvSpPr>
                          <a:spLocks/>
                        </wps:cNvSpPr>
                        <wps:spPr bwMode="auto">
                          <a:xfrm>
                            <a:off x="2509" y="2774"/>
                            <a:ext cx="2" cy="12517"/>
                          </a:xfrm>
                          <a:custGeom>
                            <a:avLst/>
                            <a:gdLst>
                              <a:gd name="T0" fmla="+- 0 15291 2774"/>
                              <a:gd name="T1" fmla="*/ 15291 h 12517"/>
                              <a:gd name="T2" fmla="+- 0 2774 2774"/>
                              <a:gd name="T3" fmla="*/ 2774 h 12517"/>
                            </a:gdLst>
                            <a:ahLst/>
                            <a:cxnLst>
                              <a:cxn ang="0">
                                <a:pos x="0" y="T1"/>
                              </a:cxn>
                              <a:cxn ang="0">
                                <a:pos x="0" y="T3"/>
                              </a:cxn>
                            </a:cxnLst>
                            <a:rect l="0" t="0" r="r" b="b"/>
                            <a:pathLst>
                              <a:path h="12517">
                                <a:moveTo>
                                  <a:pt x="0" y="12517"/>
                                </a:moveTo>
                                <a:lnTo>
                                  <a:pt x="0" y="0"/>
                                </a:lnTo>
                              </a:path>
                            </a:pathLst>
                          </a:custGeom>
                          <a:noFill/>
                          <a:ln w="317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8B4EFD" id="Group 1764" o:spid="_x0000_s1026" style="position:absolute;margin-left:125.45pt;margin-top:138.7pt;width:.1pt;height:625.85pt;z-index:-250597888;mso-position-horizontal-relative:page;mso-position-vertical-relative:page" coordorigin="2509,2774" coordsize="2,125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">
                <v:shape id="Freeform 1765" o:spid="_x0000_s1027" style="position:absolute;left:2509;top:2774;width:2;height:12517;visibility:visible;mso-wrap-style:square;v-text-anchor:top" coordsize="2,125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" path="m,12517l,e" filled="f" strokecolor="#7f7f7f [1612]" strokeweight=".25pt">
                  <v:path arrowok="t" o:connecttype="custom" o:connectlocs="0,15291;0,2774" o:connectangles="0,0"/>
                </v:shape>
                <w10:wrap anchorx="page" anchory="page"/>
              </v:group>
            </w:pict>
          </mc:Fallback>
        </mc:AlternateContent>
      </w:r>
      <w:r>
        <w:rPr>
          <w:noProof/>
        </w:rPr>
        <mc:AlternateContent>
          <mc:Choice Requires="wpg">
            <w:drawing>
              <wp:anchor distT="0" distB="0" distL="114300" distR="114300" simplePos="0" relativeHeight="252719616" behindDoc="1" locked="0" layoutInCell="1" allowOverlap="1" wp14:anchorId="537299E7" wp14:editId="6E870B2E">
                <wp:simplePos x="0" y="0"/>
                <wp:positionH relativeFrom="page">
                  <wp:posOffset>705485</wp:posOffset>
                </wp:positionH>
                <wp:positionV relativeFrom="page">
                  <wp:posOffset>1764665</wp:posOffset>
                </wp:positionV>
                <wp:extent cx="1270" cy="7948295"/>
                <wp:effectExtent l="0" t="0" r="0" b="1905"/>
                <wp:wrapNone/>
                <wp:docPr id="1511" name="Group 17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7948295"/>
                          <a:chOff x="1111" y="2779"/>
                          <a:chExt cx="2" cy="12517"/>
                        </a:xfrm>
                      </wpg:grpSpPr>
                      <wps:wsp>
                        <wps:cNvPr id="1512" name="Freeform 1763"/>
                        <wps:cNvSpPr>
                          <a:spLocks/>
                        </wps:cNvSpPr>
                        <wps:spPr bwMode="auto">
                          <a:xfrm>
                            <a:off x="1111" y="2779"/>
                            <a:ext cx="2" cy="12517"/>
                          </a:xfrm>
                          <a:custGeom>
                            <a:avLst/>
                            <a:gdLst>
                              <a:gd name="T0" fmla="+- 0 15297 2779"/>
                              <a:gd name="T1" fmla="*/ 15297 h 12517"/>
                              <a:gd name="T2" fmla="+- 0 2779 2779"/>
                              <a:gd name="T3" fmla="*/ 2779 h 12517"/>
                            </a:gdLst>
                            <a:ahLst/>
                            <a:cxnLst>
                              <a:cxn ang="0">
                                <a:pos x="0" y="T1"/>
                              </a:cxn>
                              <a:cxn ang="0">
                                <a:pos x="0" y="T3"/>
                              </a:cxn>
                            </a:cxnLst>
                            <a:rect l="0" t="0" r="r" b="b"/>
                            <a:pathLst>
                              <a:path h="12517">
                                <a:moveTo>
                                  <a:pt x="0" y="12518"/>
                                </a:moveTo>
                                <a:lnTo>
                                  <a:pt x="0" y="0"/>
                                </a:lnTo>
                              </a:path>
                            </a:pathLst>
                          </a:custGeom>
                          <a:noFill/>
                          <a:ln w="3175">
                            <a:solidFill>
                              <a:schemeClr val="bg1">
                                <a:lumMod val="5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31D190" id="Group 1762" o:spid="_x0000_s1026" style="position:absolute;margin-left:55.55pt;margin-top:138.95pt;width:.1pt;height:625.85pt;z-index:-250596864;mso-position-horizontal-relative:page;mso-position-vertical-relative:page" coordorigin="1111,2779" coordsize="2,125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">
                <v:shape id="Freeform 1763" o:spid="_x0000_s1027" style="position:absolute;left:1111;top:2779;width:2;height:12517;visibility:visible;mso-wrap-style:square;v-text-anchor:top" coordsize="2,1251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" path="m,12518l,e" filled="f" strokecolor="#7f7f7f [1612]" strokeweight=".25pt">
                  <v:path arrowok="t" o:connecttype="custom" o:connectlocs="0,15297;0,2779" o:connectangles="0,0"/>
                </v:shape>
                <w10:wrap anchorx="page" anchory="page"/>
              </v:group>
            </w:pict>
          </mc:Fallback>
        </mc:AlternateContent>
      </w:r>
    </w:p>
    <w:p w:rsidR="004F7E4C" w:rsidRDefault="004F7E4C" w:rsidP="004F7E4C">
      <w:pPr>
        <w:sectPr w:rsidR="004F7E4C" w:rsidSect="004F7E4C">
          <w:pgSz w:w="11920" w:h="16840"/>
          <w:pgMar w:top="1560" w:right="9935" w:bottom="280" w:left="1134" w:header="851" w:footer="720" w:gutter="0"/>
          <w:cols w:space="720"/>
          <w:docGrid w:linePitch="299"/>
        </w:sectPr>
      </w:pPr>
    </w:p>
    <w:p w:rsidR="003D3926" w:rsidRPr="00CA2DAF" w:rsidRDefault="003D3926" w:rsidP="00791C84">
      <w:pPr>
        <w:pStyle w:val="Formuledepolitesse"/>
        <w:ind w:left="0"/>
        <w:rPr>
          <w:rFonts w:ascii="Arial" w:hAnsi="Arial" w:cs="Arial"/>
        </w:rPr>
      </w:pPr>
    </w:p>
    <w:p w:rsidR="00464F57" w:rsidRDefault="00F515FC" w:rsidP="00464F57">
      <w:r>
        <w:rPr>
          <w:noProof/>
        </w:rPr>
        <mc:AlternateContent>
          <mc:Choice Requires="wpg">
            <w:drawing>
              <wp:anchor distT="0" distB="0" distL="114300" distR="114300" simplePos="0" relativeHeight="252534272" behindDoc="1" locked="0" layoutInCell="1" allowOverlap="1">
                <wp:simplePos x="0" y="0"/>
                <wp:positionH relativeFrom="column">
                  <wp:posOffset>305435</wp:posOffset>
                </wp:positionH>
                <wp:positionV relativeFrom="paragraph">
                  <wp:posOffset>172932</wp:posOffset>
                </wp:positionV>
                <wp:extent cx="1651000" cy="1132205"/>
                <wp:effectExtent l="0" t="0" r="0" b="0"/>
                <wp:wrapNone/>
                <wp:docPr id="113" name="Groupe 113"/>
                <wp:cNvGraphicFramePr/>
                <a:graphic xmlns:a="http://schemas.openxmlformats.org/drawingml/2006/main">
                  <a:graphicData uri="http://schemas.microsoft.com/office/word/2010/wordprocessingGroup">
                    <wpg:wgp>
                      <wpg:cNvGrpSpPr/>
                      <wpg:grpSpPr>
                        <a:xfrm>
                          <a:off x="0" y="0"/>
                          <a:ext cx="1651000" cy="1132205"/>
                          <a:chOff x="0" y="0"/>
                          <a:chExt cx="1651000" cy="1132205"/>
                        </a:xfrm>
                      </wpg:grpSpPr>
                      <wpg:grpSp>
                        <wpg:cNvPr id="2545" name="Group 2573"/>
                        <wpg:cNvGrpSpPr>
                          <a:grpSpLocks/>
                        </wpg:cNvGrpSpPr>
                        <wpg:grpSpPr bwMode="auto">
                          <a:xfrm>
                            <a:off x="0" y="0"/>
                            <a:ext cx="1651000" cy="1132205"/>
                            <a:chOff x="1118" y="2583"/>
                            <a:chExt cx="2600" cy="1783"/>
                          </a:xfrm>
                        </wpg:grpSpPr>
                        <wps:wsp>
                          <wps:cNvPr id="2546" name="Freeform 2574"/>
                          <wps:cNvSpPr>
                            <a:spLocks/>
                          </wps:cNvSpPr>
                          <wps:spPr bwMode="auto">
                            <a:xfrm>
                              <a:off x="1118" y="2583"/>
                              <a:ext cx="2600" cy="1783"/>
                            </a:xfrm>
                            <a:custGeom>
                              <a:avLst/>
                              <a:gdLst>
                                <a:gd name="T0" fmla="+- 0 1118 1118"/>
                                <a:gd name="T1" fmla="*/ T0 w 2600"/>
                                <a:gd name="T2" fmla="+- 0 4365 2583"/>
                                <a:gd name="T3" fmla="*/ 4365 h 1783"/>
                                <a:gd name="T4" fmla="+- 0 3718 1118"/>
                                <a:gd name="T5" fmla="*/ T4 w 2600"/>
                                <a:gd name="T6" fmla="+- 0 4365 2583"/>
                                <a:gd name="T7" fmla="*/ 4365 h 1783"/>
                                <a:gd name="T8" fmla="+- 0 3718 1118"/>
                                <a:gd name="T9" fmla="*/ T8 w 2600"/>
                                <a:gd name="T10" fmla="+- 0 2583 2583"/>
                                <a:gd name="T11" fmla="*/ 2583 h 1783"/>
                                <a:gd name="T12" fmla="+- 0 1118 1118"/>
                                <a:gd name="T13" fmla="*/ T12 w 2600"/>
                                <a:gd name="T14" fmla="+- 0 2583 2583"/>
                                <a:gd name="T15" fmla="*/ 2583 h 1783"/>
                                <a:gd name="T16" fmla="+- 0 1118 1118"/>
                                <a:gd name="T17" fmla="*/ T16 w 2600"/>
                                <a:gd name="T18" fmla="+- 0 4365 2583"/>
                                <a:gd name="T19" fmla="*/ 4365 h 1783"/>
                              </a:gdLst>
                              <a:ahLst/>
                              <a:cxnLst>
                                <a:cxn ang="0">
                                  <a:pos x="T1" y="T3"/>
                                </a:cxn>
                                <a:cxn ang="0">
                                  <a:pos x="T5" y="T7"/>
                                </a:cxn>
                                <a:cxn ang="0">
                                  <a:pos x="T9" y="T11"/>
                                </a:cxn>
                                <a:cxn ang="0">
                                  <a:pos x="T13" y="T15"/>
                                </a:cxn>
                                <a:cxn ang="0">
                                  <a:pos x="T17" y="T19"/>
                                </a:cxn>
                              </a:cxnLst>
                              <a:rect l="0" t="0" r="r" b="b"/>
                              <a:pathLst>
                                <a:path w="2600" h="1783">
                                  <a:moveTo>
                                    <a:pt x="0" y="1782"/>
                                  </a:moveTo>
                                  <a:lnTo>
                                    <a:pt x="2600" y="1782"/>
                                  </a:lnTo>
                                  <a:lnTo>
                                    <a:pt x="2600" y="0"/>
                                  </a:lnTo>
                                  <a:lnTo>
                                    <a:pt x="0" y="0"/>
                                  </a:lnTo>
                                  <a:lnTo>
                                    <a:pt x="0" y="1782"/>
                                  </a:lnTo>
                                </a:path>
                              </a:pathLst>
                            </a:custGeom>
                            <a:solidFill>
                              <a:srgbClr val="FDB9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47" name="Group 2575"/>
                        <wpg:cNvGrpSpPr>
                          <a:grpSpLocks/>
                        </wpg:cNvGrpSpPr>
                        <wpg:grpSpPr bwMode="auto">
                          <a:xfrm>
                            <a:off x="389467" y="245533"/>
                            <a:ext cx="866140" cy="586740"/>
                            <a:chOff x="1736" y="3011"/>
                            <a:chExt cx="1364" cy="924"/>
                          </a:xfrm>
                        </wpg:grpSpPr>
                        <wpg:grpSp>
                          <wpg:cNvPr id="2548" name="Group 2576"/>
                          <wpg:cNvGrpSpPr>
                            <a:grpSpLocks/>
                          </wpg:cNvGrpSpPr>
                          <wpg:grpSpPr bwMode="auto">
                            <a:xfrm>
                              <a:off x="2418" y="3011"/>
                              <a:ext cx="512" cy="859"/>
                              <a:chOff x="2418" y="3011"/>
                              <a:chExt cx="512" cy="859"/>
                            </a:xfrm>
                          </wpg:grpSpPr>
                          <wps:wsp>
                            <wps:cNvPr id="2549" name="Freeform 2577"/>
                            <wps:cNvSpPr>
                              <a:spLocks/>
                            </wps:cNvSpPr>
                            <wps:spPr bwMode="auto">
                              <a:xfrm>
                                <a:off x="2418" y="3011"/>
                                <a:ext cx="511" cy="859"/>
                              </a:xfrm>
                              <a:custGeom>
                                <a:avLst/>
                                <a:gdLst>
                                  <a:gd name="T0" fmla="+- 0 2418 2418"/>
                                  <a:gd name="T1" fmla="*/ T0 w 511"/>
                                  <a:gd name="T2" fmla="+- 0 3077 3011"/>
                                  <a:gd name="T3" fmla="*/ 3077 h 859"/>
                                  <a:gd name="T4" fmla="+- 0 2418 2418"/>
                                  <a:gd name="T5" fmla="*/ T4 w 511"/>
                                  <a:gd name="T6" fmla="+- 0 3870 3011"/>
                                  <a:gd name="T7" fmla="*/ 3870 h 859"/>
                                  <a:gd name="T8" fmla="+- 0 2422 2418"/>
                                  <a:gd name="T9" fmla="*/ T8 w 511"/>
                                  <a:gd name="T10" fmla="+- 0 3850 3011"/>
                                  <a:gd name="T11" fmla="*/ 3850 h 859"/>
                                  <a:gd name="T12" fmla="+- 0 2432 2418"/>
                                  <a:gd name="T13" fmla="*/ T12 w 511"/>
                                  <a:gd name="T14" fmla="+- 0 3833 3011"/>
                                  <a:gd name="T15" fmla="*/ 3833 h 859"/>
                                  <a:gd name="T16" fmla="+- 0 2449 2418"/>
                                  <a:gd name="T17" fmla="*/ T16 w 511"/>
                                  <a:gd name="T18" fmla="+- 0 3819 3011"/>
                                  <a:gd name="T19" fmla="*/ 3819 h 859"/>
                                  <a:gd name="T20" fmla="+- 0 2469 2418"/>
                                  <a:gd name="T21" fmla="*/ T20 w 511"/>
                                  <a:gd name="T22" fmla="+- 0 3809 3011"/>
                                  <a:gd name="T23" fmla="*/ 3809 h 859"/>
                                  <a:gd name="T24" fmla="+- 0 2493 2418"/>
                                  <a:gd name="T25" fmla="*/ T24 w 511"/>
                                  <a:gd name="T26" fmla="+- 0 3804 3011"/>
                                  <a:gd name="T27" fmla="*/ 3804 h 859"/>
                                  <a:gd name="T28" fmla="+- 0 2930 2418"/>
                                  <a:gd name="T29" fmla="*/ T28 w 511"/>
                                  <a:gd name="T30" fmla="+- 0 3804 3011"/>
                                  <a:gd name="T31" fmla="*/ 3804 h 859"/>
                                  <a:gd name="T32" fmla="+- 0 2930 2418"/>
                                  <a:gd name="T33" fmla="*/ T32 w 511"/>
                                  <a:gd name="T34" fmla="+- 0 3011 3011"/>
                                  <a:gd name="T35" fmla="*/ 3011 h 859"/>
                                  <a:gd name="T36" fmla="+- 0 2503 2418"/>
                                  <a:gd name="T37" fmla="*/ T36 w 511"/>
                                  <a:gd name="T38" fmla="+- 0 3011 3011"/>
                                  <a:gd name="T39" fmla="*/ 3011 h 859"/>
                                  <a:gd name="T40" fmla="+- 0 2478 2418"/>
                                  <a:gd name="T41" fmla="*/ T40 w 511"/>
                                  <a:gd name="T42" fmla="+- 0 3014 3011"/>
                                  <a:gd name="T43" fmla="*/ 3014 h 859"/>
                                  <a:gd name="T44" fmla="+- 0 2456 2418"/>
                                  <a:gd name="T45" fmla="*/ T44 w 511"/>
                                  <a:gd name="T46" fmla="+- 0 3022 3011"/>
                                  <a:gd name="T47" fmla="*/ 3022 h 859"/>
                                  <a:gd name="T48" fmla="+- 0 2438 2418"/>
                                  <a:gd name="T49" fmla="*/ T48 w 511"/>
                                  <a:gd name="T50" fmla="+- 0 3035 3011"/>
                                  <a:gd name="T51" fmla="*/ 3035 h 859"/>
                                  <a:gd name="T52" fmla="+- 0 2425 2418"/>
                                  <a:gd name="T53" fmla="*/ T52 w 511"/>
                                  <a:gd name="T54" fmla="+- 0 3051 3011"/>
                                  <a:gd name="T55" fmla="*/ 3051 h 859"/>
                                  <a:gd name="T56" fmla="+- 0 2419 2418"/>
                                  <a:gd name="T57" fmla="*/ T56 w 511"/>
                                  <a:gd name="T58" fmla="+- 0 3070 3011"/>
                                  <a:gd name="T59" fmla="*/ 3070 h 859"/>
                                  <a:gd name="T60" fmla="+- 0 2418 2418"/>
                                  <a:gd name="T61" fmla="*/ T60 w 511"/>
                                  <a:gd name="T62" fmla="+- 0 3077 3011"/>
                                  <a:gd name="T63" fmla="*/ 3077 h 8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511" h="859">
                                    <a:moveTo>
                                      <a:pt x="0" y="66"/>
                                    </a:moveTo>
                                    <a:lnTo>
                                      <a:pt x="0" y="859"/>
                                    </a:lnTo>
                                    <a:lnTo>
                                      <a:pt x="4" y="839"/>
                                    </a:lnTo>
                                    <a:lnTo>
                                      <a:pt x="14" y="822"/>
                                    </a:lnTo>
                                    <a:lnTo>
                                      <a:pt x="31" y="808"/>
                                    </a:lnTo>
                                    <a:lnTo>
                                      <a:pt x="51" y="798"/>
                                    </a:lnTo>
                                    <a:lnTo>
                                      <a:pt x="75" y="793"/>
                                    </a:lnTo>
                                    <a:lnTo>
                                      <a:pt x="512" y="793"/>
                                    </a:lnTo>
                                    <a:lnTo>
                                      <a:pt x="512" y="0"/>
                                    </a:lnTo>
                                    <a:lnTo>
                                      <a:pt x="85" y="0"/>
                                    </a:lnTo>
                                    <a:lnTo>
                                      <a:pt x="60" y="3"/>
                                    </a:lnTo>
                                    <a:lnTo>
                                      <a:pt x="38" y="11"/>
                                    </a:lnTo>
                                    <a:lnTo>
                                      <a:pt x="20" y="24"/>
                                    </a:lnTo>
                                    <a:lnTo>
                                      <a:pt x="7" y="40"/>
                                    </a:lnTo>
                                    <a:lnTo>
                                      <a:pt x="1" y="59"/>
                                    </a:lnTo>
                                    <a:lnTo>
                                      <a:pt x="0" y="66"/>
                                    </a:lnTo>
                                    <a:close/>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0" name="Group 2578"/>
                          <wpg:cNvGrpSpPr>
                            <a:grpSpLocks/>
                          </wpg:cNvGrpSpPr>
                          <wpg:grpSpPr bwMode="auto">
                            <a:xfrm>
                              <a:off x="1907" y="3011"/>
                              <a:ext cx="512" cy="859"/>
                              <a:chOff x="1907" y="3011"/>
                              <a:chExt cx="512" cy="859"/>
                            </a:xfrm>
                          </wpg:grpSpPr>
                          <wps:wsp>
                            <wps:cNvPr id="2551" name="Freeform 2579"/>
                            <wps:cNvSpPr>
                              <a:spLocks/>
                            </wps:cNvSpPr>
                            <wps:spPr bwMode="auto">
                              <a:xfrm>
                                <a:off x="1907" y="3011"/>
                                <a:ext cx="512" cy="859"/>
                              </a:xfrm>
                              <a:custGeom>
                                <a:avLst/>
                                <a:gdLst>
                                  <a:gd name="T0" fmla="+- 0 2418 1907"/>
                                  <a:gd name="T1" fmla="*/ T0 w 512"/>
                                  <a:gd name="T2" fmla="+- 0 3077 3011"/>
                                  <a:gd name="T3" fmla="*/ 3077 h 859"/>
                                  <a:gd name="T4" fmla="+- 0 2418 1907"/>
                                  <a:gd name="T5" fmla="*/ T4 w 512"/>
                                  <a:gd name="T6" fmla="+- 0 3870 3011"/>
                                  <a:gd name="T7" fmla="*/ 3870 h 859"/>
                                  <a:gd name="T8" fmla="+- 0 2414 1907"/>
                                  <a:gd name="T9" fmla="*/ T8 w 512"/>
                                  <a:gd name="T10" fmla="+- 0 3850 3011"/>
                                  <a:gd name="T11" fmla="*/ 3850 h 859"/>
                                  <a:gd name="T12" fmla="+- 0 2404 1907"/>
                                  <a:gd name="T13" fmla="*/ T12 w 512"/>
                                  <a:gd name="T14" fmla="+- 0 3833 3011"/>
                                  <a:gd name="T15" fmla="*/ 3833 h 859"/>
                                  <a:gd name="T16" fmla="+- 0 2388 1907"/>
                                  <a:gd name="T17" fmla="*/ T16 w 512"/>
                                  <a:gd name="T18" fmla="+- 0 3819 3011"/>
                                  <a:gd name="T19" fmla="*/ 3819 h 859"/>
                                  <a:gd name="T20" fmla="+- 0 2367 1907"/>
                                  <a:gd name="T21" fmla="*/ T20 w 512"/>
                                  <a:gd name="T22" fmla="+- 0 3809 3011"/>
                                  <a:gd name="T23" fmla="*/ 3809 h 859"/>
                                  <a:gd name="T24" fmla="+- 0 2343 1907"/>
                                  <a:gd name="T25" fmla="*/ T24 w 512"/>
                                  <a:gd name="T26" fmla="+- 0 3804 3011"/>
                                  <a:gd name="T27" fmla="*/ 3804 h 859"/>
                                  <a:gd name="T28" fmla="+- 0 1907 1907"/>
                                  <a:gd name="T29" fmla="*/ T28 w 512"/>
                                  <a:gd name="T30" fmla="+- 0 3804 3011"/>
                                  <a:gd name="T31" fmla="*/ 3804 h 859"/>
                                  <a:gd name="T32" fmla="+- 0 1907 1907"/>
                                  <a:gd name="T33" fmla="*/ T32 w 512"/>
                                  <a:gd name="T34" fmla="+- 0 3011 3011"/>
                                  <a:gd name="T35" fmla="*/ 3011 h 859"/>
                                  <a:gd name="T36" fmla="+- 0 2333 1907"/>
                                  <a:gd name="T37" fmla="*/ T36 w 512"/>
                                  <a:gd name="T38" fmla="+- 0 3011 3011"/>
                                  <a:gd name="T39" fmla="*/ 3011 h 859"/>
                                  <a:gd name="T40" fmla="+- 0 2358 1907"/>
                                  <a:gd name="T41" fmla="*/ T40 w 512"/>
                                  <a:gd name="T42" fmla="+- 0 3014 3011"/>
                                  <a:gd name="T43" fmla="*/ 3014 h 859"/>
                                  <a:gd name="T44" fmla="+- 0 2380 1907"/>
                                  <a:gd name="T45" fmla="*/ T44 w 512"/>
                                  <a:gd name="T46" fmla="+- 0 3022 3011"/>
                                  <a:gd name="T47" fmla="*/ 3022 h 859"/>
                                  <a:gd name="T48" fmla="+- 0 2398 1907"/>
                                  <a:gd name="T49" fmla="*/ T48 w 512"/>
                                  <a:gd name="T50" fmla="+- 0 3035 3011"/>
                                  <a:gd name="T51" fmla="*/ 3035 h 859"/>
                                  <a:gd name="T52" fmla="+- 0 2411 1907"/>
                                  <a:gd name="T53" fmla="*/ T52 w 512"/>
                                  <a:gd name="T54" fmla="+- 0 3051 3011"/>
                                  <a:gd name="T55" fmla="*/ 3051 h 859"/>
                                  <a:gd name="T56" fmla="+- 0 2418 1907"/>
                                  <a:gd name="T57" fmla="*/ T56 w 512"/>
                                  <a:gd name="T58" fmla="+- 0 3070 3011"/>
                                  <a:gd name="T59" fmla="*/ 3070 h 859"/>
                                  <a:gd name="T60" fmla="+- 0 2418 1907"/>
                                  <a:gd name="T61" fmla="*/ T60 w 512"/>
                                  <a:gd name="T62" fmla="+- 0 3077 3011"/>
                                  <a:gd name="T63" fmla="*/ 3077 h 8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512" h="859">
                                    <a:moveTo>
                                      <a:pt x="511" y="66"/>
                                    </a:moveTo>
                                    <a:lnTo>
                                      <a:pt x="511" y="859"/>
                                    </a:lnTo>
                                    <a:lnTo>
                                      <a:pt x="507" y="839"/>
                                    </a:lnTo>
                                    <a:lnTo>
                                      <a:pt x="497" y="822"/>
                                    </a:lnTo>
                                    <a:lnTo>
                                      <a:pt x="481" y="808"/>
                                    </a:lnTo>
                                    <a:lnTo>
                                      <a:pt x="460" y="798"/>
                                    </a:lnTo>
                                    <a:lnTo>
                                      <a:pt x="436" y="793"/>
                                    </a:lnTo>
                                    <a:lnTo>
                                      <a:pt x="0" y="793"/>
                                    </a:lnTo>
                                    <a:lnTo>
                                      <a:pt x="0" y="0"/>
                                    </a:lnTo>
                                    <a:lnTo>
                                      <a:pt x="426" y="0"/>
                                    </a:lnTo>
                                    <a:lnTo>
                                      <a:pt x="451" y="3"/>
                                    </a:lnTo>
                                    <a:lnTo>
                                      <a:pt x="473" y="11"/>
                                    </a:lnTo>
                                    <a:lnTo>
                                      <a:pt x="491" y="24"/>
                                    </a:lnTo>
                                    <a:lnTo>
                                      <a:pt x="504" y="40"/>
                                    </a:lnTo>
                                    <a:lnTo>
                                      <a:pt x="511" y="59"/>
                                    </a:lnTo>
                                    <a:lnTo>
                                      <a:pt x="511" y="66"/>
                                    </a:lnTo>
                                    <a:close/>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2" name="Group 2580"/>
                          <wpg:cNvGrpSpPr>
                            <a:grpSpLocks/>
                          </wpg:cNvGrpSpPr>
                          <wpg:grpSpPr bwMode="auto">
                            <a:xfrm>
                              <a:off x="1736" y="3077"/>
                              <a:ext cx="1364" cy="858"/>
                              <a:chOff x="1736" y="3077"/>
                              <a:chExt cx="1364" cy="858"/>
                            </a:xfrm>
                          </wpg:grpSpPr>
                          <wps:wsp>
                            <wps:cNvPr id="2553" name="Freeform 2581"/>
                            <wps:cNvSpPr>
                              <a:spLocks/>
                            </wps:cNvSpPr>
                            <wps:spPr bwMode="auto">
                              <a:xfrm>
                                <a:off x="1736" y="3077"/>
                                <a:ext cx="1364" cy="858"/>
                              </a:xfrm>
                              <a:custGeom>
                                <a:avLst/>
                                <a:gdLst>
                                  <a:gd name="T0" fmla="+- 0 2418 1736"/>
                                  <a:gd name="T1" fmla="*/ T0 w 1364"/>
                                  <a:gd name="T2" fmla="+- 0 3870 3077"/>
                                  <a:gd name="T3" fmla="*/ 3870 h 858"/>
                                  <a:gd name="T4" fmla="+- 0 2367 1736"/>
                                  <a:gd name="T5" fmla="*/ T4 w 1364"/>
                                  <a:gd name="T6" fmla="+- 0 3809 3077"/>
                                  <a:gd name="T7" fmla="*/ 3809 h 858"/>
                                  <a:gd name="T8" fmla="+- 0 1907 1736"/>
                                  <a:gd name="T9" fmla="*/ T8 w 1364"/>
                                  <a:gd name="T10" fmla="+- 0 3804 3077"/>
                                  <a:gd name="T11" fmla="*/ 3804 h 858"/>
                                  <a:gd name="T12" fmla="+- 0 1907 1736"/>
                                  <a:gd name="T13" fmla="*/ T12 w 1364"/>
                                  <a:gd name="T14" fmla="+- 0 3700 3077"/>
                                  <a:gd name="T15" fmla="*/ 3700 h 858"/>
                                  <a:gd name="T16" fmla="+- 0 1907 1736"/>
                                  <a:gd name="T17" fmla="*/ T16 w 1364"/>
                                  <a:gd name="T18" fmla="+- 0 3607 3077"/>
                                  <a:gd name="T19" fmla="*/ 3607 h 858"/>
                                  <a:gd name="T20" fmla="+- 0 1907 1736"/>
                                  <a:gd name="T21" fmla="*/ T20 w 1364"/>
                                  <a:gd name="T22" fmla="+- 0 3524 3077"/>
                                  <a:gd name="T23" fmla="*/ 3524 h 858"/>
                                  <a:gd name="T24" fmla="+- 0 1907 1736"/>
                                  <a:gd name="T25" fmla="*/ T24 w 1364"/>
                                  <a:gd name="T26" fmla="+- 0 3449 3077"/>
                                  <a:gd name="T27" fmla="*/ 3449 h 858"/>
                                  <a:gd name="T28" fmla="+- 0 1907 1736"/>
                                  <a:gd name="T29" fmla="*/ T28 w 1364"/>
                                  <a:gd name="T30" fmla="+- 0 3384 3077"/>
                                  <a:gd name="T31" fmla="*/ 3384 h 858"/>
                                  <a:gd name="T32" fmla="+- 0 1907 1736"/>
                                  <a:gd name="T33" fmla="*/ T32 w 1364"/>
                                  <a:gd name="T34" fmla="+- 0 3277 3077"/>
                                  <a:gd name="T35" fmla="*/ 3277 h 858"/>
                                  <a:gd name="T36" fmla="+- 0 1907 1736"/>
                                  <a:gd name="T37" fmla="*/ T36 w 1364"/>
                                  <a:gd name="T38" fmla="+- 0 3198 3077"/>
                                  <a:gd name="T39" fmla="*/ 3198 h 858"/>
                                  <a:gd name="T40" fmla="+- 0 1907 1736"/>
                                  <a:gd name="T41" fmla="*/ T40 w 1364"/>
                                  <a:gd name="T42" fmla="+- 0 3124 3077"/>
                                  <a:gd name="T43" fmla="*/ 3124 h 858"/>
                                  <a:gd name="T44" fmla="+- 0 1736 1736"/>
                                  <a:gd name="T45" fmla="*/ T44 w 1364"/>
                                  <a:gd name="T46" fmla="+- 0 3077 3077"/>
                                  <a:gd name="T47" fmla="*/ 3077 h 858"/>
                                  <a:gd name="T48" fmla="+- 0 1736 1736"/>
                                  <a:gd name="T49" fmla="*/ T48 w 1364"/>
                                  <a:gd name="T50" fmla="+- 0 3870 3077"/>
                                  <a:gd name="T51" fmla="*/ 3870 h 858"/>
                                  <a:gd name="T52" fmla="+- 0 2333 1736"/>
                                  <a:gd name="T53" fmla="*/ T52 w 1364"/>
                                  <a:gd name="T54" fmla="+- 0 3870 3077"/>
                                  <a:gd name="T55" fmla="*/ 3870 h 858"/>
                                  <a:gd name="T56" fmla="+- 0 2337 1736"/>
                                  <a:gd name="T57" fmla="*/ T56 w 1364"/>
                                  <a:gd name="T58" fmla="+- 0 3889 3077"/>
                                  <a:gd name="T59" fmla="*/ 3889 h 858"/>
                                  <a:gd name="T60" fmla="+- 0 2347 1736"/>
                                  <a:gd name="T61" fmla="*/ T60 w 1364"/>
                                  <a:gd name="T62" fmla="+- 0 3906 3077"/>
                                  <a:gd name="T63" fmla="*/ 3906 h 858"/>
                                  <a:gd name="T64" fmla="+- 0 2363 1736"/>
                                  <a:gd name="T65" fmla="*/ T64 w 1364"/>
                                  <a:gd name="T66" fmla="+- 0 3920 3077"/>
                                  <a:gd name="T67" fmla="*/ 3920 h 858"/>
                                  <a:gd name="T68" fmla="+- 0 2384 1736"/>
                                  <a:gd name="T69" fmla="*/ T68 w 1364"/>
                                  <a:gd name="T70" fmla="+- 0 3930 3077"/>
                                  <a:gd name="T71" fmla="*/ 3930 h 858"/>
                                  <a:gd name="T72" fmla="+- 0 2408 1736"/>
                                  <a:gd name="T73" fmla="*/ T72 w 1364"/>
                                  <a:gd name="T74" fmla="+- 0 3935 3077"/>
                                  <a:gd name="T75" fmla="*/ 3935 h 858"/>
                                  <a:gd name="T76" fmla="+- 0 2436 1736"/>
                                  <a:gd name="T77" fmla="*/ T76 w 1364"/>
                                  <a:gd name="T78" fmla="+- 0 3933 3077"/>
                                  <a:gd name="T79" fmla="*/ 3933 h 858"/>
                                  <a:gd name="T80" fmla="+- 0 2460 1736"/>
                                  <a:gd name="T81" fmla="*/ T80 w 1364"/>
                                  <a:gd name="T82" fmla="+- 0 3926 3077"/>
                                  <a:gd name="T83" fmla="*/ 3926 h 858"/>
                                  <a:gd name="T84" fmla="+- 0 2479 1736"/>
                                  <a:gd name="T85" fmla="*/ T84 w 1364"/>
                                  <a:gd name="T86" fmla="+- 0 3915 3077"/>
                                  <a:gd name="T87" fmla="*/ 3915 h 858"/>
                                  <a:gd name="T88" fmla="+- 0 2493 1736"/>
                                  <a:gd name="T89" fmla="*/ T88 w 1364"/>
                                  <a:gd name="T90" fmla="+- 0 3901 3077"/>
                                  <a:gd name="T91" fmla="*/ 3901 h 858"/>
                                  <a:gd name="T92" fmla="+- 0 2501 1736"/>
                                  <a:gd name="T93" fmla="*/ T92 w 1364"/>
                                  <a:gd name="T94" fmla="+- 0 3885 3077"/>
                                  <a:gd name="T95" fmla="*/ 3885 h 858"/>
                                  <a:gd name="T96" fmla="+- 0 3100 1736"/>
                                  <a:gd name="T97" fmla="*/ T96 w 1364"/>
                                  <a:gd name="T98" fmla="+- 0 3870 3077"/>
                                  <a:gd name="T99" fmla="*/ 3870 h 858"/>
                                  <a:gd name="T100" fmla="+- 0 3100 1736"/>
                                  <a:gd name="T101" fmla="*/ T100 w 1364"/>
                                  <a:gd name="T102" fmla="+- 0 3077 3077"/>
                                  <a:gd name="T103" fmla="*/ 3077 h 858"/>
                                  <a:gd name="T104" fmla="+- 0 2930 1736"/>
                                  <a:gd name="T105" fmla="*/ T104 w 1364"/>
                                  <a:gd name="T106" fmla="+- 0 3077 3077"/>
                                  <a:gd name="T107" fmla="*/ 3077 h 858"/>
                                  <a:gd name="T108" fmla="+- 0 2930 1736"/>
                                  <a:gd name="T109" fmla="*/ T108 w 1364"/>
                                  <a:gd name="T110" fmla="+- 0 3153 3077"/>
                                  <a:gd name="T111" fmla="*/ 3153 h 858"/>
                                  <a:gd name="T112" fmla="+- 0 2930 1736"/>
                                  <a:gd name="T113" fmla="*/ T112 w 1364"/>
                                  <a:gd name="T114" fmla="+- 0 3234 3077"/>
                                  <a:gd name="T115" fmla="*/ 3234 h 858"/>
                                  <a:gd name="T116" fmla="+- 0 2930 1736"/>
                                  <a:gd name="T117" fmla="*/ T116 w 1364"/>
                                  <a:gd name="T118" fmla="+- 0 3333 3077"/>
                                  <a:gd name="T119" fmla="*/ 3333 h 858"/>
                                  <a:gd name="T120" fmla="+- 0 2930 1736"/>
                                  <a:gd name="T121" fmla="*/ T120 w 1364"/>
                                  <a:gd name="T122" fmla="+- 0 3441 3077"/>
                                  <a:gd name="T123" fmla="*/ 3441 h 858"/>
                                  <a:gd name="T124" fmla="+- 0 2930 1736"/>
                                  <a:gd name="T125" fmla="*/ T124 w 1364"/>
                                  <a:gd name="T126" fmla="+- 0 3548 3077"/>
                                  <a:gd name="T127" fmla="*/ 3548 h 858"/>
                                  <a:gd name="T128" fmla="+- 0 2930 1736"/>
                                  <a:gd name="T129" fmla="*/ T128 w 1364"/>
                                  <a:gd name="T130" fmla="+- 0 3647 3077"/>
                                  <a:gd name="T131" fmla="*/ 3647 h 858"/>
                                  <a:gd name="T132" fmla="+- 0 2930 1736"/>
                                  <a:gd name="T133" fmla="*/ T132 w 1364"/>
                                  <a:gd name="T134" fmla="+- 0 3728 3077"/>
                                  <a:gd name="T135" fmla="*/ 3728 h 858"/>
                                  <a:gd name="T136" fmla="+- 0 2930 1736"/>
                                  <a:gd name="T137" fmla="*/ T136 w 1364"/>
                                  <a:gd name="T138" fmla="+- 0 3799 3077"/>
                                  <a:gd name="T139" fmla="*/ 3799 h 858"/>
                                  <a:gd name="T140" fmla="+- 0 2930 1736"/>
                                  <a:gd name="T141" fmla="*/ T140 w 1364"/>
                                  <a:gd name="T142" fmla="+- 0 3804 3077"/>
                                  <a:gd name="T143" fmla="*/ 3804 h 858"/>
                                  <a:gd name="T144" fmla="+- 0 2503 1736"/>
                                  <a:gd name="T145" fmla="*/ T144 w 1364"/>
                                  <a:gd name="T146" fmla="+- 0 3804 3077"/>
                                  <a:gd name="T147" fmla="*/ 3804 h 858"/>
                                  <a:gd name="T148" fmla="+- 0 2438 1736"/>
                                  <a:gd name="T149" fmla="*/ T148 w 1364"/>
                                  <a:gd name="T150" fmla="+- 0 3827 3077"/>
                                  <a:gd name="T151" fmla="*/ 3827 h 858"/>
                                  <a:gd name="T152" fmla="+- 0 2419 1736"/>
                                  <a:gd name="T153" fmla="*/ T152 w 1364"/>
                                  <a:gd name="T154" fmla="+- 0 3862 3077"/>
                                  <a:gd name="T155" fmla="*/ 3862 h 858"/>
                                  <a:gd name="T156" fmla="+- 0 2418 1736"/>
                                  <a:gd name="T157" fmla="*/ T156 w 1364"/>
                                  <a:gd name="T158" fmla="+- 0 3870 3077"/>
                                  <a:gd name="T159" fmla="*/ 3870 h 8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364" h="858">
                                    <a:moveTo>
                                      <a:pt x="682" y="793"/>
                                    </a:moveTo>
                                    <a:lnTo>
                                      <a:pt x="631" y="732"/>
                                    </a:lnTo>
                                    <a:lnTo>
                                      <a:pt x="171" y="727"/>
                                    </a:lnTo>
                                    <a:lnTo>
                                      <a:pt x="171" y="623"/>
                                    </a:lnTo>
                                    <a:lnTo>
                                      <a:pt x="171" y="530"/>
                                    </a:lnTo>
                                    <a:lnTo>
                                      <a:pt x="171" y="447"/>
                                    </a:lnTo>
                                    <a:lnTo>
                                      <a:pt x="171" y="372"/>
                                    </a:lnTo>
                                    <a:lnTo>
                                      <a:pt x="171" y="307"/>
                                    </a:lnTo>
                                    <a:lnTo>
                                      <a:pt x="171" y="200"/>
                                    </a:lnTo>
                                    <a:lnTo>
                                      <a:pt x="171" y="121"/>
                                    </a:lnTo>
                                    <a:lnTo>
                                      <a:pt x="171" y="47"/>
                                    </a:lnTo>
                                    <a:lnTo>
                                      <a:pt x="0" y="0"/>
                                    </a:lnTo>
                                    <a:lnTo>
                                      <a:pt x="0" y="793"/>
                                    </a:lnTo>
                                    <a:lnTo>
                                      <a:pt x="597" y="793"/>
                                    </a:lnTo>
                                    <a:lnTo>
                                      <a:pt x="601" y="812"/>
                                    </a:lnTo>
                                    <a:lnTo>
                                      <a:pt x="611" y="829"/>
                                    </a:lnTo>
                                    <a:lnTo>
                                      <a:pt x="627" y="843"/>
                                    </a:lnTo>
                                    <a:lnTo>
                                      <a:pt x="648" y="853"/>
                                    </a:lnTo>
                                    <a:lnTo>
                                      <a:pt x="672" y="858"/>
                                    </a:lnTo>
                                    <a:lnTo>
                                      <a:pt x="700" y="856"/>
                                    </a:lnTo>
                                    <a:lnTo>
                                      <a:pt x="724" y="849"/>
                                    </a:lnTo>
                                    <a:lnTo>
                                      <a:pt x="743" y="838"/>
                                    </a:lnTo>
                                    <a:lnTo>
                                      <a:pt x="757" y="824"/>
                                    </a:lnTo>
                                    <a:lnTo>
                                      <a:pt x="765" y="808"/>
                                    </a:lnTo>
                                    <a:lnTo>
                                      <a:pt x="1364" y="793"/>
                                    </a:lnTo>
                                    <a:lnTo>
                                      <a:pt x="1364" y="0"/>
                                    </a:lnTo>
                                    <a:lnTo>
                                      <a:pt x="1194" y="0"/>
                                    </a:lnTo>
                                    <a:lnTo>
                                      <a:pt x="1194" y="76"/>
                                    </a:lnTo>
                                    <a:lnTo>
                                      <a:pt x="1194" y="157"/>
                                    </a:lnTo>
                                    <a:lnTo>
                                      <a:pt x="1194" y="256"/>
                                    </a:lnTo>
                                    <a:lnTo>
                                      <a:pt x="1194" y="364"/>
                                    </a:lnTo>
                                    <a:lnTo>
                                      <a:pt x="1194" y="471"/>
                                    </a:lnTo>
                                    <a:lnTo>
                                      <a:pt x="1194" y="570"/>
                                    </a:lnTo>
                                    <a:lnTo>
                                      <a:pt x="1194" y="651"/>
                                    </a:lnTo>
                                    <a:lnTo>
                                      <a:pt x="1194" y="722"/>
                                    </a:lnTo>
                                    <a:lnTo>
                                      <a:pt x="1194" y="727"/>
                                    </a:lnTo>
                                    <a:lnTo>
                                      <a:pt x="767" y="727"/>
                                    </a:lnTo>
                                    <a:lnTo>
                                      <a:pt x="702" y="750"/>
                                    </a:lnTo>
                                    <a:lnTo>
                                      <a:pt x="683" y="785"/>
                                    </a:lnTo>
                                    <a:lnTo>
                                      <a:pt x="682" y="793"/>
                                    </a:lnTo>
                                    <a:close/>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4" name="Group 2582"/>
                          <wpg:cNvGrpSpPr>
                            <a:grpSpLocks/>
                          </wpg:cNvGrpSpPr>
                          <wpg:grpSpPr bwMode="auto">
                            <a:xfrm>
                              <a:off x="1906" y="3174"/>
                              <a:ext cx="1019" cy="2"/>
                              <a:chOff x="1906" y="3174"/>
                              <a:chExt cx="1019" cy="2"/>
                            </a:xfrm>
                          </wpg:grpSpPr>
                          <wps:wsp>
                            <wps:cNvPr id="2555" name="Freeform 2583"/>
                            <wps:cNvSpPr>
                              <a:spLocks/>
                            </wps:cNvSpPr>
                            <wps:spPr bwMode="auto">
                              <a:xfrm>
                                <a:off x="1906" y="3174"/>
                                <a:ext cx="1019" cy="2"/>
                              </a:xfrm>
                              <a:custGeom>
                                <a:avLst/>
                                <a:gdLst>
                                  <a:gd name="T0" fmla="+- 0 1906 1906"/>
                                  <a:gd name="T1" fmla="*/ T0 w 1019"/>
                                  <a:gd name="T2" fmla="+- 0 2924 1906"/>
                                  <a:gd name="T3" fmla="*/ T2 w 1019"/>
                                </a:gdLst>
                                <a:ahLst/>
                                <a:cxnLst>
                                  <a:cxn ang="0">
                                    <a:pos x="T1" y="0"/>
                                  </a:cxn>
                                  <a:cxn ang="0">
                                    <a:pos x="T3" y="0"/>
                                  </a:cxn>
                                </a:cxnLst>
                                <a:rect l="0" t="0" r="r" b="b"/>
                                <a:pathLst>
                                  <a:path w="1019">
                                    <a:moveTo>
                                      <a:pt x="0" y="0"/>
                                    </a:moveTo>
                                    <a:lnTo>
                                      <a:pt x="1018"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6" name="Group 2584"/>
                          <wpg:cNvGrpSpPr>
                            <a:grpSpLocks/>
                          </wpg:cNvGrpSpPr>
                          <wpg:grpSpPr bwMode="auto">
                            <a:xfrm>
                              <a:off x="1909" y="3310"/>
                              <a:ext cx="1019" cy="2"/>
                              <a:chOff x="1909" y="3310"/>
                              <a:chExt cx="1019" cy="2"/>
                            </a:xfrm>
                          </wpg:grpSpPr>
                          <wps:wsp>
                            <wps:cNvPr id="2557" name="Freeform 2585"/>
                            <wps:cNvSpPr>
                              <a:spLocks/>
                            </wps:cNvSpPr>
                            <wps:spPr bwMode="auto">
                              <a:xfrm>
                                <a:off x="1909" y="3310"/>
                                <a:ext cx="1019" cy="2"/>
                              </a:xfrm>
                              <a:custGeom>
                                <a:avLst/>
                                <a:gdLst>
                                  <a:gd name="T0" fmla="+- 0 1909 1909"/>
                                  <a:gd name="T1" fmla="*/ T0 w 1019"/>
                                  <a:gd name="T2" fmla="+- 0 2928 1909"/>
                                  <a:gd name="T3" fmla="*/ T2 w 1019"/>
                                </a:gdLst>
                                <a:ahLst/>
                                <a:cxnLst>
                                  <a:cxn ang="0">
                                    <a:pos x="T1" y="0"/>
                                  </a:cxn>
                                  <a:cxn ang="0">
                                    <a:pos x="T3" y="0"/>
                                  </a:cxn>
                                </a:cxnLst>
                                <a:rect l="0" t="0" r="r" b="b"/>
                                <a:pathLst>
                                  <a:path w="1019">
                                    <a:moveTo>
                                      <a:pt x="0" y="0"/>
                                    </a:moveTo>
                                    <a:lnTo>
                                      <a:pt x="1019"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58" name="Group 2586"/>
                          <wpg:cNvGrpSpPr>
                            <a:grpSpLocks/>
                          </wpg:cNvGrpSpPr>
                          <wpg:grpSpPr bwMode="auto">
                            <a:xfrm>
                              <a:off x="1906" y="3440"/>
                              <a:ext cx="1019" cy="2"/>
                              <a:chOff x="1906" y="3440"/>
                              <a:chExt cx="1019" cy="2"/>
                            </a:xfrm>
                          </wpg:grpSpPr>
                          <wps:wsp>
                            <wps:cNvPr id="2559" name="Freeform 2587"/>
                            <wps:cNvSpPr>
                              <a:spLocks/>
                            </wps:cNvSpPr>
                            <wps:spPr bwMode="auto">
                              <a:xfrm>
                                <a:off x="1906" y="3440"/>
                                <a:ext cx="1019" cy="2"/>
                              </a:xfrm>
                              <a:custGeom>
                                <a:avLst/>
                                <a:gdLst>
                                  <a:gd name="T0" fmla="+- 0 1906 1906"/>
                                  <a:gd name="T1" fmla="*/ T0 w 1019"/>
                                  <a:gd name="T2" fmla="+- 0 2924 1906"/>
                                  <a:gd name="T3" fmla="*/ T2 w 1019"/>
                                </a:gdLst>
                                <a:ahLst/>
                                <a:cxnLst>
                                  <a:cxn ang="0">
                                    <a:pos x="T1" y="0"/>
                                  </a:cxn>
                                  <a:cxn ang="0">
                                    <a:pos x="T3" y="0"/>
                                  </a:cxn>
                                </a:cxnLst>
                                <a:rect l="0" t="0" r="r" b="b"/>
                                <a:pathLst>
                                  <a:path w="1019">
                                    <a:moveTo>
                                      <a:pt x="0" y="0"/>
                                    </a:moveTo>
                                    <a:lnTo>
                                      <a:pt x="1018"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60" name="Group 2588"/>
                          <wpg:cNvGrpSpPr>
                            <a:grpSpLocks/>
                          </wpg:cNvGrpSpPr>
                          <wpg:grpSpPr bwMode="auto">
                            <a:xfrm>
                              <a:off x="1909" y="3559"/>
                              <a:ext cx="1019" cy="2"/>
                              <a:chOff x="1909" y="3559"/>
                              <a:chExt cx="1019" cy="2"/>
                            </a:xfrm>
                          </wpg:grpSpPr>
                          <wps:wsp>
                            <wps:cNvPr id="2561" name="Freeform 2589"/>
                            <wps:cNvSpPr>
                              <a:spLocks/>
                            </wps:cNvSpPr>
                            <wps:spPr bwMode="auto">
                              <a:xfrm>
                                <a:off x="1909" y="3559"/>
                                <a:ext cx="1019" cy="2"/>
                              </a:xfrm>
                              <a:custGeom>
                                <a:avLst/>
                                <a:gdLst>
                                  <a:gd name="T0" fmla="+- 0 1909 1909"/>
                                  <a:gd name="T1" fmla="*/ T0 w 1019"/>
                                  <a:gd name="T2" fmla="+- 0 2928 1909"/>
                                  <a:gd name="T3" fmla="*/ T2 w 1019"/>
                                </a:gdLst>
                                <a:ahLst/>
                                <a:cxnLst>
                                  <a:cxn ang="0">
                                    <a:pos x="T1" y="0"/>
                                  </a:cxn>
                                  <a:cxn ang="0">
                                    <a:pos x="T3" y="0"/>
                                  </a:cxn>
                                </a:cxnLst>
                                <a:rect l="0" t="0" r="r" b="b"/>
                                <a:pathLst>
                                  <a:path w="1019">
                                    <a:moveTo>
                                      <a:pt x="0" y="0"/>
                                    </a:moveTo>
                                    <a:lnTo>
                                      <a:pt x="1019"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562" name="Group 2590"/>
                          <wpg:cNvGrpSpPr>
                            <a:grpSpLocks/>
                          </wpg:cNvGrpSpPr>
                          <wpg:grpSpPr bwMode="auto">
                            <a:xfrm>
                              <a:off x="1906" y="3678"/>
                              <a:ext cx="1019" cy="2"/>
                              <a:chOff x="1906" y="3678"/>
                              <a:chExt cx="1019" cy="2"/>
                            </a:xfrm>
                          </wpg:grpSpPr>
                          <wps:wsp>
                            <wps:cNvPr id="2563" name="Freeform 2591"/>
                            <wps:cNvSpPr>
                              <a:spLocks/>
                            </wps:cNvSpPr>
                            <wps:spPr bwMode="auto">
                              <a:xfrm>
                                <a:off x="1906" y="3678"/>
                                <a:ext cx="1019" cy="2"/>
                              </a:xfrm>
                              <a:custGeom>
                                <a:avLst/>
                                <a:gdLst>
                                  <a:gd name="T0" fmla="+- 0 1906 1906"/>
                                  <a:gd name="T1" fmla="*/ T0 w 1019"/>
                                  <a:gd name="T2" fmla="+- 0 2924 1906"/>
                                  <a:gd name="T3" fmla="*/ T2 w 1019"/>
                                </a:gdLst>
                                <a:ahLst/>
                                <a:cxnLst>
                                  <a:cxn ang="0">
                                    <a:pos x="T1" y="0"/>
                                  </a:cxn>
                                  <a:cxn ang="0">
                                    <a:pos x="T3" y="0"/>
                                  </a:cxn>
                                </a:cxnLst>
                                <a:rect l="0" t="0" r="r" b="b"/>
                                <a:pathLst>
                                  <a:path w="1019">
                                    <a:moveTo>
                                      <a:pt x="0" y="0"/>
                                    </a:moveTo>
                                    <a:lnTo>
                                      <a:pt x="1018"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wgp>
                  </a:graphicData>
                </a:graphic>
              </wp:anchor>
            </w:drawing>
          </mc:Choice>
          <mc:Fallback>
            <w:pict>
              <v:group w14:anchorId="2629BEB1" id="Groupe 113" o:spid="_x0000_s1026" style="position:absolute;margin-left:24.05pt;margin-top:13.6pt;width:130pt;height:89.15pt;z-index:-250782208" coordsize="16510,1132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">
                <v:group id="Group 2573" o:spid="_x0000_s1027" style="position:absolute;width:16510;height:11322" coordorigin="1118,2583" coordsize="2600,17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">
                  <v:shape id="Freeform 2574" o:spid="_x0000_s1028" style="position:absolute;left:1118;top:2583;width:2600;height:1783;visibility:visible;mso-wrap-style:square;v-text-anchor:top" coordsize="2600,178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" path="m,1782r2600,l2600,,,,,1782e" fillcolor="#fdb913" stroked="f">
                    <v:path arrowok="t" o:connecttype="custom" o:connectlocs="0,4365;2600,4365;2600,2583;0,2583;0,4365" o:connectangles="0,0,0,0,0"/>
                  </v:shape>
                </v:group>
                <v:group id="Group 2575" o:spid="_x0000_s1029" style="position:absolute;left:3894;top:2455;width:8662;height:5867" coordorigin="1736,3011" coordsize="1364,9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">
                  <v:group id="Group 2576" o:spid="_x0000_s1030" style="position:absolute;left:2418;top:3011;width:512;height:859" coordorigin="2418,3011" coordsize="512,8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">
                    <v:shape id="Freeform 2577" o:spid="_x0000_s1031" style="position:absolute;left:2418;top:3011;width:511;height:859;visibility:visible;mso-wrap-style:square;v-text-anchor:top" coordsize="511,8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" path="m,66l,859,4,839,14,822,31,808,51,798r24,-5l512,793,512,,85,,60,3,38,11,20,24,7,40,1,59,,66xe" filled="f" strokecolor="#231f20" strokeweight="2pt">
                      <v:path arrowok="t" o:connecttype="custom" o:connectlocs="0,3077;0,3870;4,3850;14,3833;31,3819;51,3809;75,3804;512,3804;512,3011;85,3011;60,3014;38,3022;20,3035;7,3051;1,3070;0,3077" o:connectangles="0,0,0,0,0,0,0,0,0,0,0,0,0,0,0,0"/>
                    </v:shape>
                  </v:group>
                  <v:group id="Group 2578" o:spid="_x0000_s1032" style="position:absolute;left:1907;top:3011;width:512;height:859" coordorigin="1907,3011" coordsize="512,8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">
                    <v:shape id="Freeform 2579" o:spid="_x0000_s1033" style="position:absolute;left:1907;top:3011;width:512;height:859;visibility:visible;mso-wrap-style:square;v-text-anchor:top" coordsize="512,8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" path="m511,66r,793l507,839,497,822,481,808,460,798r-24,-5l,793,,,426,r25,3l473,11r18,13l504,40r7,19l511,66xe" filled="f" strokecolor="#231f20" strokeweight="2pt">
                      <v:path arrowok="t" o:connecttype="custom" o:connectlocs="511,3077;511,3870;507,3850;497,3833;481,3819;460,3809;436,3804;0,3804;0,3011;426,3011;451,3014;473,3022;491,3035;504,3051;511,3070;511,3077" o:connectangles="0,0,0,0,0,0,0,0,0,0,0,0,0,0,0,0"/>
                    </v:shape>
                  </v:group>
                  <v:group id="Group 2580" o:spid="_x0000_s1034" style="position:absolute;left:1736;top:3077;width:1364;height:858" coordorigin="1736,3077" coordsize="1364,8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">
                    <v:shape id="Freeform 2581" o:spid="_x0000_s1035" style="position:absolute;left:1736;top:3077;width:1364;height:858;visibility:visible;mso-wrap-style:square;v-text-anchor:top" coordsize="1364,85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" path="m682,793l631,732,171,727r,-104l171,530r,-83l171,372r,-65l171,200r,-79l171,47,,,,793r597,l601,812r10,17l627,843r21,10l672,858r28,-2l724,849r19,-11l757,824r8,-16l1364,793,1364,,1194,r,76l1194,157r,99l1194,364r,107l1194,570r,81l1194,722r,5l767,727r-65,23l683,785r-1,8xe" filled="f" strokecolor="#231f20" strokeweight="2pt">
                      <v:path arrowok="t" o:connecttype="custom" o:connectlocs="682,3870;631,3809;171,3804;171,3700;171,3607;171,3524;171,3449;171,3384;171,3277;171,3198;171,3124;0,3077;0,3870;597,3870;601,3889;611,3906;627,3920;648,3930;672,3935;700,3933;724,3926;743,3915;757,3901;765,3885;1364,3870;1364,3077;1194,3077;1194,3153;1194,3234;1194,3333;1194,3441;1194,3548;1194,3647;1194,3728;1194,3799;1194,3804;767,3804;702,3827;683,3862;682,3870" o:connectangles="0,0,0,0,0,0,0,0,0,0,0,0,0,0,0,0,0,0,0,0,0,0,0,0,0,0,0,0,0,0,0,0,0,0,0,0,0,0,0,0"/>
                    </v:shape>
                  </v:group>
                  <v:group id="Group 2582" o:spid="_x0000_s1036" style="position:absolute;left:1906;top:3174;width:1019;height:2" coordorigin="1906,3174"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">
                    <v:shape id="Freeform 2583" o:spid="_x0000_s1037" style="position:absolute;left:1906;top:3174;width:1019;height:2;visibility:visible;mso-wrap-style:square;v-text-anchor:top"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" path="m,l1018,e" filled="f" strokecolor="#231f20" strokeweight="2pt">
                      <v:path arrowok="t" o:connecttype="custom" o:connectlocs="0,0;1018,0" o:connectangles="0,0"/>
                    </v:shape>
                  </v:group>
                  <v:group id="Group 2584" o:spid="_x0000_s1038" style="position:absolute;left:1909;top:3310;width:1019;height:2" coordorigin="1909,3310"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">
                    <v:shape id="Freeform 2585" o:spid="_x0000_s1039" style="position:absolute;left:1909;top:3310;width:1019;height:2;visibility:visible;mso-wrap-style:square;v-text-anchor:top"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" path="m,l1019,e" filled="f" strokecolor="#231f20" strokeweight="2pt">
                      <v:path arrowok="t" o:connecttype="custom" o:connectlocs="0,0;1019,0" o:connectangles="0,0"/>
                    </v:shape>
                  </v:group>
                  <v:group id="Group 2586" o:spid="_x0000_s1040" style="position:absolute;left:1906;top:3440;width:1019;height:2" coordorigin="1906,3440"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">
                    <v:shape id="Freeform 2587" o:spid="_x0000_s1041" style="position:absolute;left:1906;top:3440;width:1019;height:2;visibility:visible;mso-wrap-style:square;v-text-anchor:top"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" path="m,l1018,e" filled="f" strokecolor="#231f20" strokeweight="2pt">
                      <v:path arrowok="t" o:connecttype="custom" o:connectlocs="0,0;1018,0" o:connectangles="0,0"/>
                    </v:shape>
                  </v:group>
                  <v:group id="Group 2588" o:spid="_x0000_s1042" style="position:absolute;left:1909;top:3559;width:1019;height:2" coordorigin="1909,3559"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">
                    <v:shape id="Freeform 2589" o:spid="_x0000_s1043" style="position:absolute;left:1909;top:3559;width:1019;height:2;visibility:visible;mso-wrap-style:square;v-text-anchor:top"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" path="m,l1019,e" filled="f" strokecolor="#231f20" strokeweight="2pt">
                      <v:path arrowok="t" o:connecttype="custom" o:connectlocs="0,0;1019,0" o:connectangles="0,0"/>
                    </v:shape>
                  </v:group>
                  <v:group id="Group 2590" o:spid="_x0000_s1044" style="position:absolute;left:1906;top:3678;width:1019;height:2" coordorigin="1906,3678"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">
                    <v:shape id="Freeform 2591" o:spid="_x0000_s1045" style="position:absolute;left:1906;top:3678;width:1019;height:2;visibility:visible;mso-wrap-style:square;v-text-anchor:top" coordsize="101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" path="m,l1018,e" filled="f" strokecolor="#231f20" strokeweight="2pt">
                      <v:path arrowok="t" o:connecttype="custom" o:connectlocs="0,0;1018,0" o:connectangles="0,0"/>
                    </v:shape>
                  </v:group>
                </v:group>
              </v:group>
            </w:pict>
          </mc:Fallback>
        </mc:AlternateContent>
      </w:r>
      <w:r w:rsidRPr="00F515FC">
        <w:rPr>
          <w:noProof/>
        </w:rPr>
        <mc:AlternateContent>
          <mc:Choice Requires="wpg">
            <w:drawing>
              <wp:anchor distT="0" distB="0" distL="114300" distR="114300" simplePos="0" relativeHeight="252529152" behindDoc="1" locked="0" layoutInCell="1" allowOverlap="1" wp14:anchorId="3708F012" wp14:editId="6CEEC524">
                <wp:simplePos x="0" y="0"/>
                <wp:positionH relativeFrom="page">
                  <wp:posOffset>3416300</wp:posOffset>
                </wp:positionH>
                <wp:positionV relativeFrom="page">
                  <wp:posOffset>2043642</wp:posOffset>
                </wp:positionV>
                <wp:extent cx="567690" cy="1270"/>
                <wp:effectExtent l="0" t="12700" r="16510" b="11430"/>
                <wp:wrapNone/>
                <wp:docPr id="2493" name="Group 25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690" cy="1270"/>
                          <a:chOff x="4177" y="3803"/>
                          <a:chExt cx="894" cy="2"/>
                        </a:xfrm>
                      </wpg:grpSpPr>
                      <wps:wsp>
                        <wps:cNvPr id="2494" name="Freeform 2522"/>
                        <wps:cNvSpPr>
                          <a:spLocks/>
                        </wps:cNvSpPr>
                        <wps:spPr bwMode="auto">
                          <a:xfrm>
                            <a:off x="4177" y="3803"/>
                            <a:ext cx="894" cy="2"/>
                          </a:xfrm>
                          <a:custGeom>
                            <a:avLst/>
                            <a:gdLst>
                              <a:gd name="T0" fmla="+- 0 4177 4177"/>
                              <a:gd name="T1" fmla="*/ T0 w 894"/>
                              <a:gd name="T2" fmla="+- 0 5070 4177"/>
                              <a:gd name="T3" fmla="*/ T2 w 894"/>
                            </a:gdLst>
                            <a:ahLst/>
                            <a:cxnLst>
                              <a:cxn ang="0">
                                <a:pos x="T1" y="0"/>
                              </a:cxn>
                              <a:cxn ang="0">
                                <a:pos x="T3" y="0"/>
                              </a:cxn>
                            </a:cxnLst>
                            <a:rect l="0" t="0" r="r" b="b"/>
                            <a:pathLst>
                              <a:path w="894">
                                <a:moveTo>
                                  <a:pt x="0" y="0"/>
                                </a:moveTo>
                                <a:lnTo>
                                  <a:pt x="893" y="0"/>
                                </a:lnTo>
                              </a:path>
                            </a:pathLst>
                          </a:custGeom>
                          <a:noFill/>
                          <a:ln w="381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94D383" id="Group 2521" o:spid="_x0000_s1026" style="position:absolute;margin-left:269pt;margin-top:160.9pt;width:44.7pt;height:.1pt;z-index:-250787328;mso-position-horizontal-relative:page;mso-position-vertical-relative:page" coordorigin="4177,3803" coordsize="89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">
                <v:shape id="Freeform 2522" o:spid="_x0000_s1027" style="position:absolute;left:4177;top:3803;width:894;height:2;visibility:visible;mso-wrap-style:square;v-text-anchor:top" coordsize="89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" path="m,l893,e" filled="f" strokecolor="#231f20" strokeweight="3pt">
                  <v:path arrowok="t" o:connecttype="custom" o:connectlocs="0,0;893,0" o:connectangles="0,0"/>
                </v:shape>
                <w10:wrap anchorx="page" anchory="page"/>
              </v:group>
            </w:pict>
          </mc:Fallback>
        </mc:AlternateContent>
      </w:r>
      <w:r w:rsidRPr="00F515FC">
        <w:rPr>
          <w:noProof/>
        </w:rPr>
        <mc:AlternateContent>
          <mc:Choice Requires="wps">
            <w:drawing>
              <wp:anchor distT="0" distB="0" distL="114300" distR="114300" simplePos="0" relativeHeight="252530176" behindDoc="1" locked="0" layoutInCell="1" allowOverlap="1" wp14:anchorId="75E77750" wp14:editId="4BD93917">
                <wp:simplePos x="0" y="0"/>
                <wp:positionH relativeFrom="page">
                  <wp:posOffset>3324860</wp:posOffset>
                </wp:positionH>
                <wp:positionV relativeFrom="page">
                  <wp:posOffset>1227667</wp:posOffset>
                </wp:positionV>
                <wp:extent cx="3401695" cy="659765"/>
                <wp:effectExtent l="0" t="0" r="0" b="0"/>
                <wp:wrapNone/>
                <wp:docPr id="2564" name="Text Box 2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401695" cy="659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DC12CD" w:rsidRDefault="004F7E4C" w:rsidP="00F515FC">
                            <w:pPr>
                              <w:spacing w:line="575" w:lineRule="exact"/>
                              <w:ind w:left="20" w:right="-20"/>
                              <w:rPr>
                                <w:rFonts w:ascii="Arial" w:eastAsia="Montserrat Light" w:hAnsi="Arial" w:cs="Arial"/>
                                <w:sz w:val="56"/>
                                <w:szCs w:val="56"/>
                              </w:rPr>
                            </w:pPr>
                            <w:r w:rsidRPr="00DC12CD">
                              <w:rPr>
                                <w:rFonts w:ascii="Arial" w:eastAsia="Montserrat Light" w:hAnsi="Arial" w:cs="Arial"/>
                                <w:color w:val="231F20"/>
                                <w:spacing w:val="28"/>
                                <w:position w:val="-2"/>
                                <w:sz w:val="56"/>
                                <w:szCs w:val="56"/>
                              </w:rPr>
                              <w:t>RAPPORT</w:t>
                            </w:r>
                          </w:p>
                          <w:p w:rsidR="004F7E4C" w:rsidRPr="00DC12CD" w:rsidRDefault="004F7E4C" w:rsidP="00F515FC">
                            <w:pPr>
                              <w:spacing w:line="561" w:lineRule="exact"/>
                              <w:ind w:left="20" w:right="-104"/>
                              <w:rPr>
                                <w:rFonts w:ascii="Arial" w:eastAsia="Montserrat" w:hAnsi="Arial" w:cs="Arial"/>
                                <w:sz w:val="56"/>
                                <w:szCs w:val="56"/>
                              </w:rPr>
                            </w:pPr>
                            <w:r w:rsidRPr="00DC12CD">
                              <w:rPr>
                                <w:rFonts w:ascii="Arial" w:eastAsia="Montserrat" w:hAnsi="Arial" w:cs="Arial"/>
                                <w:b/>
                                <w:bCs/>
                                <w:color w:val="231F20"/>
                                <w:spacing w:val="28"/>
                                <w:position w:val="3"/>
                                <w:sz w:val="56"/>
                                <w:szCs w:val="56"/>
                              </w:rPr>
                              <w:t>DE STAGE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77750" id="Text Box 2592" o:spid="_x0000_s1035" type="#_x0000_t202" style="position:absolute;margin-left:261.8pt;margin-top:96.65pt;width:267.85pt;height:51.95pt;z-index:-250786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" filled="f" stroked="f">
                <v:path arrowok="t"/>
                <v:textbox inset="0,0,0,0">
                  <w:txbxContent>
                    <w:p w:rsidR="004F7E4C" w:rsidRPr="00DC12CD" w:rsidRDefault="004F7E4C" w:rsidP="00F515FC">
                      <w:pPr>
                        <w:spacing w:line="575" w:lineRule="exact"/>
                        <w:ind w:left="20" w:right="-20"/>
                        <w:rPr>
                          <w:rFonts w:ascii="Arial" w:eastAsia="Montserrat Light" w:hAnsi="Arial" w:cs="Arial"/>
                          <w:sz w:val="56"/>
                          <w:szCs w:val="56"/>
                        </w:rPr>
                      </w:pPr>
                      <w:r w:rsidRPr="00DC12CD">
                        <w:rPr>
                          <w:rFonts w:ascii="Arial" w:eastAsia="Montserrat Light" w:hAnsi="Arial" w:cs="Arial"/>
                          <w:color w:val="231F20"/>
                          <w:spacing w:val="28"/>
                          <w:position w:val="-2"/>
                          <w:sz w:val="56"/>
                          <w:szCs w:val="56"/>
                        </w:rPr>
                        <w:t>RAPPORT</w:t>
                      </w:r>
                    </w:p>
                    <w:p w:rsidR="004F7E4C" w:rsidRPr="00DC12CD" w:rsidRDefault="004F7E4C" w:rsidP="00F515FC">
                      <w:pPr>
                        <w:spacing w:line="561" w:lineRule="exact"/>
                        <w:ind w:left="20" w:right="-104"/>
                        <w:rPr>
                          <w:rFonts w:ascii="Arial" w:eastAsia="Montserrat" w:hAnsi="Arial" w:cs="Arial"/>
                          <w:sz w:val="56"/>
                          <w:szCs w:val="56"/>
                        </w:rPr>
                      </w:pPr>
                      <w:r w:rsidRPr="00DC12CD">
                        <w:rPr>
                          <w:rFonts w:ascii="Arial" w:eastAsia="Montserrat" w:hAnsi="Arial" w:cs="Arial"/>
                          <w:b/>
                          <w:bCs/>
                          <w:color w:val="231F20"/>
                          <w:spacing w:val="28"/>
                          <w:position w:val="3"/>
                          <w:sz w:val="56"/>
                          <w:szCs w:val="56"/>
                        </w:rPr>
                        <w:t>DE STAGE</w:t>
                      </w:r>
                    </w:p>
                  </w:txbxContent>
                </v:textbox>
                <w10:wrap anchorx="page" anchory="page"/>
              </v:shape>
            </w:pict>
          </mc:Fallback>
        </mc:AlternateContent>
      </w:r>
      <w:r w:rsidRPr="00F515FC">
        <w:rPr>
          <w:noProof/>
        </w:rPr>
        <mc:AlternateContent>
          <mc:Choice Requires="wps">
            <w:drawing>
              <wp:anchor distT="0" distB="0" distL="114300" distR="114300" simplePos="0" relativeHeight="252531200" behindDoc="1" locked="0" layoutInCell="1" allowOverlap="1" wp14:anchorId="0CAC7358" wp14:editId="4ED1A101">
                <wp:simplePos x="0" y="0"/>
                <wp:positionH relativeFrom="page">
                  <wp:posOffset>3324860</wp:posOffset>
                </wp:positionH>
                <wp:positionV relativeFrom="page">
                  <wp:posOffset>2169372</wp:posOffset>
                </wp:positionV>
                <wp:extent cx="2868295" cy="215900"/>
                <wp:effectExtent l="0" t="0" r="0" b="0"/>
                <wp:wrapNone/>
                <wp:docPr id="2565" name="Text Box 2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6829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8F7F8E" w:rsidRDefault="004F7E4C" w:rsidP="00F515FC">
                            <w:pPr>
                              <w:spacing w:line="326" w:lineRule="exact"/>
                              <w:ind w:left="20" w:right="-65"/>
                              <w:rPr>
                                <w:rFonts w:ascii="Arial" w:eastAsia="Montserrat" w:hAnsi="Arial" w:cs="Arial"/>
                                <w:sz w:val="30"/>
                                <w:szCs w:val="30"/>
                                <w:lang w:val="es-ES"/>
                              </w:rPr>
                            </w:pPr>
                            <w:r w:rsidRPr="008F7F8E">
                              <w:rPr>
                                <w:rFonts w:ascii="Arial" w:eastAsia="Montserrat" w:hAnsi="Arial" w:cs="Arial"/>
                                <w:b/>
                                <w:bCs/>
                                <w:color w:val="231F20"/>
                                <w:spacing w:val="-23"/>
                                <w:position w:val="1"/>
                                <w:sz w:val="30"/>
                                <w:szCs w:val="30"/>
                                <w:lang w:val="es-ES"/>
                              </w:rPr>
                              <w:t>TABLE DES MATIERES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C7358" id="Text Box 2593" o:spid="_x0000_s1036" type="#_x0000_t202" style="position:absolute;margin-left:261.8pt;margin-top:170.8pt;width:225.85pt;height:17pt;z-index:-250785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" filled="f" stroked="f">
                <v:path arrowok="t"/>
                <v:textbox inset="0,0,0,0">
                  <w:txbxContent>
                    <w:p w:rsidR="004F7E4C" w:rsidRPr="008F7F8E" w:rsidRDefault="004F7E4C" w:rsidP="00F515FC">
                      <w:pPr>
                        <w:spacing w:line="326" w:lineRule="exact"/>
                        <w:ind w:left="20" w:right="-65"/>
                        <w:rPr>
                          <w:rFonts w:ascii="Arial" w:eastAsia="Montserrat" w:hAnsi="Arial" w:cs="Arial"/>
                          <w:sz w:val="30"/>
                          <w:szCs w:val="30"/>
                          <w:lang w:val="es-ES"/>
                        </w:rPr>
                      </w:pPr>
                      <w:r w:rsidRPr="008F7F8E">
                        <w:rPr>
                          <w:rFonts w:ascii="Arial" w:eastAsia="Montserrat" w:hAnsi="Arial" w:cs="Arial"/>
                          <w:b/>
                          <w:bCs/>
                          <w:color w:val="231F20"/>
                          <w:spacing w:val="-23"/>
                          <w:position w:val="1"/>
                          <w:sz w:val="30"/>
                          <w:szCs w:val="30"/>
                          <w:lang w:val="es-ES"/>
                        </w:rPr>
                        <w:t>TABLE DES MATIERES</w:t>
                      </w:r>
                    </w:p>
                  </w:txbxContent>
                </v:textbox>
                <w10:wrap anchorx="page" anchory="page"/>
              </v:shape>
            </w:pict>
          </mc:Fallback>
        </mc:AlternateContent>
      </w:r>
    </w:p>
    <w:p w:rsidR="00464F57" w:rsidRDefault="00464F57" w:rsidP="00464F57"/>
    <w:p w:rsidR="00464F57" w:rsidRDefault="00464F57" w:rsidP="00464F57"/>
    <w:p w:rsidR="00464F57" w:rsidRDefault="00464F57" w:rsidP="00464F57"/>
    <w:p w:rsidR="00464F57" w:rsidRDefault="00464F57" w:rsidP="00464F57"/>
    <w:p w:rsidR="00464F57" w:rsidRDefault="00464F57" w:rsidP="00464F57"/>
    <w:p w:rsidR="00464F57" w:rsidRDefault="00464F57" w:rsidP="00464F57"/>
    <w:p w:rsidR="00464F57" w:rsidRDefault="00464F57" w:rsidP="00464F57"/>
    <w:p w:rsidR="00464F57" w:rsidRDefault="00464F57" w:rsidP="00464F57"/>
    <w:p w:rsidR="00D161DA" w:rsidRDefault="00D161DA" w:rsidP="00464F57"/>
    <w:p w:rsidR="00D161DA" w:rsidRPr="00464F57" w:rsidRDefault="00D161DA" w:rsidP="00464F57"/>
    <w:p w:rsidR="00882BAF" w:rsidRPr="00102D7B" w:rsidRDefault="00EE55D7">
      <w:pPr>
        <w:pStyle w:val="TM1"/>
        <w:tabs>
          <w:tab w:val="right" w:leader="dot" w:pos="8920"/>
        </w:tabs>
        <w:rPr>
          <w:rStyle w:val="Lienhypertexte"/>
          <w:rFonts w:ascii="Arial" w:hAnsi="Arial" w:cs="Arial"/>
        </w:rPr>
      </w:pPr>
      <w:r w:rsidRPr="003A437B">
        <w:rPr>
          <w:b w:val="0"/>
          <w:bCs w:val="0"/>
          <w:sz w:val="22"/>
        </w:rPr>
        <w:fldChar w:fldCharType="begin"/>
      </w:r>
      <w:r w:rsidRPr="003A437B">
        <w:rPr>
          <w:sz w:val="22"/>
        </w:rPr>
        <w:instrText>TOC \o "1-3" \h \z \u</w:instrText>
      </w:r>
      <w:r w:rsidRPr="003A437B">
        <w:rPr>
          <w:b w:val="0"/>
          <w:bCs w:val="0"/>
          <w:sz w:val="22"/>
        </w:rPr>
        <w:fldChar w:fldCharType="separate"/>
      </w:r>
      <w:hyperlink w:anchor="_Toc530217122" w:history="1">
        <w:r w:rsidR="00882BAF" w:rsidRPr="00102D7B">
          <w:rPr>
            <w:rStyle w:val="Lienhypertexte"/>
            <w:rFonts w:ascii="Arial" w:hAnsi="Arial" w:cs="Arial"/>
            <w:noProof/>
          </w:rPr>
          <w:t>I. Description du rapport</w:t>
        </w:r>
        <w:r w:rsidR="00882BAF" w:rsidRPr="00102D7B">
          <w:rPr>
            <w:rStyle w:val="Lienhypertexte"/>
            <w:rFonts w:ascii="Arial" w:hAnsi="Arial" w:cs="Arial"/>
            <w:webHidden/>
          </w:rPr>
          <w:tab/>
        </w:r>
        <w:r w:rsidR="00882BAF" w:rsidRPr="00102D7B">
          <w:rPr>
            <w:rStyle w:val="Lienhypertexte"/>
            <w:rFonts w:ascii="Arial" w:hAnsi="Arial" w:cs="Arial"/>
            <w:webHidden/>
          </w:rPr>
          <w:fldChar w:fldCharType="begin"/>
        </w:r>
        <w:r w:rsidR="00882BAF" w:rsidRPr="00102D7B">
          <w:rPr>
            <w:rStyle w:val="Lienhypertexte"/>
            <w:rFonts w:ascii="Arial" w:hAnsi="Arial" w:cs="Arial"/>
            <w:webHidden/>
          </w:rPr>
          <w:instrText xml:space="preserve"> PAGEREF _Toc530217122 \h </w:instrText>
        </w:r>
        <w:r w:rsidR="00882BAF" w:rsidRPr="00102D7B">
          <w:rPr>
            <w:rStyle w:val="Lienhypertexte"/>
            <w:rFonts w:ascii="Arial" w:hAnsi="Arial" w:cs="Arial"/>
            <w:webHidden/>
          </w:rPr>
        </w:r>
        <w:r w:rsidR="00882BAF" w:rsidRPr="00102D7B">
          <w:rPr>
            <w:rStyle w:val="Lienhypertexte"/>
            <w:rFonts w:ascii="Arial" w:hAnsi="Arial" w:cs="Arial"/>
            <w:webHidden/>
          </w:rPr>
          <w:fldChar w:fldCharType="separate"/>
        </w:r>
        <w:r w:rsidR="00EF2A0B">
          <w:rPr>
            <w:rStyle w:val="Lienhypertexte"/>
            <w:rFonts w:ascii="Arial" w:hAnsi="Arial" w:cs="Arial"/>
            <w:noProof/>
            <w:webHidden/>
          </w:rPr>
          <w:t>2</w:t>
        </w:r>
        <w:r w:rsidR="00882BAF" w:rsidRPr="00102D7B">
          <w:rPr>
            <w:rStyle w:val="Lienhypertexte"/>
            <w:rFonts w:ascii="Arial" w:hAnsi="Arial" w:cs="Arial"/>
            <w:webHidden/>
          </w:rPr>
          <w:fldChar w:fldCharType="end"/>
        </w:r>
      </w:hyperlink>
    </w:p>
    <w:p w:rsidR="00882BAF" w:rsidRPr="00102D7B" w:rsidRDefault="002B75D6">
      <w:pPr>
        <w:pStyle w:val="TM1"/>
        <w:tabs>
          <w:tab w:val="right" w:leader="dot" w:pos="8920"/>
        </w:tabs>
        <w:rPr>
          <w:rStyle w:val="Lienhypertexte"/>
          <w:rFonts w:ascii="Arial" w:hAnsi="Arial" w:cs="Arial"/>
        </w:rPr>
      </w:pPr>
      <w:hyperlink w:anchor="_Toc530217123" w:history="1">
        <w:r w:rsidR="00882BAF" w:rsidRPr="003A437B">
          <w:rPr>
            <w:rStyle w:val="Lienhypertexte"/>
            <w:rFonts w:ascii="Arial" w:hAnsi="Arial" w:cs="Arial"/>
            <w:noProof/>
          </w:rPr>
          <w:t>II. Modèle de page de couverture</w:t>
        </w:r>
        <w:r w:rsidR="00882BAF" w:rsidRPr="00102D7B">
          <w:rPr>
            <w:rStyle w:val="Lienhypertexte"/>
            <w:rFonts w:ascii="Arial" w:hAnsi="Arial" w:cs="Arial"/>
            <w:webHidden/>
          </w:rPr>
          <w:tab/>
        </w:r>
        <w:r w:rsidR="00882BAF" w:rsidRPr="00102D7B">
          <w:rPr>
            <w:rStyle w:val="Lienhypertexte"/>
            <w:rFonts w:ascii="Arial" w:hAnsi="Arial" w:cs="Arial"/>
            <w:webHidden/>
          </w:rPr>
          <w:fldChar w:fldCharType="begin"/>
        </w:r>
        <w:r w:rsidR="00882BAF" w:rsidRPr="00102D7B">
          <w:rPr>
            <w:rStyle w:val="Lienhypertexte"/>
            <w:rFonts w:ascii="Arial" w:hAnsi="Arial" w:cs="Arial"/>
            <w:webHidden/>
          </w:rPr>
          <w:instrText xml:space="preserve"> PAGEREF _Toc530217123 \h </w:instrText>
        </w:r>
        <w:r w:rsidR="00882BAF" w:rsidRPr="00102D7B">
          <w:rPr>
            <w:rStyle w:val="Lienhypertexte"/>
            <w:rFonts w:ascii="Arial" w:hAnsi="Arial" w:cs="Arial"/>
            <w:webHidden/>
          </w:rPr>
        </w:r>
        <w:r w:rsidR="00882BAF" w:rsidRPr="00102D7B">
          <w:rPr>
            <w:rStyle w:val="Lienhypertexte"/>
            <w:rFonts w:ascii="Arial" w:hAnsi="Arial" w:cs="Arial"/>
            <w:webHidden/>
          </w:rPr>
          <w:fldChar w:fldCharType="separate"/>
        </w:r>
        <w:r w:rsidR="00EF2A0B">
          <w:rPr>
            <w:rStyle w:val="Lienhypertexte"/>
            <w:rFonts w:ascii="Arial" w:hAnsi="Arial" w:cs="Arial"/>
            <w:noProof/>
            <w:webHidden/>
          </w:rPr>
          <w:t>3</w:t>
        </w:r>
        <w:r w:rsidR="00882BAF" w:rsidRPr="00102D7B">
          <w:rPr>
            <w:rStyle w:val="Lienhypertexte"/>
            <w:rFonts w:ascii="Arial" w:hAnsi="Arial" w:cs="Arial"/>
            <w:webHidden/>
          </w:rPr>
          <w:fldChar w:fldCharType="end"/>
        </w:r>
      </w:hyperlink>
    </w:p>
    <w:p w:rsidR="00882BAF" w:rsidRPr="00102D7B" w:rsidRDefault="002B75D6">
      <w:pPr>
        <w:pStyle w:val="TM1"/>
        <w:tabs>
          <w:tab w:val="right" w:leader="dot" w:pos="8920"/>
        </w:tabs>
        <w:rPr>
          <w:rStyle w:val="Lienhypertexte"/>
          <w:rFonts w:ascii="Arial" w:hAnsi="Arial" w:cs="Arial"/>
        </w:rPr>
      </w:pPr>
      <w:hyperlink w:anchor="_Toc530217124" w:history="1">
        <w:r w:rsidR="00882BAF" w:rsidRPr="003A437B">
          <w:rPr>
            <w:rStyle w:val="Lienhypertexte"/>
            <w:rFonts w:ascii="Arial" w:hAnsi="Arial" w:cs="Arial"/>
            <w:noProof/>
          </w:rPr>
          <w:t>III. Conseils pour la rédaction des autres points</w:t>
        </w:r>
        <w:r w:rsidR="00882BAF" w:rsidRPr="00102D7B">
          <w:rPr>
            <w:rStyle w:val="Lienhypertexte"/>
            <w:rFonts w:ascii="Arial" w:hAnsi="Arial" w:cs="Arial"/>
            <w:webHidden/>
          </w:rPr>
          <w:tab/>
        </w:r>
        <w:r w:rsidR="00882BAF" w:rsidRPr="00102D7B">
          <w:rPr>
            <w:rStyle w:val="Lienhypertexte"/>
            <w:rFonts w:ascii="Arial" w:hAnsi="Arial" w:cs="Arial"/>
            <w:webHidden/>
          </w:rPr>
          <w:fldChar w:fldCharType="begin"/>
        </w:r>
        <w:r w:rsidR="00882BAF" w:rsidRPr="00102D7B">
          <w:rPr>
            <w:rStyle w:val="Lienhypertexte"/>
            <w:rFonts w:ascii="Arial" w:hAnsi="Arial" w:cs="Arial"/>
            <w:webHidden/>
          </w:rPr>
          <w:instrText xml:space="preserve"> PAGEREF _Toc530217124 \h </w:instrText>
        </w:r>
        <w:r w:rsidR="00882BAF" w:rsidRPr="00102D7B">
          <w:rPr>
            <w:rStyle w:val="Lienhypertexte"/>
            <w:rFonts w:ascii="Arial" w:hAnsi="Arial" w:cs="Arial"/>
            <w:webHidden/>
          </w:rPr>
        </w:r>
        <w:r w:rsidR="00882BAF" w:rsidRPr="00102D7B">
          <w:rPr>
            <w:rStyle w:val="Lienhypertexte"/>
            <w:rFonts w:ascii="Arial" w:hAnsi="Arial" w:cs="Arial"/>
            <w:webHidden/>
          </w:rPr>
          <w:fldChar w:fldCharType="separate"/>
        </w:r>
        <w:r w:rsidR="00EF2A0B">
          <w:rPr>
            <w:rStyle w:val="Lienhypertexte"/>
            <w:rFonts w:ascii="Arial" w:hAnsi="Arial" w:cs="Arial"/>
            <w:noProof/>
            <w:webHidden/>
          </w:rPr>
          <w:t>3</w:t>
        </w:r>
        <w:r w:rsidR="00882BAF" w:rsidRPr="00102D7B">
          <w:rPr>
            <w:rStyle w:val="Lienhypertexte"/>
            <w:rFonts w:ascii="Arial" w:hAnsi="Arial" w:cs="Arial"/>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25" w:history="1">
        <w:r w:rsidR="00882BAF" w:rsidRPr="00102D7B">
          <w:rPr>
            <w:rStyle w:val="Lienhypertexte"/>
            <w:rFonts w:ascii="Arial" w:hAnsi="Arial" w:cs="Arial"/>
            <w:b/>
            <w:bCs/>
            <w:i w:val="0"/>
            <w:iCs w:val="0"/>
            <w:noProof/>
          </w:rPr>
          <w:t>1.</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Les remerciements</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_Toc530217125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3</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26" w:history="1">
        <w:r w:rsidR="00882BAF" w:rsidRPr="00102D7B">
          <w:rPr>
            <w:rStyle w:val="Lienhypertexte"/>
            <w:rFonts w:ascii="Arial" w:hAnsi="Arial" w:cs="Arial"/>
            <w:b/>
            <w:bCs/>
            <w:i w:val="0"/>
            <w:iCs w:val="0"/>
            <w:noProof/>
          </w:rPr>
          <w:t>2.</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La table des matières</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_Toc530217126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3</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27" w:history="1">
        <w:r w:rsidR="00882BAF" w:rsidRPr="00102D7B">
          <w:rPr>
            <w:rStyle w:val="Lienhypertexte"/>
            <w:rFonts w:ascii="Arial" w:hAnsi="Arial" w:cs="Arial"/>
            <w:b/>
            <w:bCs/>
            <w:i w:val="0"/>
            <w:iCs w:val="0"/>
            <w:noProof/>
          </w:rPr>
          <w:t>3.</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La table des illustrations et annexes</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_Toc530217127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3</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28" w:history="1">
        <w:r w:rsidR="00882BAF" w:rsidRPr="00102D7B">
          <w:rPr>
            <w:rStyle w:val="Lienhypertexte"/>
            <w:rFonts w:ascii="Arial" w:hAnsi="Arial" w:cs="Arial"/>
            <w:b/>
            <w:bCs/>
            <w:i w:val="0"/>
            <w:iCs w:val="0"/>
            <w:noProof/>
          </w:rPr>
          <w:t>4.</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L'introduction : elle ouvre le propos</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_Toc530217128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4</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29" w:history="1">
        <w:r w:rsidR="00882BAF" w:rsidRPr="00102D7B">
          <w:rPr>
            <w:rStyle w:val="Lienhypertexte"/>
            <w:rFonts w:ascii="Arial" w:hAnsi="Arial" w:cs="Arial"/>
            <w:b/>
            <w:bCs/>
            <w:i w:val="0"/>
            <w:iCs w:val="0"/>
            <w:noProof/>
          </w:rPr>
          <w:t>5.</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Le corps du rapport</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_Toc530217129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4</w:t>
        </w:r>
        <w:r w:rsidR="00882BAF" w:rsidRPr="00102D7B">
          <w:rPr>
            <w:rStyle w:val="Lienhypertexte"/>
            <w:rFonts w:ascii="Arial" w:hAnsi="Arial" w:cs="Arial"/>
            <w:b/>
            <w:bCs/>
            <w:i w:val="0"/>
            <w:iCs w:val="0"/>
            <w:webHidden/>
          </w:rPr>
          <w:fldChar w:fldCharType="end"/>
        </w:r>
      </w:hyperlink>
    </w:p>
    <w:p w:rsidR="00882BAF" w:rsidRPr="00102D7B" w:rsidRDefault="002B75D6">
      <w:pPr>
        <w:pStyle w:val="TM3"/>
        <w:tabs>
          <w:tab w:val="left" w:pos="1200"/>
          <w:tab w:val="right" w:leader="dot" w:pos="8920"/>
        </w:tabs>
        <w:rPr>
          <w:rStyle w:val="Lienhypertexte"/>
          <w:rFonts w:ascii="Arial" w:hAnsi="Arial" w:cs="Arial"/>
          <w:b/>
          <w:bCs/>
        </w:rPr>
      </w:pPr>
      <w:hyperlink w:anchor="_Toc530217130" w:history="1">
        <w:r w:rsidR="00882BAF" w:rsidRPr="00102D7B">
          <w:rPr>
            <w:rStyle w:val="Lienhypertexte"/>
            <w:rFonts w:ascii="Arial" w:hAnsi="Arial" w:cs="Arial"/>
            <w:b/>
            <w:bCs/>
            <w:noProof/>
          </w:rPr>
          <w:t>5.1</w:t>
        </w:r>
        <w:r w:rsidR="00882BAF" w:rsidRPr="00102D7B">
          <w:rPr>
            <w:rStyle w:val="Lienhypertexte"/>
            <w:rFonts w:ascii="Arial" w:hAnsi="Arial" w:cs="Arial"/>
            <w:b/>
            <w:bCs/>
          </w:rPr>
          <w:tab/>
        </w:r>
        <w:r w:rsidR="00882BAF" w:rsidRPr="00102D7B">
          <w:rPr>
            <w:rStyle w:val="Lienhypertexte"/>
            <w:rFonts w:ascii="Arial" w:hAnsi="Arial" w:cs="Arial"/>
            <w:b/>
            <w:bCs/>
            <w:noProof/>
          </w:rPr>
          <w:t>Présentation de l’entreprise  (3 pages)</w:t>
        </w:r>
        <w:r w:rsidR="00882BAF" w:rsidRPr="00102D7B">
          <w:rPr>
            <w:rStyle w:val="Lienhypertexte"/>
            <w:rFonts w:ascii="Arial" w:hAnsi="Arial" w:cs="Arial"/>
            <w:b/>
            <w:bCs/>
            <w:webHidden/>
          </w:rPr>
          <w:tab/>
        </w:r>
        <w:r w:rsidR="00882BAF" w:rsidRPr="00102D7B">
          <w:rPr>
            <w:rStyle w:val="Lienhypertexte"/>
            <w:rFonts w:ascii="Arial" w:hAnsi="Arial" w:cs="Arial"/>
            <w:b/>
            <w:bCs/>
            <w:webHidden/>
          </w:rPr>
          <w:fldChar w:fldCharType="begin"/>
        </w:r>
        <w:r w:rsidR="00882BAF" w:rsidRPr="00102D7B">
          <w:rPr>
            <w:rStyle w:val="Lienhypertexte"/>
            <w:rFonts w:ascii="Arial" w:hAnsi="Arial" w:cs="Arial"/>
            <w:b/>
            <w:bCs/>
            <w:webHidden/>
          </w:rPr>
          <w:instrText xml:space="preserve"> PAGEREF _Toc530217130 \h </w:instrText>
        </w:r>
        <w:r w:rsidR="00882BAF" w:rsidRPr="00102D7B">
          <w:rPr>
            <w:rStyle w:val="Lienhypertexte"/>
            <w:rFonts w:ascii="Arial" w:hAnsi="Arial" w:cs="Arial"/>
            <w:b/>
            <w:bCs/>
            <w:webHidden/>
          </w:rPr>
        </w:r>
        <w:r w:rsidR="00882BAF" w:rsidRPr="00102D7B">
          <w:rPr>
            <w:rStyle w:val="Lienhypertexte"/>
            <w:rFonts w:ascii="Arial" w:hAnsi="Arial" w:cs="Arial"/>
            <w:b/>
            <w:bCs/>
            <w:webHidden/>
          </w:rPr>
          <w:fldChar w:fldCharType="separate"/>
        </w:r>
        <w:r w:rsidR="00EF2A0B">
          <w:rPr>
            <w:rStyle w:val="Lienhypertexte"/>
            <w:rFonts w:ascii="Arial" w:hAnsi="Arial" w:cs="Arial"/>
            <w:b/>
            <w:bCs/>
            <w:noProof/>
            <w:webHidden/>
          </w:rPr>
          <w:t>4</w:t>
        </w:r>
        <w:r w:rsidR="00882BAF" w:rsidRPr="00102D7B">
          <w:rPr>
            <w:rStyle w:val="Lienhypertexte"/>
            <w:rFonts w:ascii="Arial" w:hAnsi="Arial" w:cs="Arial"/>
            <w:b/>
            <w:bCs/>
            <w:webHidden/>
          </w:rPr>
          <w:fldChar w:fldCharType="end"/>
        </w:r>
      </w:hyperlink>
    </w:p>
    <w:p w:rsidR="00882BAF" w:rsidRPr="00102D7B" w:rsidRDefault="002B75D6">
      <w:pPr>
        <w:pStyle w:val="TM3"/>
        <w:tabs>
          <w:tab w:val="left" w:pos="1200"/>
          <w:tab w:val="right" w:leader="dot" w:pos="8920"/>
        </w:tabs>
        <w:rPr>
          <w:rStyle w:val="Lienhypertexte"/>
          <w:rFonts w:ascii="Arial" w:hAnsi="Arial" w:cs="Arial"/>
          <w:b/>
          <w:bCs/>
        </w:rPr>
      </w:pPr>
      <w:hyperlink w:anchor="_Toc530217131" w:history="1">
        <w:r w:rsidR="00882BAF" w:rsidRPr="00102D7B">
          <w:rPr>
            <w:rStyle w:val="Lienhypertexte"/>
            <w:rFonts w:ascii="Arial" w:hAnsi="Arial" w:cs="Arial"/>
            <w:b/>
            <w:bCs/>
            <w:noProof/>
          </w:rPr>
          <w:t>5.2</w:t>
        </w:r>
        <w:r w:rsidR="00882BAF" w:rsidRPr="00102D7B">
          <w:rPr>
            <w:rStyle w:val="Lienhypertexte"/>
            <w:rFonts w:ascii="Arial" w:hAnsi="Arial" w:cs="Arial"/>
            <w:b/>
            <w:bCs/>
          </w:rPr>
          <w:tab/>
        </w:r>
        <w:r w:rsidR="00882BAF" w:rsidRPr="00102D7B">
          <w:rPr>
            <w:rStyle w:val="Lienhypertexte"/>
            <w:rFonts w:ascii="Arial" w:hAnsi="Arial" w:cs="Arial"/>
            <w:b/>
            <w:bCs/>
            <w:noProof/>
          </w:rPr>
          <w:t>Présentation du projet de travail (5 pages)</w:t>
        </w:r>
        <w:r w:rsidR="00882BAF" w:rsidRPr="00102D7B">
          <w:rPr>
            <w:rStyle w:val="Lienhypertexte"/>
            <w:rFonts w:ascii="Arial" w:hAnsi="Arial" w:cs="Arial"/>
            <w:b/>
            <w:bCs/>
            <w:webHidden/>
          </w:rPr>
          <w:tab/>
        </w:r>
        <w:r w:rsidR="00882BAF" w:rsidRPr="00102D7B">
          <w:rPr>
            <w:rStyle w:val="Lienhypertexte"/>
            <w:rFonts w:ascii="Arial" w:hAnsi="Arial" w:cs="Arial"/>
            <w:b/>
            <w:bCs/>
            <w:webHidden/>
          </w:rPr>
          <w:fldChar w:fldCharType="begin"/>
        </w:r>
        <w:r w:rsidR="00882BAF" w:rsidRPr="00102D7B">
          <w:rPr>
            <w:rStyle w:val="Lienhypertexte"/>
            <w:rFonts w:ascii="Arial" w:hAnsi="Arial" w:cs="Arial"/>
            <w:b/>
            <w:bCs/>
            <w:webHidden/>
          </w:rPr>
          <w:instrText xml:space="preserve"> PAGEREF _Toc530217131 \h </w:instrText>
        </w:r>
        <w:r w:rsidR="00882BAF" w:rsidRPr="00102D7B">
          <w:rPr>
            <w:rStyle w:val="Lienhypertexte"/>
            <w:rFonts w:ascii="Arial" w:hAnsi="Arial" w:cs="Arial"/>
            <w:b/>
            <w:bCs/>
            <w:webHidden/>
          </w:rPr>
        </w:r>
        <w:r w:rsidR="00882BAF" w:rsidRPr="00102D7B">
          <w:rPr>
            <w:rStyle w:val="Lienhypertexte"/>
            <w:rFonts w:ascii="Arial" w:hAnsi="Arial" w:cs="Arial"/>
            <w:b/>
            <w:bCs/>
            <w:webHidden/>
          </w:rPr>
          <w:fldChar w:fldCharType="separate"/>
        </w:r>
        <w:r w:rsidR="00EF2A0B">
          <w:rPr>
            <w:rStyle w:val="Lienhypertexte"/>
            <w:rFonts w:ascii="Arial" w:hAnsi="Arial" w:cs="Arial"/>
            <w:b/>
            <w:bCs/>
            <w:noProof/>
            <w:webHidden/>
          </w:rPr>
          <w:t>4</w:t>
        </w:r>
        <w:r w:rsidR="00882BAF" w:rsidRPr="00102D7B">
          <w:rPr>
            <w:rStyle w:val="Lienhypertexte"/>
            <w:rFonts w:ascii="Arial" w:hAnsi="Arial" w:cs="Arial"/>
            <w:b/>
            <w:bCs/>
            <w:webHidden/>
          </w:rPr>
          <w:fldChar w:fldCharType="end"/>
        </w:r>
      </w:hyperlink>
    </w:p>
    <w:p w:rsidR="00882BAF" w:rsidRPr="00102D7B" w:rsidRDefault="002B75D6">
      <w:pPr>
        <w:pStyle w:val="TM3"/>
        <w:tabs>
          <w:tab w:val="left" w:pos="1200"/>
          <w:tab w:val="right" w:leader="dot" w:pos="8920"/>
        </w:tabs>
        <w:rPr>
          <w:rStyle w:val="Lienhypertexte"/>
          <w:rFonts w:ascii="Arial" w:hAnsi="Arial" w:cs="Arial"/>
          <w:b/>
          <w:bCs/>
        </w:rPr>
      </w:pPr>
      <w:hyperlink w:anchor="_Toc530217132" w:history="1">
        <w:r w:rsidR="00882BAF" w:rsidRPr="00102D7B">
          <w:rPr>
            <w:rStyle w:val="Lienhypertexte"/>
            <w:rFonts w:ascii="Arial" w:hAnsi="Arial" w:cs="Arial"/>
            <w:b/>
            <w:bCs/>
            <w:noProof/>
          </w:rPr>
          <w:t>5.3</w:t>
        </w:r>
        <w:r w:rsidR="00882BAF" w:rsidRPr="00102D7B">
          <w:rPr>
            <w:rStyle w:val="Lienhypertexte"/>
            <w:rFonts w:ascii="Arial" w:hAnsi="Arial" w:cs="Arial"/>
            <w:b/>
            <w:bCs/>
          </w:rPr>
          <w:tab/>
        </w:r>
        <w:r w:rsidR="00882BAF" w:rsidRPr="00102D7B">
          <w:rPr>
            <w:rStyle w:val="Lienhypertexte"/>
            <w:rFonts w:ascii="Arial" w:hAnsi="Arial" w:cs="Arial"/>
            <w:b/>
            <w:bCs/>
            <w:noProof/>
          </w:rPr>
          <w:t>Rapport détaillé de votre activité (10-12 pages)</w:t>
        </w:r>
        <w:r w:rsidR="00882BAF" w:rsidRPr="00102D7B">
          <w:rPr>
            <w:rStyle w:val="Lienhypertexte"/>
            <w:rFonts w:ascii="Arial" w:hAnsi="Arial" w:cs="Arial"/>
            <w:b/>
            <w:bCs/>
            <w:webHidden/>
          </w:rPr>
          <w:tab/>
        </w:r>
        <w:r w:rsidR="00882BAF" w:rsidRPr="00102D7B">
          <w:rPr>
            <w:rStyle w:val="Lienhypertexte"/>
            <w:rFonts w:ascii="Arial" w:hAnsi="Arial" w:cs="Arial"/>
            <w:b/>
            <w:bCs/>
            <w:webHidden/>
          </w:rPr>
          <w:fldChar w:fldCharType="begin"/>
        </w:r>
        <w:r w:rsidR="00882BAF" w:rsidRPr="00102D7B">
          <w:rPr>
            <w:rStyle w:val="Lienhypertexte"/>
            <w:rFonts w:ascii="Arial" w:hAnsi="Arial" w:cs="Arial"/>
            <w:b/>
            <w:bCs/>
            <w:webHidden/>
          </w:rPr>
          <w:instrText xml:space="preserve"> PAGEREF _Toc530217132 \h </w:instrText>
        </w:r>
        <w:r w:rsidR="00882BAF" w:rsidRPr="00102D7B">
          <w:rPr>
            <w:rStyle w:val="Lienhypertexte"/>
            <w:rFonts w:ascii="Arial" w:hAnsi="Arial" w:cs="Arial"/>
            <w:b/>
            <w:bCs/>
            <w:webHidden/>
          </w:rPr>
        </w:r>
        <w:r w:rsidR="00882BAF" w:rsidRPr="00102D7B">
          <w:rPr>
            <w:rStyle w:val="Lienhypertexte"/>
            <w:rFonts w:ascii="Arial" w:hAnsi="Arial" w:cs="Arial"/>
            <w:b/>
            <w:bCs/>
            <w:webHidden/>
          </w:rPr>
          <w:fldChar w:fldCharType="separate"/>
        </w:r>
        <w:r w:rsidR="00EF2A0B">
          <w:rPr>
            <w:rStyle w:val="Lienhypertexte"/>
            <w:rFonts w:ascii="Arial" w:hAnsi="Arial" w:cs="Arial"/>
            <w:b/>
            <w:bCs/>
            <w:noProof/>
            <w:webHidden/>
          </w:rPr>
          <w:t>5</w:t>
        </w:r>
        <w:r w:rsidR="00882BAF" w:rsidRPr="00102D7B">
          <w:rPr>
            <w:rStyle w:val="Lienhypertexte"/>
            <w:rFonts w:ascii="Arial" w:hAnsi="Arial" w:cs="Arial"/>
            <w:b/>
            <w:bCs/>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33" w:history="1">
        <w:r w:rsidR="00882BAF" w:rsidRPr="00102D7B">
          <w:rPr>
            <w:rStyle w:val="Lienhypertexte"/>
            <w:rFonts w:ascii="Arial" w:hAnsi="Arial" w:cs="Arial"/>
            <w:b/>
            <w:bCs/>
            <w:i w:val="0"/>
            <w:iCs w:val="0"/>
            <w:noProof/>
          </w:rPr>
          <w:t>6.</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La conclusion : faites le bilan de votre stage</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_Toc530217133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5</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34" w:history="1">
        <w:r w:rsidR="00882BAF" w:rsidRPr="00102D7B">
          <w:rPr>
            <w:rStyle w:val="Lienhypertexte"/>
            <w:rFonts w:ascii="Arial" w:hAnsi="Arial" w:cs="Arial"/>
            <w:b/>
            <w:bCs/>
            <w:i w:val="0"/>
            <w:iCs w:val="0"/>
            <w:noProof/>
          </w:rPr>
          <w:t>7.</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Les annexes</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_Toc530217134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5</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35" w:history="1">
        <w:r w:rsidR="00882BAF" w:rsidRPr="00102D7B">
          <w:rPr>
            <w:rStyle w:val="Lienhypertexte"/>
            <w:rFonts w:ascii="Arial" w:hAnsi="Arial" w:cs="Arial"/>
            <w:b/>
            <w:bCs/>
            <w:i w:val="0"/>
            <w:iCs w:val="0"/>
            <w:noProof/>
          </w:rPr>
          <w:t>8.</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Le glossaire</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_Toc530217135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6</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36" w:history="1">
        <w:r w:rsidR="00882BAF" w:rsidRPr="00102D7B">
          <w:rPr>
            <w:rStyle w:val="Lienhypertexte"/>
            <w:rFonts w:ascii="Arial" w:hAnsi="Arial" w:cs="Arial"/>
            <w:b/>
            <w:bCs/>
            <w:i w:val="0"/>
            <w:iCs w:val="0"/>
            <w:noProof/>
          </w:rPr>
          <w:t>9.</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La quatrième de couverture</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_Toc530217136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6</w:t>
        </w:r>
        <w:r w:rsidR="00882BAF" w:rsidRPr="00102D7B">
          <w:rPr>
            <w:rStyle w:val="Lienhypertexte"/>
            <w:rFonts w:ascii="Arial" w:hAnsi="Arial" w:cs="Arial"/>
            <w:b/>
            <w:bCs/>
            <w:i w:val="0"/>
            <w:iCs w:val="0"/>
            <w:webHidden/>
          </w:rPr>
          <w:fldChar w:fldCharType="end"/>
        </w:r>
      </w:hyperlink>
    </w:p>
    <w:p w:rsidR="00882BAF" w:rsidRPr="00102D7B" w:rsidRDefault="002B75D6">
      <w:pPr>
        <w:pStyle w:val="TM1"/>
        <w:tabs>
          <w:tab w:val="right" w:leader="dot" w:pos="8920"/>
        </w:tabs>
        <w:rPr>
          <w:rStyle w:val="Lienhypertexte"/>
          <w:rFonts w:ascii="Arial" w:hAnsi="Arial" w:cs="Arial"/>
        </w:rPr>
      </w:pPr>
      <w:hyperlink w:anchor="_Toc530217137" w:history="1">
        <w:r w:rsidR="00882BAF" w:rsidRPr="003A437B">
          <w:rPr>
            <w:rStyle w:val="Lienhypertexte"/>
            <w:rFonts w:ascii="Arial" w:hAnsi="Arial" w:cs="Arial"/>
            <w:noProof/>
          </w:rPr>
          <w:t>IV. Conseils pour la qualité de la rédaction</w:t>
        </w:r>
        <w:r w:rsidR="00882BAF" w:rsidRPr="00102D7B">
          <w:rPr>
            <w:rStyle w:val="Lienhypertexte"/>
            <w:rFonts w:ascii="Arial" w:hAnsi="Arial" w:cs="Arial"/>
            <w:webHidden/>
          </w:rPr>
          <w:tab/>
        </w:r>
        <w:r w:rsidR="00882BAF" w:rsidRPr="00102D7B">
          <w:rPr>
            <w:rStyle w:val="Lienhypertexte"/>
            <w:rFonts w:ascii="Arial" w:hAnsi="Arial" w:cs="Arial"/>
            <w:webHidden/>
          </w:rPr>
          <w:fldChar w:fldCharType="begin"/>
        </w:r>
        <w:r w:rsidR="00882BAF" w:rsidRPr="00102D7B">
          <w:rPr>
            <w:rStyle w:val="Lienhypertexte"/>
            <w:rFonts w:ascii="Arial" w:hAnsi="Arial" w:cs="Arial"/>
            <w:webHidden/>
          </w:rPr>
          <w:instrText xml:space="preserve"> PAGEREF _Toc530217137 \h </w:instrText>
        </w:r>
        <w:r w:rsidR="00882BAF" w:rsidRPr="00102D7B">
          <w:rPr>
            <w:rStyle w:val="Lienhypertexte"/>
            <w:rFonts w:ascii="Arial" w:hAnsi="Arial" w:cs="Arial"/>
            <w:webHidden/>
          </w:rPr>
        </w:r>
        <w:r w:rsidR="00882BAF" w:rsidRPr="00102D7B">
          <w:rPr>
            <w:rStyle w:val="Lienhypertexte"/>
            <w:rFonts w:ascii="Arial" w:hAnsi="Arial" w:cs="Arial"/>
            <w:webHidden/>
          </w:rPr>
          <w:fldChar w:fldCharType="separate"/>
        </w:r>
        <w:r w:rsidR="00EF2A0B">
          <w:rPr>
            <w:rStyle w:val="Lienhypertexte"/>
            <w:rFonts w:ascii="Arial" w:hAnsi="Arial" w:cs="Arial"/>
            <w:noProof/>
            <w:webHidden/>
          </w:rPr>
          <w:t>7</w:t>
        </w:r>
        <w:r w:rsidR="00882BAF" w:rsidRPr="00102D7B">
          <w:rPr>
            <w:rStyle w:val="Lienhypertexte"/>
            <w:rFonts w:ascii="Arial" w:hAnsi="Arial" w:cs="Arial"/>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38" w:history="1">
        <w:r w:rsidR="00882BAF" w:rsidRPr="00102D7B">
          <w:rPr>
            <w:rStyle w:val="Lienhypertexte"/>
            <w:rFonts w:ascii="Arial" w:hAnsi="Arial" w:cs="Arial"/>
            <w:b/>
            <w:bCs/>
            <w:i w:val="0"/>
            <w:iCs w:val="0"/>
            <w:noProof/>
          </w:rPr>
          <w:t>1.</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Titres et plans : la carte de visite de votre travail</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_Toc530217138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7</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39" w:history="1">
        <w:r w:rsidR="00882BAF" w:rsidRPr="00102D7B">
          <w:rPr>
            <w:rStyle w:val="Lienhypertexte"/>
            <w:rFonts w:ascii="Arial" w:hAnsi="Arial" w:cs="Arial"/>
            <w:b/>
            <w:bCs/>
            <w:i w:val="0"/>
            <w:iCs w:val="0"/>
            <w:noProof/>
          </w:rPr>
          <w:t>2.</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Orthographe et style : soyez sobre et efficace</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_Toc530217139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7</w:t>
        </w:r>
        <w:r w:rsidR="00882BAF" w:rsidRPr="00102D7B">
          <w:rPr>
            <w:rStyle w:val="Lienhypertexte"/>
            <w:rFonts w:ascii="Arial" w:hAnsi="Arial" w:cs="Arial"/>
            <w:b/>
            <w:bCs/>
            <w:i w:val="0"/>
            <w:iCs w:val="0"/>
            <w:webHidden/>
          </w:rPr>
          <w:fldChar w:fldCharType="end"/>
        </w:r>
      </w:hyperlink>
    </w:p>
    <w:p w:rsidR="00882BAF" w:rsidRPr="00102D7B" w:rsidRDefault="002B75D6">
      <w:pPr>
        <w:pStyle w:val="TM1"/>
        <w:tabs>
          <w:tab w:val="right" w:leader="dot" w:pos="8920"/>
        </w:tabs>
        <w:rPr>
          <w:rStyle w:val="Lienhypertexte"/>
          <w:rFonts w:ascii="Arial" w:hAnsi="Arial" w:cs="Arial"/>
        </w:rPr>
      </w:pPr>
      <w:hyperlink w:anchor="_Toc530217140" w:history="1">
        <w:r w:rsidR="00882BAF" w:rsidRPr="003A437B">
          <w:rPr>
            <w:rStyle w:val="Lienhypertexte"/>
            <w:rFonts w:ascii="Arial" w:hAnsi="Arial" w:cs="Arial"/>
            <w:noProof/>
          </w:rPr>
          <w:t>V. Conseils pour la présentation</w:t>
        </w:r>
        <w:r w:rsidR="00882BAF" w:rsidRPr="00102D7B">
          <w:rPr>
            <w:rStyle w:val="Lienhypertexte"/>
            <w:rFonts w:ascii="Arial" w:hAnsi="Arial" w:cs="Arial"/>
            <w:webHidden/>
          </w:rPr>
          <w:tab/>
        </w:r>
        <w:r w:rsidR="00882BAF" w:rsidRPr="00102D7B">
          <w:rPr>
            <w:rStyle w:val="Lienhypertexte"/>
            <w:rFonts w:ascii="Arial" w:hAnsi="Arial" w:cs="Arial"/>
            <w:webHidden/>
          </w:rPr>
          <w:fldChar w:fldCharType="begin"/>
        </w:r>
        <w:r w:rsidR="00882BAF" w:rsidRPr="00102D7B">
          <w:rPr>
            <w:rStyle w:val="Lienhypertexte"/>
            <w:rFonts w:ascii="Arial" w:hAnsi="Arial" w:cs="Arial"/>
            <w:webHidden/>
          </w:rPr>
          <w:instrText xml:space="preserve"> PAGEREF _Toc530217140 \h </w:instrText>
        </w:r>
        <w:r w:rsidR="00882BAF" w:rsidRPr="00102D7B">
          <w:rPr>
            <w:rStyle w:val="Lienhypertexte"/>
            <w:rFonts w:ascii="Arial" w:hAnsi="Arial" w:cs="Arial"/>
            <w:webHidden/>
          </w:rPr>
        </w:r>
        <w:r w:rsidR="00882BAF" w:rsidRPr="00102D7B">
          <w:rPr>
            <w:rStyle w:val="Lienhypertexte"/>
            <w:rFonts w:ascii="Arial" w:hAnsi="Arial" w:cs="Arial"/>
            <w:webHidden/>
          </w:rPr>
          <w:fldChar w:fldCharType="separate"/>
        </w:r>
        <w:r w:rsidR="00EF2A0B">
          <w:rPr>
            <w:rStyle w:val="Lienhypertexte"/>
            <w:rFonts w:ascii="Arial" w:hAnsi="Arial" w:cs="Arial"/>
            <w:noProof/>
            <w:webHidden/>
          </w:rPr>
          <w:t>8</w:t>
        </w:r>
        <w:r w:rsidR="00882BAF" w:rsidRPr="00102D7B">
          <w:rPr>
            <w:rStyle w:val="Lienhypertexte"/>
            <w:rFonts w:ascii="Arial" w:hAnsi="Arial" w:cs="Arial"/>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41" w:history="1">
        <w:r w:rsidR="00882BAF" w:rsidRPr="00102D7B">
          <w:rPr>
            <w:rStyle w:val="Lienhypertexte"/>
            <w:rFonts w:ascii="Arial" w:hAnsi="Arial" w:cs="Arial"/>
            <w:b/>
            <w:bCs/>
            <w:i w:val="0"/>
            <w:iCs w:val="0"/>
            <w:noProof/>
          </w:rPr>
          <w:t>1.</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La frappe : avant tout, le confort du lecteur</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_Toc530217141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8</w:t>
        </w:r>
        <w:r w:rsidR="00882BAF" w:rsidRPr="00102D7B">
          <w:rPr>
            <w:rStyle w:val="Lienhypertexte"/>
            <w:rFonts w:ascii="Arial" w:hAnsi="Arial" w:cs="Arial"/>
            <w:b/>
            <w:bCs/>
            <w:i w:val="0"/>
            <w:iCs w:val="0"/>
            <w:webHidden/>
          </w:rPr>
          <w:fldChar w:fldCharType="end"/>
        </w:r>
      </w:hyperlink>
    </w:p>
    <w:p w:rsidR="00882BAF" w:rsidRPr="00102D7B" w:rsidRDefault="002B75D6">
      <w:pPr>
        <w:pStyle w:val="TM2"/>
        <w:tabs>
          <w:tab w:val="left" w:pos="720"/>
          <w:tab w:val="right" w:leader="dot" w:pos="8920"/>
        </w:tabs>
        <w:rPr>
          <w:rStyle w:val="Lienhypertexte"/>
          <w:rFonts w:ascii="Arial" w:hAnsi="Arial" w:cs="Arial"/>
          <w:b/>
          <w:bCs/>
        </w:rPr>
      </w:pPr>
      <w:hyperlink w:anchor="_Toc530217142" w:history="1">
        <w:r w:rsidR="00882BAF" w:rsidRPr="00102D7B">
          <w:rPr>
            <w:rStyle w:val="Lienhypertexte"/>
            <w:rFonts w:ascii="Arial" w:hAnsi="Arial" w:cs="Arial"/>
            <w:b/>
            <w:bCs/>
            <w:i w:val="0"/>
            <w:iCs w:val="0"/>
            <w:noProof/>
          </w:rPr>
          <w:t>2.</w:t>
        </w:r>
        <w:r w:rsidR="00882BAF" w:rsidRPr="00102D7B">
          <w:rPr>
            <w:rStyle w:val="Lienhypertexte"/>
            <w:rFonts w:ascii="Arial" w:hAnsi="Arial" w:cs="Arial"/>
            <w:b/>
            <w:bCs/>
          </w:rPr>
          <w:tab/>
        </w:r>
        <w:r w:rsidR="00882BAF" w:rsidRPr="00102D7B">
          <w:rPr>
            <w:rStyle w:val="Lienhypertexte"/>
            <w:rFonts w:ascii="Arial" w:hAnsi="Arial" w:cs="Arial"/>
            <w:b/>
            <w:bCs/>
            <w:i w:val="0"/>
            <w:iCs w:val="0"/>
            <w:noProof/>
          </w:rPr>
          <w:t>La présentation : une exigence de qualité</w:t>
        </w:r>
        <w:r w:rsidR="00882BAF" w:rsidRPr="00102D7B">
          <w:rPr>
            <w:rStyle w:val="Lienhypertexte"/>
            <w:rFonts w:ascii="Arial" w:hAnsi="Arial" w:cs="Arial"/>
            <w:b/>
            <w:bCs/>
            <w:i w:val="0"/>
            <w:iCs w:val="0"/>
            <w:webHidden/>
          </w:rPr>
          <w:tab/>
        </w:r>
        <w:r w:rsidR="00882BAF" w:rsidRPr="00102D7B">
          <w:rPr>
            <w:rStyle w:val="Lienhypertexte"/>
            <w:rFonts w:ascii="Arial" w:hAnsi="Arial" w:cs="Arial"/>
            <w:b/>
            <w:bCs/>
            <w:i w:val="0"/>
            <w:iCs w:val="0"/>
            <w:webHidden/>
          </w:rPr>
          <w:fldChar w:fldCharType="begin"/>
        </w:r>
        <w:r w:rsidR="00882BAF" w:rsidRPr="00102D7B">
          <w:rPr>
            <w:rStyle w:val="Lienhypertexte"/>
            <w:rFonts w:ascii="Arial" w:hAnsi="Arial" w:cs="Arial"/>
            <w:b/>
            <w:bCs/>
            <w:i w:val="0"/>
            <w:iCs w:val="0"/>
            <w:webHidden/>
          </w:rPr>
          <w:instrText xml:space="preserve"> PAGEREF _Toc530217142 \h </w:instrText>
        </w:r>
        <w:r w:rsidR="00882BAF" w:rsidRPr="00102D7B">
          <w:rPr>
            <w:rStyle w:val="Lienhypertexte"/>
            <w:rFonts w:ascii="Arial" w:hAnsi="Arial" w:cs="Arial"/>
            <w:b/>
            <w:bCs/>
            <w:i w:val="0"/>
            <w:iCs w:val="0"/>
            <w:webHidden/>
          </w:rPr>
        </w:r>
        <w:r w:rsidR="00882BAF" w:rsidRPr="00102D7B">
          <w:rPr>
            <w:rStyle w:val="Lienhypertexte"/>
            <w:rFonts w:ascii="Arial" w:hAnsi="Arial" w:cs="Arial"/>
            <w:b/>
            <w:bCs/>
            <w:i w:val="0"/>
            <w:iCs w:val="0"/>
            <w:webHidden/>
          </w:rPr>
          <w:fldChar w:fldCharType="separate"/>
        </w:r>
        <w:r w:rsidR="00EF2A0B">
          <w:rPr>
            <w:rStyle w:val="Lienhypertexte"/>
            <w:rFonts w:ascii="Arial" w:hAnsi="Arial" w:cs="Arial"/>
            <w:b/>
            <w:bCs/>
            <w:i w:val="0"/>
            <w:iCs w:val="0"/>
            <w:noProof/>
            <w:webHidden/>
          </w:rPr>
          <w:t>8</w:t>
        </w:r>
        <w:r w:rsidR="00882BAF" w:rsidRPr="00102D7B">
          <w:rPr>
            <w:rStyle w:val="Lienhypertexte"/>
            <w:rFonts w:ascii="Arial" w:hAnsi="Arial" w:cs="Arial"/>
            <w:b/>
            <w:bCs/>
            <w:i w:val="0"/>
            <w:iCs w:val="0"/>
            <w:webHidden/>
          </w:rPr>
          <w:fldChar w:fldCharType="end"/>
        </w:r>
      </w:hyperlink>
    </w:p>
    <w:p w:rsidR="00882BAF" w:rsidRPr="00102D7B" w:rsidRDefault="002B75D6">
      <w:pPr>
        <w:pStyle w:val="TM1"/>
        <w:tabs>
          <w:tab w:val="right" w:leader="dot" w:pos="8920"/>
        </w:tabs>
        <w:rPr>
          <w:rStyle w:val="Lienhypertexte"/>
          <w:rFonts w:ascii="Arial" w:hAnsi="Arial" w:cs="Arial"/>
        </w:rPr>
      </w:pPr>
      <w:hyperlink w:anchor="_Toc530217143" w:history="1">
        <w:r w:rsidR="00882BAF" w:rsidRPr="003A437B">
          <w:rPr>
            <w:rStyle w:val="Lienhypertexte"/>
            <w:rFonts w:ascii="Arial" w:hAnsi="Arial" w:cs="Arial"/>
            <w:noProof/>
          </w:rPr>
          <w:t>VI. Supports annexes</w:t>
        </w:r>
        <w:r w:rsidR="00882BAF" w:rsidRPr="00102D7B">
          <w:rPr>
            <w:rStyle w:val="Lienhypertexte"/>
            <w:rFonts w:ascii="Arial" w:hAnsi="Arial" w:cs="Arial"/>
            <w:webHidden/>
          </w:rPr>
          <w:tab/>
        </w:r>
        <w:r w:rsidR="00882BAF" w:rsidRPr="00102D7B">
          <w:rPr>
            <w:rStyle w:val="Lienhypertexte"/>
            <w:rFonts w:ascii="Arial" w:hAnsi="Arial" w:cs="Arial"/>
            <w:webHidden/>
          </w:rPr>
          <w:fldChar w:fldCharType="begin"/>
        </w:r>
        <w:r w:rsidR="00882BAF" w:rsidRPr="00102D7B">
          <w:rPr>
            <w:rStyle w:val="Lienhypertexte"/>
            <w:rFonts w:ascii="Arial" w:hAnsi="Arial" w:cs="Arial"/>
            <w:webHidden/>
          </w:rPr>
          <w:instrText xml:space="preserve"> PAGEREF _Toc530217143 \h </w:instrText>
        </w:r>
        <w:r w:rsidR="00882BAF" w:rsidRPr="00102D7B">
          <w:rPr>
            <w:rStyle w:val="Lienhypertexte"/>
            <w:rFonts w:ascii="Arial" w:hAnsi="Arial" w:cs="Arial"/>
            <w:webHidden/>
          </w:rPr>
        </w:r>
        <w:r w:rsidR="00882BAF" w:rsidRPr="00102D7B">
          <w:rPr>
            <w:rStyle w:val="Lienhypertexte"/>
            <w:rFonts w:ascii="Arial" w:hAnsi="Arial" w:cs="Arial"/>
            <w:webHidden/>
          </w:rPr>
          <w:fldChar w:fldCharType="separate"/>
        </w:r>
        <w:r w:rsidR="00EF2A0B">
          <w:rPr>
            <w:rStyle w:val="Lienhypertexte"/>
            <w:rFonts w:ascii="Arial" w:hAnsi="Arial" w:cs="Arial"/>
            <w:noProof/>
            <w:webHidden/>
          </w:rPr>
          <w:t>9</w:t>
        </w:r>
        <w:r w:rsidR="00882BAF" w:rsidRPr="00102D7B">
          <w:rPr>
            <w:rStyle w:val="Lienhypertexte"/>
            <w:rFonts w:ascii="Arial" w:hAnsi="Arial" w:cs="Arial"/>
            <w:webHidden/>
          </w:rPr>
          <w:fldChar w:fldCharType="end"/>
        </w:r>
      </w:hyperlink>
    </w:p>
    <w:p w:rsidR="00EE55D7" w:rsidRDefault="00EE55D7">
      <w:r w:rsidRPr="003A437B">
        <w:rPr>
          <w:b/>
          <w:bCs/>
          <w:noProof/>
          <w:sz w:val="32"/>
        </w:rPr>
        <w:fldChar w:fldCharType="end"/>
      </w:r>
    </w:p>
    <w:p w:rsidR="003D3926" w:rsidRPr="00CA2DAF" w:rsidRDefault="003D3926" w:rsidP="003D3926">
      <w:pPr>
        <w:pStyle w:val="Formuledepolitesse"/>
        <w:ind w:left="0"/>
        <w:jc w:val="both"/>
        <w:rPr>
          <w:rFonts w:ascii="Arial" w:hAnsi="Arial" w:cs="Arial"/>
          <w:b/>
          <w:color w:val="000000"/>
          <w:sz w:val="32"/>
          <w:szCs w:val="32"/>
        </w:rPr>
      </w:pPr>
    </w:p>
    <w:p w:rsidR="008F7F8E" w:rsidRPr="00CA2DAF" w:rsidRDefault="008F7F8E" w:rsidP="003D3926">
      <w:pPr>
        <w:pStyle w:val="Formuledepolitesse"/>
        <w:ind w:left="0"/>
        <w:jc w:val="center"/>
        <w:rPr>
          <w:rFonts w:ascii="Arial" w:hAnsi="Arial" w:cs="Arial"/>
          <w:b/>
          <w:color w:val="000000"/>
          <w:sz w:val="32"/>
          <w:szCs w:val="32"/>
        </w:rPr>
      </w:pPr>
    </w:p>
    <w:p w:rsidR="00464F57" w:rsidRPr="00CA2DAF" w:rsidRDefault="00464F57" w:rsidP="003D3926">
      <w:pPr>
        <w:pStyle w:val="Formuledepolitesse"/>
        <w:ind w:left="0"/>
        <w:rPr>
          <w:rFonts w:ascii="Arial" w:hAnsi="Arial" w:cs="Arial"/>
          <w:color w:val="000000"/>
        </w:rPr>
      </w:pPr>
    </w:p>
    <w:p w:rsidR="003D3926" w:rsidRPr="00CA2DAF" w:rsidRDefault="003D3926" w:rsidP="003D3926">
      <w:pPr>
        <w:pStyle w:val="Formuledepolitesse"/>
        <w:shd w:val="clear" w:color="auto" w:fill="999999"/>
        <w:ind w:left="0"/>
        <w:outlineLvl w:val="0"/>
        <w:rPr>
          <w:rFonts w:ascii="Arial" w:hAnsi="Arial" w:cs="Arial"/>
          <w:b/>
          <w:color w:val="FFFFFF"/>
          <w:sz w:val="32"/>
          <w:szCs w:val="32"/>
        </w:rPr>
      </w:pPr>
      <w:bookmarkStart w:id="0" w:name="_Toc73523111"/>
      <w:bookmarkStart w:id="1" w:name="_Toc530212147"/>
      <w:bookmarkStart w:id="2" w:name="_Toc530217122"/>
      <w:r w:rsidRPr="00CA2DAF">
        <w:rPr>
          <w:rFonts w:ascii="Arial" w:hAnsi="Arial" w:cs="Arial"/>
          <w:b/>
          <w:color w:val="FFFFFF"/>
          <w:sz w:val="32"/>
          <w:szCs w:val="32"/>
          <w:shd w:val="clear" w:color="auto" w:fill="999999"/>
        </w:rPr>
        <w:lastRenderedPageBreak/>
        <w:t>I. Description du rapport</w:t>
      </w:r>
      <w:bookmarkEnd w:id="0"/>
      <w:bookmarkEnd w:id="1"/>
      <w:bookmarkEnd w:id="2"/>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Les étudiants remettent, à l’issue de leur s</w:t>
      </w:r>
      <w:r w:rsidR="00414FC4">
        <w:rPr>
          <w:rFonts w:ascii="Arial" w:hAnsi="Arial" w:cs="Arial"/>
          <w:color w:val="000000"/>
        </w:rPr>
        <w:t xml:space="preserve">tage en entreprise, un rapport </w:t>
      </w:r>
      <w:r w:rsidRPr="00CA2DAF">
        <w:rPr>
          <w:rFonts w:ascii="Arial" w:hAnsi="Arial" w:cs="Arial"/>
          <w:color w:val="000000"/>
        </w:rPr>
        <w:t>qui doit comporter, dans l’ordre suivant :</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0. Une feuille en plastique transparent</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tabs>
          <w:tab w:val="num" w:pos="851"/>
        </w:tabs>
        <w:ind w:left="0"/>
        <w:rPr>
          <w:rFonts w:ascii="Arial" w:hAnsi="Arial" w:cs="Arial"/>
          <w:color w:val="000000"/>
        </w:rPr>
      </w:pPr>
      <w:r w:rsidRPr="00CA2DAF">
        <w:rPr>
          <w:rFonts w:ascii="Arial" w:hAnsi="Arial" w:cs="Arial"/>
          <w:color w:val="000000"/>
        </w:rPr>
        <w:t>1. La page de couverture, sur papier cartonné, selon  le modèle fourni pour ce rapport</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tabs>
          <w:tab w:val="num" w:pos="851"/>
        </w:tabs>
        <w:ind w:left="0"/>
        <w:rPr>
          <w:rFonts w:ascii="Arial" w:hAnsi="Arial" w:cs="Arial"/>
          <w:color w:val="000000"/>
        </w:rPr>
      </w:pPr>
      <w:r w:rsidRPr="00CA2DAF">
        <w:rPr>
          <w:rFonts w:ascii="Arial" w:hAnsi="Arial" w:cs="Arial"/>
          <w:color w:val="000000"/>
        </w:rPr>
        <w:t>2. Une page de garde vierge</w:t>
      </w: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 xml:space="preserve">     </w:t>
      </w: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3. Une page de titre, reprenant les données de la couverture</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4. Des remerciements</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5. La table des matières (avec pagination)</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 xml:space="preserve">6. La table des annexes </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7. L’introduction</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8. Le corps du rapport, divisé en plusieurs parties, conformément à la table des matières</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9. La conclusion</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10. Des annexes et illustrations</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11. Un glossaire français / anglais des termes techniques (1 à 2 pages)</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12. Une page de garde vierge</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13. Une page de couverture, dans le même matériau que la première, au dos de laquelle seront rédigés une synthèse en français et un abstract en anglais des activités</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r w:rsidRPr="00CA2DAF">
        <w:rPr>
          <w:rFonts w:ascii="Arial" w:hAnsi="Arial" w:cs="Arial"/>
          <w:color w:val="000000"/>
        </w:rPr>
        <w:t>14. Une feuille en plastique transparent</w:t>
      </w: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p>
    <w:p w:rsidR="003D3926" w:rsidRDefault="003D3926" w:rsidP="003D3926">
      <w:pPr>
        <w:pStyle w:val="Formuledepolitesse"/>
        <w:ind w:left="0"/>
        <w:rPr>
          <w:rFonts w:ascii="Arial" w:hAnsi="Arial" w:cs="Arial"/>
          <w:color w:val="000000"/>
        </w:rPr>
      </w:pPr>
    </w:p>
    <w:p w:rsidR="00732C06" w:rsidRPr="00CA2DAF" w:rsidRDefault="00732C0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color w:val="000000"/>
        </w:rPr>
      </w:pP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shd w:val="clear" w:color="auto" w:fill="999999"/>
        <w:ind w:left="0"/>
        <w:outlineLvl w:val="0"/>
        <w:rPr>
          <w:rFonts w:ascii="Arial" w:hAnsi="Arial" w:cs="Arial"/>
          <w:b/>
          <w:color w:val="FFFFFF"/>
          <w:sz w:val="28"/>
          <w:szCs w:val="28"/>
        </w:rPr>
      </w:pPr>
      <w:bookmarkStart w:id="3" w:name="_Toc73523112"/>
      <w:bookmarkStart w:id="4" w:name="_Toc530212148"/>
      <w:bookmarkStart w:id="5" w:name="_Toc530217123"/>
      <w:r w:rsidRPr="00CA2DAF">
        <w:rPr>
          <w:rFonts w:ascii="Arial" w:hAnsi="Arial" w:cs="Arial"/>
          <w:b/>
          <w:color w:val="FFFFFF"/>
          <w:sz w:val="28"/>
          <w:szCs w:val="28"/>
        </w:rPr>
        <w:t>II. Modèle de page de couverture</w:t>
      </w:r>
      <w:bookmarkEnd w:id="3"/>
      <w:bookmarkEnd w:id="4"/>
      <w:bookmarkEnd w:id="5"/>
      <w:r w:rsidRPr="00CA2DAF">
        <w:rPr>
          <w:rFonts w:ascii="Arial" w:hAnsi="Arial" w:cs="Arial"/>
          <w:b/>
          <w:color w:val="FFFFFF"/>
          <w:sz w:val="28"/>
          <w:szCs w:val="28"/>
        </w:rPr>
        <w:t xml:space="preserve"> </w:t>
      </w: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firstLine="720"/>
        <w:jc w:val="both"/>
        <w:rPr>
          <w:rFonts w:ascii="Arial" w:hAnsi="Arial" w:cs="Arial"/>
          <w:bCs/>
        </w:rPr>
      </w:pPr>
    </w:p>
    <w:p w:rsidR="003D3926" w:rsidRPr="00CA2DAF" w:rsidRDefault="003D3926" w:rsidP="003D3926">
      <w:pPr>
        <w:pStyle w:val="Formuledepolitesse"/>
        <w:ind w:left="0" w:firstLine="709"/>
        <w:jc w:val="both"/>
        <w:rPr>
          <w:rFonts w:ascii="Arial" w:hAnsi="Arial" w:cs="Arial"/>
          <w:bCs/>
        </w:rPr>
      </w:pPr>
      <w:r w:rsidRPr="00CA2DAF">
        <w:rPr>
          <w:rFonts w:ascii="Arial" w:hAnsi="Arial" w:cs="Arial"/>
          <w:bCs/>
        </w:rPr>
        <w:t>Inspirez-vous de la page de couverture de ce rapport : on doit trouver le logo de l’entreprise, le nom et l’adresse de l’entreprise, le nom de votre responsable de stage, votre nom, le logo EPU, l’adresse de l’école, l’année durant laquelle votre stage a été effectué et enfin le titre du stage.</w:t>
      </w:r>
    </w:p>
    <w:p w:rsidR="003D3926" w:rsidRPr="00CA2DAF" w:rsidRDefault="003D3926" w:rsidP="003D3926">
      <w:pPr>
        <w:pStyle w:val="Formuledepolitesse"/>
        <w:ind w:left="0"/>
        <w:jc w:val="both"/>
        <w:rPr>
          <w:rFonts w:ascii="Arial" w:hAnsi="Arial" w:cs="Arial"/>
          <w:bCs/>
        </w:rPr>
      </w:pPr>
    </w:p>
    <w:p w:rsidR="003D3926" w:rsidRPr="00CA2DAF" w:rsidRDefault="003D3926" w:rsidP="003D3926">
      <w:pPr>
        <w:pStyle w:val="Formuledepolitesse"/>
        <w:ind w:left="0"/>
        <w:jc w:val="both"/>
        <w:rPr>
          <w:rFonts w:ascii="Arial" w:hAnsi="Arial" w:cs="Arial"/>
          <w:bCs/>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shd w:val="clear" w:color="auto" w:fill="999999"/>
        <w:ind w:left="0"/>
        <w:jc w:val="both"/>
        <w:outlineLvl w:val="0"/>
        <w:rPr>
          <w:rFonts w:ascii="Arial" w:hAnsi="Arial" w:cs="Arial"/>
          <w:b/>
          <w:color w:val="FFFFFF"/>
          <w:sz w:val="28"/>
          <w:szCs w:val="28"/>
        </w:rPr>
      </w:pPr>
      <w:bookmarkStart w:id="6" w:name="_Toc73523113"/>
      <w:bookmarkStart w:id="7" w:name="_Toc530212149"/>
      <w:bookmarkStart w:id="8" w:name="_Toc530217124"/>
      <w:r w:rsidRPr="00CA2DAF">
        <w:rPr>
          <w:rFonts w:ascii="Arial" w:hAnsi="Arial" w:cs="Arial"/>
          <w:b/>
          <w:color w:val="FFFFFF"/>
          <w:sz w:val="28"/>
          <w:szCs w:val="28"/>
        </w:rPr>
        <w:t>III. Conseils pour la rédaction des autres points</w:t>
      </w:r>
      <w:bookmarkEnd w:id="6"/>
      <w:bookmarkEnd w:id="7"/>
      <w:bookmarkEnd w:id="8"/>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17"/>
        </w:numPr>
        <w:jc w:val="both"/>
        <w:outlineLvl w:val="1"/>
        <w:rPr>
          <w:rFonts w:ascii="Arial" w:hAnsi="Arial" w:cs="Arial"/>
          <w:b/>
        </w:rPr>
      </w:pPr>
      <w:bookmarkStart w:id="9" w:name="_Toc73523114"/>
      <w:bookmarkStart w:id="10" w:name="_Toc530212150"/>
      <w:bookmarkStart w:id="11" w:name="_Toc530217125"/>
      <w:r w:rsidRPr="00CA2DAF">
        <w:rPr>
          <w:rFonts w:ascii="Arial" w:hAnsi="Arial" w:cs="Arial"/>
          <w:b/>
        </w:rPr>
        <w:t>Les remerciements</w:t>
      </w:r>
      <w:bookmarkEnd w:id="9"/>
      <w:bookmarkEnd w:id="10"/>
      <w:bookmarkEnd w:id="11"/>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On les adresse à des personnes (physiques, parfois morales), qui ont contribué au bon déroulement du stage. Ces personnes</w:t>
      </w:r>
      <w:r w:rsidRPr="00CA2DAF">
        <w:rPr>
          <w:rFonts w:ascii="Arial" w:hAnsi="Arial" w:cs="Arial"/>
          <w:b/>
        </w:rPr>
        <w:t xml:space="preserve"> </w:t>
      </w:r>
      <w:r w:rsidRPr="00CA2DAF">
        <w:rPr>
          <w:rFonts w:ascii="Arial" w:hAnsi="Arial" w:cs="Arial"/>
        </w:rPr>
        <w:t>(quelques-unes : ne citez pas tout un service !) doivent figurer dans l’ordre hiérarchique, avec indication de leur fonction.</w:t>
      </w:r>
    </w:p>
    <w:p w:rsidR="003D3926" w:rsidRPr="00CA2DAF" w:rsidRDefault="003D3926" w:rsidP="003D3926">
      <w:pPr>
        <w:pStyle w:val="Formuledepolitesse"/>
        <w:ind w:left="0"/>
        <w:jc w:val="both"/>
        <w:rPr>
          <w:rFonts w:ascii="Arial" w:hAnsi="Arial" w:cs="Arial"/>
        </w:rPr>
      </w:pPr>
      <w:r w:rsidRPr="00CA2DAF">
        <w:rPr>
          <w:rFonts w:ascii="Arial" w:hAnsi="Arial" w:cs="Arial"/>
        </w:rPr>
        <w:t>Vous pouvez personnaliser le remerciement, en mettant en valeur un aspect de personnalité que vous avez apprécié, mais n’en abusez pas.</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i/>
          <w:iCs/>
        </w:rPr>
      </w:pPr>
      <w:r w:rsidRPr="00CA2DAF">
        <w:rPr>
          <w:rFonts w:ascii="Arial" w:hAnsi="Arial" w:cs="Arial"/>
          <w:i/>
          <w:iCs/>
        </w:rPr>
        <w:t>EXEMPLE : “ A Monsieur Pierre Durand, mon maître de stage, pour sa disponibilité et l’aide précieuse que ses conseils m’ont apportée. ”</w:t>
      </w:r>
      <w:r w:rsidRPr="00CA2DAF">
        <w:rPr>
          <w:rFonts w:ascii="Arial" w:hAnsi="Arial" w:cs="Arial"/>
          <w:b/>
          <w:i/>
          <w:iCs/>
        </w:rPr>
        <w:t xml:space="preserve"> </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17"/>
        </w:numPr>
        <w:ind w:left="0" w:firstLine="0"/>
        <w:jc w:val="both"/>
        <w:outlineLvl w:val="1"/>
        <w:rPr>
          <w:rFonts w:ascii="Arial" w:hAnsi="Arial" w:cs="Arial"/>
          <w:b/>
        </w:rPr>
      </w:pPr>
      <w:bookmarkStart w:id="12" w:name="_Toc73523115"/>
      <w:bookmarkStart w:id="13" w:name="_Toc530212151"/>
      <w:bookmarkStart w:id="14" w:name="_Toc530217126"/>
      <w:r w:rsidRPr="00CA2DAF">
        <w:rPr>
          <w:rFonts w:ascii="Arial" w:hAnsi="Arial" w:cs="Arial"/>
          <w:b/>
        </w:rPr>
        <w:t>La table des matières</w:t>
      </w:r>
      <w:bookmarkEnd w:id="12"/>
      <w:bookmarkEnd w:id="13"/>
      <w:bookmarkEnd w:id="14"/>
    </w:p>
    <w:p w:rsidR="003D3926" w:rsidRPr="00CA2DAF" w:rsidRDefault="003D3926" w:rsidP="003D3926">
      <w:pPr>
        <w:pStyle w:val="Formuledepolitesse"/>
        <w:ind w:left="0"/>
        <w:jc w:val="both"/>
        <w:outlineLvl w:val="1"/>
        <w:rPr>
          <w:rFonts w:ascii="Arial" w:hAnsi="Arial" w:cs="Arial"/>
          <w:b/>
        </w:rPr>
      </w:pP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Utilisez le système normalisé de présentation décimale. Les logiciels actuels (</w:t>
      </w:r>
      <w:proofErr w:type="spellStart"/>
      <w:r w:rsidRPr="00CA2DAF">
        <w:rPr>
          <w:rFonts w:ascii="Arial" w:hAnsi="Arial" w:cs="Arial"/>
        </w:rPr>
        <w:t>LateX</w:t>
      </w:r>
      <w:proofErr w:type="spellEnd"/>
      <w:r w:rsidRPr="00CA2DAF">
        <w:rPr>
          <w:rFonts w:ascii="Arial" w:hAnsi="Arial" w:cs="Arial"/>
        </w:rPr>
        <w:t xml:space="preserve">, Word …) le font de manière automatique. Un </w:t>
      </w:r>
      <w:proofErr w:type="spellStart"/>
      <w:r w:rsidRPr="00CA2DAF">
        <w:rPr>
          <w:rFonts w:ascii="Arial" w:hAnsi="Arial" w:cs="Arial"/>
        </w:rPr>
        <w:t>exemple vous</w:t>
      </w:r>
      <w:proofErr w:type="spellEnd"/>
      <w:r w:rsidRPr="00CA2DAF">
        <w:rPr>
          <w:rFonts w:ascii="Arial" w:hAnsi="Arial" w:cs="Arial"/>
        </w:rPr>
        <w:t xml:space="preserve"> est donné en page 2 de ce document.</w:t>
      </w:r>
    </w:p>
    <w:p w:rsidR="003D3926" w:rsidRPr="00CA2DAF" w:rsidRDefault="003D3926" w:rsidP="003D3926">
      <w:pPr>
        <w:pStyle w:val="Formuledepolitesse"/>
        <w:ind w:left="0"/>
        <w:jc w:val="both"/>
        <w:rPr>
          <w:rFonts w:ascii="Arial" w:hAnsi="Arial" w:cs="Arial"/>
        </w:rPr>
      </w:pPr>
      <w:r w:rsidRPr="00CA2DAF">
        <w:rPr>
          <w:rFonts w:ascii="Arial" w:hAnsi="Arial" w:cs="Arial"/>
        </w:rPr>
        <w:t>RAPPEL : la pagination doit être continue, annexes et illustrations comprises, et commencer dès le premier feuillet (couverture exceptée). Les pages de garde (1), de titre (2), de remerciements (3) sont comptées, mais ne doivent pas être numérotées.</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r w:rsidRPr="00CA2DAF">
        <w:rPr>
          <w:rFonts w:ascii="Arial" w:hAnsi="Arial" w:cs="Arial"/>
        </w:rPr>
        <w:t>Paginer votre document vous donne l’occasion de le personnaliser, en répétant votre identification à chaque bas de page :</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pBdr>
          <w:top w:val="single" w:sz="4" w:space="1" w:color="999999"/>
          <w:left w:val="single" w:sz="4" w:space="4" w:color="999999"/>
          <w:bottom w:val="single" w:sz="4" w:space="1" w:color="999999"/>
          <w:right w:val="single" w:sz="4" w:space="4" w:color="999999"/>
        </w:pBdr>
        <w:ind w:left="0"/>
        <w:jc w:val="both"/>
        <w:rPr>
          <w:rFonts w:ascii="Arial" w:hAnsi="Arial" w:cs="Arial"/>
        </w:rPr>
      </w:pPr>
      <w:r w:rsidRPr="00CA2DAF">
        <w:rPr>
          <w:rFonts w:ascii="Arial" w:hAnsi="Arial" w:cs="Arial"/>
        </w:rPr>
        <w:t xml:space="preserve">Jean MARTIN / Stage ouvrier </w:t>
      </w:r>
      <w:proofErr w:type="spellStart"/>
      <w:r w:rsidRPr="00CA2DAF">
        <w:rPr>
          <w:rFonts w:ascii="Arial" w:hAnsi="Arial" w:cs="Arial"/>
        </w:rPr>
        <w:t>Polytech</w:t>
      </w:r>
      <w:proofErr w:type="spellEnd"/>
      <w:r w:rsidRPr="00CA2DAF">
        <w:rPr>
          <w:rFonts w:ascii="Arial" w:hAnsi="Arial" w:cs="Arial"/>
        </w:rPr>
        <w:t xml:space="preserve">’ Nice-Sophia - La Poste / </w:t>
      </w:r>
      <w:proofErr w:type="spellStart"/>
      <w:r w:rsidRPr="00CA2DAF">
        <w:rPr>
          <w:rFonts w:ascii="Arial" w:hAnsi="Arial" w:cs="Arial"/>
        </w:rPr>
        <w:t>Eté</w:t>
      </w:r>
      <w:proofErr w:type="spellEnd"/>
      <w:r w:rsidRPr="00CA2DAF">
        <w:rPr>
          <w:rFonts w:ascii="Arial" w:hAnsi="Arial" w:cs="Arial"/>
        </w:rPr>
        <w:t xml:space="preserve"> 20xx                 Page 4</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17"/>
        </w:numPr>
        <w:ind w:left="0" w:firstLine="0"/>
        <w:jc w:val="both"/>
        <w:outlineLvl w:val="1"/>
        <w:rPr>
          <w:rFonts w:ascii="Arial" w:hAnsi="Arial" w:cs="Arial"/>
          <w:b/>
        </w:rPr>
      </w:pPr>
      <w:bookmarkStart w:id="15" w:name="_Toc73523116"/>
      <w:bookmarkStart w:id="16" w:name="_Toc530212152"/>
      <w:bookmarkStart w:id="17" w:name="_Toc530217127"/>
      <w:r w:rsidRPr="00CA2DAF">
        <w:rPr>
          <w:rFonts w:ascii="Arial" w:hAnsi="Arial" w:cs="Arial"/>
          <w:b/>
        </w:rPr>
        <w:t>La table des illustrations et annexes</w:t>
      </w:r>
      <w:bookmarkEnd w:id="15"/>
      <w:bookmarkEnd w:id="16"/>
      <w:bookmarkEnd w:id="17"/>
      <w:r w:rsidRPr="00CA2DAF">
        <w:rPr>
          <w:rFonts w:ascii="Arial" w:hAnsi="Arial" w:cs="Arial"/>
          <w:b/>
        </w:rPr>
        <w:t xml:space="preserve"> </w:t>
      </w:r>
    </w:p>
    <w:p w:rsidR="003D3926" w:rsidRPr="00CA2DAF" w:rsidRDefault="003D3926" w:rsidP="003D3926">
      <w:pPr>
        <w:pStyle w:val="Formuledepolitesse"/>
        <w:ind w:left="0"/>
        <w:jc w:val="both"/>
        <w:rPr>
          <w:rFonts w:ascii="Arial" w:hAnsi="Arial" w:cs="Arial"/>
          <w:b/>
        </w:rPr>
      </w:pPr>
    </w:p>
    <w:p w:rsidR="003D3926" w:rsidRPr="006F528D" w:rsidRDefault="003D3926" w:rsidP="006F528D">
      <w:pPr>
        <w:pStyle w:val="Formuledepolitesse"/>
        <w:ind w:left="0" w:firstLine="709"/>
        <w:jc w:val="both"/>
        <w:rPr>
          <w:rFonts w:ascii="Arial" w:hAnsi="Arial" w:cs="Arial"/>
        </w:rPr>
      </w:pPr>
      <w:r w:rsidRPr="00CA2DAF">
        <w:rPr>
          <w:rFonts w:ascii="Arial" w:hAnsi="Arial" w:cs="Arial"/>
        </w:rPr>
        <w:t xml:space="preserve">Elle doit donner la liste de toutes les illustrations (graphiques, tableaux, diagrammes, cartes, photos…) et annexes selon l'ordre où elles apparaissent dans </w:t>
      </w:r>
      <w:r w:rsidRPr="00CA2DAF">
        <w:rPr>
          <w:rFonts w:ascii="Arial" w:hAnsi="Arial" w:cs="Arial"/>
        </w:rPr>
        <w:lastRenderedPageBreak/>
        <w:t>le rapport, avec indication de la numérotation du document, de sa légende et de la page où il figure.</w:t>
      </w: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numPr>
          <w:ilvl w:val="0"/>
          <w:numId w:val="17"/>
        </w:numPr>
        <w:ind w:left="0" w:firstLine="0"/>
        <w:outlineLvl w:val="1"/>
        <w:rPr>
          <w:rFonts w:ascii="Arial" w:hAnsi="Arial" w:cs="Arial"/>
          <w:b/>
        </w:rPr>
      </w:pPr>
      <w:bookmarkStart w:id="18" w:name="_Toc73523117"/>
      <w:bookmarkStart w:id="19" w:name="_Toc530212153"/>
      <w:bookmarkStart w:id="20" w:name="_Toc530217128"/>
      <w:r w:rsidRPr="00CA2DAF">
        <w:rPr>
          <w:rFonts w:ascii="Arial" w:hAnsi="Arial" w:cs="Arial"/>
          <w:b/>
        </w:rPr>
        <w:t>L'introduction</w:t>
      </w:r>
      <w:bookmarkEnd w:id="18"/>
      <w:r w:rsidRPr="00CA2DAF">
        <w:rPr>
          <w:rFonts w:ascii="Arial" w:hAnsi="Arial" w:cs="Arial"/>
          <w:b/>
        </w:rPr>
        <w:t> : elle ouvre le propos</w:t>
      </w:r>
      <w:bookmarkEnd w:id="19"/>
      <w:bookmarkEnd w:id="20"/>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Présentez très rapidement les circonstances et les conditions dans lesquelles le stage s’est déroulé : objectifs, durée, lieu(x) de travail, profil général de la société, caractéristiques de l’équipe …</w:t>
      </w:r>
    </w:p>
    <w:p w:rsidR="003D3926" w:rsidRPr="00CA2DAF" w:rsidRDefault="003D3926" w:rsidP="003D3926">
      <w:pPr>
        <w:pStyle w:val="Formuledepolitesse"/>
        <w:ind w:left="0"/>
        <w:jc w:val="both"/>
        <w:rPr>
          <w:rFonts w:ascii="Arial" w:hAnsi="Arial" w:cs="Arial"/>
        </w:rPr>
      </w:pPr>
      <w:r w:rsidRPr="00CA2DAF">
        <w:rPr>
          <w:rFonts w:ascii="Arial" w:hAnsi="Arial" w:cs="Arial"/>
        </w:rPr>
        <w:t>Veillez à ne pas être en redondance avec le reste du texte. Pour cela, vous pouvez replacer votre stage par rapport à votre projet personnel. Pourquoi ce stage ? Pourquoi cette entreprise ? Comment le choix s'est-il effectué ? Quelles étaient vos attentes ?</w:t>
      </w:r>
    </w:p>
    <w:p w:rsidR="003D3926" w:rsidRPr="00CA2DAF" w:rsidRDefault="003D3926" w:rsidP="003D3926">
      <w:pPr>
        <w:pStyle w:val="Formuledepolitesse"/>
        <w:ind w:left="0"/>
        <w:jc w:val="both"/>
        <w:rPr>
          <w:rFonts w:ascii="Arial" w:hAnsi="Arial" w:cs="Arial"/>
          <w:b/>
        </w:rPr>
      </w:pPr>
      <w:r w:rsidRPr="00CA2DAF">
        <w:rPr>
          <w:rFonts w:ascii="Arial" w:hAnsi="Arial" w:cs="Arial"/>
          <w:b/>
        </w:rPr>
        <w:t>Bien évidemment, l'introduction ne pourra être rédigée dans sa version définitive qu'après la mise en forme complète du développement</w:t>
      </w:r>
      <w:r w:rsidRPr="00CA2DAF">
        <w:rPr>
          <w:rFonts w:ascii="Arial" w:hAnsi="Arial" w:cs="Arial"/>
        </w:rPr>
        <w:t xml:space="preserve"> : on ne présente bien un sujet que lorsqu'on a clairement établi  son organisation.</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17"/>
        </w:numPr>
        <w:ind w:left="0" w:firstLine="0"/>
        <w:jc w:val="both"/>
        <w:outlineLvl w:val="1"/>
        <w:rPr>
          <w:rFonts w:ascii="Arial" w:hAnsi="Arial" w:cs="Arial"/>
          <w:b/>
        </w:rPr>
      </w:pPr>
      <w:bookmarkStart w:id="21" w:name="_Toc73523118"/>
      <w:bookmarkStart w:id="22" w:name="_Toc530212154"/>
      <w:bookmarkStart w:id="23" w:name="_Toc530217129"/>
      <w:r w:rsidRPr="00CA2DAF">
        <w:rPr>
          <w:rFonts w:ascii="Arial" w:hAnsi="Arial" w:cs="Arial"/>
          <w:b/>
        </w:rPr>
        <w:t>Le corps du rapport</w:t>
      </w:r>
      <w:bookmarkEnd w:id="21"/>
      <w:bookmarkEnd w:id="22"/>
      <w:bookmarkEnd w:id="23"/>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Rédigez le détail de vos observations et de vos expériences, en vous conformant au plan défini dans la table des matières.</w:t>
      </w:r>
    </w:p>
    <w:p w:rsidR="003D3926" w:rsidRPr="00CA2DAF" w:rsidRDefault="003D3926" w:rsidP="003D3926">
      <w:pPr>
        <w:pStyle w:val="Formuledepolitesse"/>
        <w:ind w:left="0"/>
        <w:jc w:val="both"/>
        <w:rPr>
          <w:rFonts w:ascii="Arial" w:hAnsi="Arial" w:cs="Arial"/>
        </w:rPr>
      </w:pPr>
      <w:r w:rsidRPr="00CA2DAF">
        <w:rPr>
          <w:rFonts w:ascii="Arial" w:hAnsi="Arial" w:cs="Arial"/>
        </w:rPr>
        <w:t xml:space="preserve">Pour les titres, prévoyez des tailles de caractères plus ou moins grosses suivant l’importance des parties, sous-parties ... </w:t>
      </w:r>
    </w:p>
    <w:p w:rsidR="003D3926" w:rsidRPr="00CA2DAF" w:rsidRDefault="003D3926" w:rsidP="003D3926">
      <w:pPr>
        <w:pStyle w:val="Formuledepolitesse"/>
        <w:ind w:left="0"/>
        <w:jc w:val="both"/>
        <w:rPr>
          <w:rFonts w:ascii="Arial" w:hAnsi="Arial" w:cs="Arial"/>
        </w:rPr>
      </w:pPr>
      <w:r w:rsidRPr="00CA2DAF">
        <w:rPr>
          <w:rFonts w:ascii="Arial" w:hAnsi="Arial" w:cs="Arial"/>
        </w:rPr>
        <w:t>Pour le corps du texte, utilisez une police Times 12 ou équivalent, et respectivement Times 15, 20… pour les titres suivant leur importance.</w:t>
      </w:r>
    </w:p>
    <w:p w:rsidR="003D3926" w:rsidRPr="00CA2DAF" w:rsidRDefault="003D3926" w:rsidP="003D3926">
      <w:pPr>
        <w:pStyle w:val="Formuledepolitesse"/>
        <w:ind w:left="0"/>
        <w:jc w:val="both"/>
        <w:rPr>
          <w:rFonts w:ascii="Arial" w:hAnsi="Arial" w:cs="Arial"/>
        </w:rPr>
      </w:pPr>
      <w:r w:rsidRPr="00CA2DAF">
        <w:rPr>
          <w:rFonts w:ascii="Arial" w:hAnsi="Arial" w:cs="Arial"/>
        </w:rPr>
        <w:t>Ne changez pas de police de caractères, sauf exception justifiée.</w:t>
      </w:r>
    </w:p>
    <w:p w:rsidR="003D3926" w:rsidRPr="00CA2DAF" w:rsidRDefault="003D3926" w:rsidP="003D3926">
      <w:pPr>
        <w:pStyle w:val="Formuledepolitesse"/>
        <w:ind w:left="0"/>
        <w:jc w:val="both"/>
        <w:rPr>
          <w:rFonts w:ascii="Arial" w:hAnsi="Arial" w:cs="Arial"/>
        </w:rPr>
      </w:pPr>
      <w:r w:rsidRPr="00CA2DAF">
        <w:rPr>
          <w:rFonts w:ascii="Arial" w:hAnsi="Arial" w:cs="Arial"/>
        </w:rPr>
        <w:t xml:space="preserve">Justifiez le texte à gauche </w:t>
      </w:r>
      <w:r w:rsidRPr="00CA2DAF">
        <w:rPr>
          <w:rFonts w:ascii="Arial" w:hAnsi="Arial" w:cs="Arial"/>
          <w:b/>
          <w:bCs/>
          <w:u w:val="single"/>
        </w:rPr>
        <w:t>et</w:t>
      </w:r>
      <w:r w:rsidRPr="00CA2DAF">
        <w:rPr>
          <w:rFonts w:ascii="Arial" w:hAnsi="Arial" w:cs="Arial"/>
        </w:rPr>
        <w:t xml:space="preserve"> à droite.</w:t>
      </w: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rPr>
          <w:rFonts w:ascii="Arial" w:hAnsi="Arial" w:cs="Arial"/>
          <w:b/>
        </w:rPr>
      </w:pPr>
      <w:r w:rsidRPr="00CA2DAF">
        <w:rPr>
          <w:rFonts w:ascii="Arial" w:hAnsi="Arial" w:cs="Arial"/>
          <w:b/>
        </w:rPr>
        <w:t>Votre propos sera divisé en trois grandes parties :</w:t>
      </w: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numPr>
          <w:ilvl w:val="1"/>
          <w:numId w:val="42"/>
        </w:numPr>
        <w:outlineLvl w:val="2"/>
        <w:rPr>
          <w:rFonts w:ascii="Arial" w:hAnsi="Arial" w:cs="Arial"/>
          <w:b/>
        </w:rPr>
      </w:pPr>
      <w:bookmarkStart w:id="24" w:name="_Toc73523119"/>
      <w:bookmarkStart w:id="25" w:name="_Toc530212155"/>
      <w:bookmarkStart w:id="26" w:name="_Toc530217130"/>
      <w:r w:rsidRPr="00CA2DAF">
        <w:rPr>
          <w:rFonts w:ascii="Arial" w:hAnsi="Arial" w:cs="Arial"/>
          <w:b/>
        </w:rPr>
        <w:t>Présentation de l’entreprise  (3 pages)</w:t>
      </w:r>
      <w:bookmarkEnd w:id="24"/>
      <w:bookmarkEnd w:id="25"/>
      <w:bookmarkEnd w:id="26"/>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Faites un historique, ciblé sur l'évolution de l'entreprise, ses adaptations, l’évolution  des productions et du chiffre d’affaires, son organisation, décrivez les métiers de l’entreprise, de sa technologie.</w:t>
      </w:r>
    </w:p>
    <w:p w:rsidR="003D3926" w:rsidRPr="00CA2DAF" w:rsidRDefault="003D3926" w:rsidP="003D3926">
      <w:pPr>
        <w:pStyle w:val="Formuledepolitesse"/>
        <w:ind w:left="0"/>
        <w:rPr>
          <w:rFonts w:ascii="Arial" w:hAnsi="Arial" w:cs="Arial"/>
        </w:rPr>
      </w:pPr>
    </w:p>
    <w:p w:rsidR="003D3926" w:rsidRPr="00CA2DAF" w:rsidRDefault="003D3926" w:rsidP="003D3926">
      <w:pPr>
        <w:pStyle w:val="Formuledepolitesse"/>
        <w:ind w:left="0"/>
        <w:jc w:val="both"/>
        <w:rPr>
          <w:rFonts w:ascii="Arial" w:hAnsi="Arial" w:cs="Arial"/>
        </w:rPr>
      </w:pPr>
      <w:r w:rsidRPr="00CA2DAF">
        <w:rPr>
          <w:rFonts w:ascii="Arial" w:hAnsi="Arial" w:cs="Arial"/>
        </w:rPr>
        <w:t xml:space="preserve">Pensez que le concret est toujours plus éloquent que le général : nommez les personnes, précisez leurs rôles, </w:t>
      </w:r>
      <w:r w:rsidRPr="00CA2DAF">
        <w:rPr>
          <w:rFonts w:ascii="Arial" w:hAnsi="Arial" w:cs="Arial"/>
          <w:b/>
        </w:rPr>
        <w:t>ne régurgitez pas une présentation toute faite, prélevée dans un rapport antérieur ou dans la plaquette publicitaire de l'entreprise</w:t>
      </w:r>
      <w:r w:rsidRPr="00CA2DAF">
        <w:rPr>
          <w:rFonts w:ascii="Arial" w:hAnsi="Arial" w:cs="Arial"/>
        </w:rPr>
        <w:t xml:space="preserve">. </w:t>
      </w:r>
    </w:p>
    <w:p w:rsidR="003D3926" w:rsidRPr="00CA2DAF" w:rsidRDefault="003D3926" w:rsidP="003D3926">
      <w:pPr>
        <w:pStyle w:val="Formuledepolitesse"/>
        <w:ind w:left="0"/>
        <w:jc w:val="both"/>
        <w:rPr>
          <w:rFonts w:ascii="Arial" w:hAnsi="Arial" w:cs="Arial"/>
        </w:rPr>
      </w:pPr>
      <w:r w:rsidRPr="00CA2DAF">
        <w:rPr>
          <w:rFonts w:ascii="Arial" w:hAnsi="Arial" w:cs="Arial"/>
        </w:rPr>
        <w:t>De même, si vous avez travaillé dans une grande société (nationale ou internationale) ciblez votre propos sur l'antenne locale où vous étiez.</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1"/>
          <w:numId w:val="42"/>
        </w:numPr>
        <w:outlineLvl w:val="2"/>
        <w:rPr>
          <w:rFonts w:ascii="Arial" w:hAnsi="Arial" w:cs="Arial"/>
          <w:b/>
        </w:rPr>
      </w:pPr>
      <w:bookmarkStart w:id="27" w:name="_Toc530212156"/>
      <w:bookmarkStart w:id="28" w:name="_Toc530217131"/>
      <w:r w:rsidRPr="00CA2DAF">
        <w:rPr>
          <w:rFonts w:ascii="Arial" w:hAnsi="Arial" w:cs="Arial"/>
          <w:b/>
        </w:rPr>
        <w:t>Présentation du projet de travail (5 pages)</w:t>
      </w:r>
      <w:bookmarkEnd w:id="27"/>
      <w:bookmarkEnd w:id="28"/>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firstLine="709"/>
        <w:jc w:val="both"/>
        <w:rPr>
          <w:rFonts w:ascii="Arial" w:hAnsi="Arial" w:cs="Arial"/>
          <w:bCs/>
        </w:rPr>
      </w:pPr>
      <w:r w:rsidRPr="00CA2DAF">
        <w:rPr>
          <w:rFonts w:ascii="Arial" w:hAnsi="Arial" w:cs="Arial"/>
          <w:bCs/>
        </w:rPr>
        <w:t>Dans cette partie vous vous situez dans l’entreprise et vous présentez brièvement votre mission dans son contexte. Pour cela décrivez :</w:t>
      </w:r>
    </w:p>
    <w:p w:rsidR="003D3926" w:rsidRPr="00CA2DAF" w:rsidRDefault="003D3926" w:rsidP="003D3926">
      <w:pPr>
        <w:pStyle w:val="Formuledepolitesse"/>
        <w:numPr>
          <w:ilvl w:val="0"/>
          <w:numId w:val="28"/>
        </w:numPr>
        <w:jc w:val="both"/>
        <w:rPr>
          <w:rFonts w:ascii="Arial" w:hAnsi="Arial" w:cs="Arial"/>
        </w:rPr>
      </w:pPr>
      <w:r w:rsidRPr="00CA2DAF">
        <w:rPr>
          <w:rFonts w:ascii="Arial" w:hAnsi="Arial" w:cs="Arial"/>
        </w:rPr>
        <w:lastRenderedPageBreak/>
        <w:t>l’équipe dans laquelle vous avez travaillé : les rôles respectifs de chacun ;</w:t>
      </w:r>
    </w:p>
    <w:p w:rsidR="003D3926" w:rsidRPr="00CA2DAF" w:rsidRDefault="003D3926" w:rsidP="003D3926">
      <w:pPr>
        <w:pStyle w:val="Formuledepolitesse"/>
        <w:numPr>
          <w:ilvl w:val="0"/>
          <w:numId w:val="28"/>
        </w:numPr>
        <w:jc w:val="both"/>
        <w:rPr>
          <w:rFonts w:ascii="Arial" w:hAnsi="Arial" w:cs="Arial"/>
        </w:rPr>
      </w:pPr>
      <w:r w:rsidRPr="00CA2DAF">
        <w:rPr>
          <w:rFonts w:ascii="Arial" w:hAnsi="Arial" w:cs="Arial"/>
        </w:rPr>
        <w:t>l’environnement, les locaux, le matériel ;</w:t>
      </w:r>
    </w:p>
    <w:p w:rsidR="003D3926" w:rsidRPr="00CA2DAF" w:rsidRDefault="003D3926" w:rsidP="003D3926">
      <w:pPr>
        <w:pStyle w:val="Formuledepolitesse"/>
        <w:numPr>
          <w:ilvl w:val="0"/>
          <w:numId w:val="28"/>
        </w:numPr>
        <w:jc w:val="both"/>
        <w:rPr>
          <w:rFonts w:ascii="Arial" w:hAnsi="Arial" w:cs="Arial"/>
        </w:rPr>
      </w:pPr>
      <w:r w:rsidRPr="00CA2DAF">
        <w:rPr>
          <w:rFonts w:ascii="Arial" w:hAnsi="Arial" w:cs="Arial"/>
        </w:rPr>
        <w:t>indiquez rapidement les tâches qui vous sont confiées.</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numPr>
          <w:ilvl w:val="1"/>
          <w:numId w:val="42"/>
        </w:numPr>
        <w:outlineLvl w:val="2"/>
        <w:rPr>
          <w:rFonts w:ascii="Arial" w:hAnsi="Arial" w:cs="Arial"/>
          <w:b/>
        </w:rPr>
      </w:pPr>
      <w:bookmarkStart w:id="29" w:name="_Toc530212157"/>
      <w:bookmarkStart w:id="30" w:name="_Toc530217132"/>
      <w:r w:rsidRPr="00CA2DAF">
        <w:rPr>
          <w:rFonts w:ascii="Arial" w:hAnsi="Arial" w:cs="Arial"/>
          <w:b/>
        </w:rPr>
        <w:t>Rapport détaillé de votre activité (10-12 pages)</w:t>
      </w:r>
      <w:bookmarkEnd w:id="29"/>
      <w:bookmarkEnd w:id="30"/>
    </w:p>
    <w:p w:rsidR="006F528D" w:rsidRDefault="006F528D" w:rsidP="003D3926">
      <w:pPr>
        <w:pStyle w:val="Formuledepolitesse"/>
        <w:ind w:left="0" w:firstLine="709"/>
        <w:jc w:val="both"/>
        <w:rPr>
          <w:rFonts w:ascii="Arial" w:hAnsi="Arial" w:cs="Arial"/>
        </w:rPr>
      </w:pP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Donnez une idée très précise du rôle que vous avez assumé dans la société. Si vous avez eu de multiples activités, classez-les, et faites un topo par groupes de responsabilités. S'il y a eu des étapes de réalisation ou des évolutions dans le temps, indiquez cette chronologie.</w:t>
      </w:r>
    </w:p>
    <w:p w:rsidR="003D3926" w:rsidRPr="00CA2DAF" w:rsidRDefault="003D3926" w:rsidP="003D3926">
      <w:pPr>
        <w:pStyle w:val="Formuledepolitesse"/>
        <w:ind w:left="0"/>
        <w:jc w:val="both"/>
        <w:rPr>
          <w:rFonts w:ascii="Arial" w:hAnsi="Arial" w:cs="Arial"/>
        </w:rPr>
      </w:pPr>
      <w:r w:rsidRPr="00CA2DAF">
        <w:rPr>
          <w:rFonts w:ascii="Arial" w:hAnsi="Arial" w:cs="Arial"/>
        </w:rPr>
        <w:t>Si l'on vous a donné un projet particulier, développez-le. A défaut, vous pouvez développer la partie d'un projet collectif qui vous a particulièrement impliqué(e).</w:t>
      </w:r>
    </w:p>
    <w:p w:rsidR="003D3926" w:rsidRPr="00CA2DAF" w:rsidRDefault="003D3926" w:rsidP="003D3926">
      <w:pPr>
        <w:pStyle w:val="Formuledepolitesse"/>
        <w:ind w:left="0"/>
        <w:jc w:val="both"/>
        <w:rPr>
          <w:rFonts w:ascii="Arial" w:hAnsi="Arial" w:cs="Arial"/>
        </w:rPr>
      </w:pPr>
      <w:r w:rsidRPr="00CA2DAF">
        <w:rPr>
          <w:rFonts w:ascii="Arial" w:hAnsi="Arial" w:cs="Arial"/>
        </w:rPr>
        <w:t>Faites l’effort, outre la description de vos tâches, de montrer comment dans la pratique vous avez mis en œuvre vos qualités personnelles : utilisation de connaissances, application de méthodes, gestion de situations difficiles, réalités relationnelles dans l’entreprise ...</w:t>
      </w:r>
    </w:p>
    <w:p w:rsidR="003D3926" w:rsidRPr="00CA2DAF" w:rsidRDefault="003D3926" w:rsidP="003D3926">
      <w:pPr>
        <w:pStyle w:val="Formuledepolitesse"/>
        <w:ind w:left="0"/>
        <w:jc w:val="both"/>
        <w:rPr>
          <w:rFonts w:ascii="Arial" w:hAnsi="Arial" w:cs="Arial"/>
        </w:rPr>
      </w:pPr>
      <w:r w:rsidRPr="00CA2DAF">
        <w:rPr>
          <w:rFonts w:ascii="Arial" w:hAnsi="Arial" w:cs="Arial"/>
        </w:rPr>
        <w:t>Ne passez pas sous silence les problèmes que vous avez rencontrés : au contraire, exprimez vos difficultés, erreurs, réajustements, résultats positifs, qui sont la réalité vivante de votre expérience.</w:t>
      </w:r>
    </w:p>
    <w:p w:rsidR="003D3926" w:rsidRPr="00CA2DAF" w:rsidRDefault="003D3926" w:rsidP="003D3926">
      <w:pPr>
        <w:pStyle w:val="Formuledepolitesse"/>
        <w:ind w:left="0"/>
        <w:jc w:val="both"/>
        <w:rPr>
          <w:rFonts w:ascii="Arial" w:hAnsi="Arial" w:cs="Arial"/>
          <w:b/>
          <w:bCs/>
        </w:rPr>
      </w:pPr>
      <w:r w:rsidRPr="00CA2DAF">
        <w:rPr>
          <w:rFonts w:ascii="Arial" w:hAnsi="Arial" w:cs="Arial"/>
          <w:b/>
          <w:bCs/>
        </w:rPr>
        <w:t>N’affirmez rien que vous ne puissiez prouver.</w:t>
      </w:r>
    </w:p>
    <w:p w:rsidR="003D3926" w:rsidRPr="00CA2DAF" w:rsidRDefault="003D3926" w:rsidP="003D3926">
      <w:pPr>
        <w:pStyle w:val="Formuledepolitesse"/>
        <w:ind w:left="0"/>
        <w:jc w:val="both"/>
        <w:rPr>
          <w:rFonts w:ascii="Arial" w:hAnsi="Arial" w:cs="Arial"/>
          <w:b/>
          <w:bCs/>
        </w:rPr>
      </w:pPr>
      <w:r w:rsidRPr="00CA2DAF">
        <w:rPr>
          <w:rFonts w:ascii="Arial" w:hAnsi="Arial" w:cs="Arial"/>
          <w:b/>
          <w:bCs/>
        </w:rPr>
        <w:t>Ne mettez pas en cause des personnes.</w:t>
      </w:r>
    </w:p>
    <w:p w:rsidR="003D3926" w:rsidRPr="00CA2DAF" w:rsidRDefault="003D3926" w:rsidP="003D3926">
      <w:pPr>
        <w:pStyle w:val="Formuledepolitesse"/>
        <w:ind w:left="0"/>
        <w:jc w:val="both"/>
        <w:rPr>
          <w:rFonts w:ascii="Arial" w:hAnsi="Arial" w:cs="Arial"/>
          <w:b/>
        </w:rPr>
      </w:pPr>
      <w:r w:rsidRPr="00CA2DAF">
        <w:rPr>
          <w:rFonts w:ascii="Arial" w:hAnsi="Arial" w:cs="Arial"/>
          <w:b/>
        </w:rPr>
        <w:t>Soumettez, pour approbation, votre rapport à votre maître de stage avant de nous le remettre.</w:t>
      </w:r>
    </w:p>
    <w:p w:rsidR="003D3926" w:rsidRPr="00CA2DAF" w:rsidRDefault="003D3926" w:rsidP="003D3926">
      <w:pPr>
        <w:pStyle w:val="Formuledepolitesse"/>
        <w:ind w:left="0"/>
        <w:jc w:val="both"/>
        <w:rPr>
          <w:rFonts w:ascii="Arial" w:hAnsi="Arial" w:cs="Arial"/>
        </w:rPr>
      </w:pPr>
      <w:r w:rsidRPr="00CA2DAF">
        <w:rPr>
          <w:rFonts w:ascii="Arial" w:hAnsi="Arial" w:cs="Arial"/>
        </w:rPr>
        <w:t>Reportez les documents techniques de plus d'une page aux annexes.</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outlineLvl w:val="1"/>
        <w:rPr>
          <w:rFonts w:ascii="Arial" w:hAnsi="Arial" w:cs="Arial"/>
          <w:b/>
        </w:rPr>
      </w:pPr>
      <w:bookmarkStart w:id="31" w:name="_Toc73523122"/>
    </w:p>
    <w:p w:rsidR="003D3926" w:rsidRPr="00CA2DAF" w:rsidRDefault="003D3926" w:rsidP="003D3926">
      <w:pPr>
        <w:pStyle w:val="Formuledepolitesse"/>
        <w:numPr>
          <w:ilvl w:val="0"/>
          <w:numId w:val="17"/>
        </w:numPr>
        <w:jc w:val="both"/>
        <w:outlineLvl w:val="1"/>
        <w:rPr>
          <w:rFonts w:ascii="Arial" w:hAnsi="Arial" w:cs="Arial"/>
          <w:b/>
        </w:rPr>
      </w:pPr>
      <w:bookmarkStart w:id="32" w:name="_Toc530212158"/>
      <w:bookmarkStart w:id="33" w:name="_Toc530217133"/>
      <w:r w:rsidRPr="00CA2DAF">
        <w:rPr>
          <w:rFonts w:ascii="Arial" w:hAnsi="Arial" w:cs="Arial"/>
          <w:b/>
        </w:rPr>
        <w:t>La conclusion : faites le bilan de votre stage</w:t>
      </w:r>
      <w:bookmarkEnd w:id="31"/>
      <w:bookmarkEnd w:id="32"/>
      <w:bookmarkEnd w:id="33"/>
    </w:p>
    <w:p w:rsidR="003D3926" w:rsidRPr="00CA2DAF" w:rsidRDefault="003D3926" w:rsidP="003D3926">
      <w:pPr>
        <w:pStyle w:val="Formuledepolitesse"/>
        <w:ind w:left="0"/>
        <w:jc w:val="both"/>
        <w:rPr>
          <w:rFonts w:ascii="Arial" w:hAnsi="Arial" w:cs="Arial"/>
        </w:rPr>
      </w:pPr>
    </w:p>
    <w:p w:rsidR="003D3926" w:rsidRPr="00CA2DAF" w:rsidRDefault="00E970E7" w:rsidP="003D3926">
      <w:pPr>
        <w:pStyle w:val="Formuledepolitesse"/>
        <w:ind w:left="0" w:firstLine="709"/>
        <w:jc w:val="both"/>
        <w:rPr>
          <w:rFonts w:ascii="Arial" w:hAnsi="Arial" w:cs="Arial"/>
        </w:rPr>
      </w:pPr>
      <w:r w:rsidRPr="00CA2DAF">
        <w:rPr>
          <w:rFonts w:ascii="Arial" w:hAnsi="Arial" w:cs="Arial"/>
        </w:rPr>
        <w:t>Évaluez</w:t>
      </w:r>
      <w:r w:rsidR="003D3926" w:rsidRPr="00CA2DAF">
        <w:rPr>
          <w:rFonts w:ascii="Arial" w:hAnsi="Arial" w:cs="Arial"/>
        </w:rPr>
        <w:t xml:space="preserve"> la qualité de votre travail, en fonction des objectifs préalablement définis, sous plusieurs aspects : vos activités (leur importance, leur intérêt, leur diversité), votre contribution à la vie de l’entreprise, votre évolution personnelle et votre enrichissement professionnel.</w:t>
      </w:r>
    </w:p>
    <w:p w:rsidR="003D3926" w:rsidRPr="00CA2DAF" w:rsidRDefault="003D3926" w:rsidP="003D3926">
      <w:pPr>
        <w:pStyle w:val="Formuledepolitesse"/>
        <w:ind w:left="0"/>
        <w:jc w:val="both"/>
        <w:rPr>
          <w:rFonts w:ascii="Arial" w:hAnsi="Arial" w:cs="Arial"/>
        </w:rPr>
      </w:pPr>
      <w:r w:rsidRPr="00CA2DAF">
        <w:rPr>
          <w:rFonts w:ascii="Arial" w:hAnsi="Arial" w:cs="Arial"/>
        </w:rPr>
        <w:t xml:space="preserve">Efforcez-vous de </w:t>
      </w:r>
      <w:r w:rsidRPr="00CA2DAF">
        <w:rPr>
          <w:rFonts w:ascii="Arial" w:hAnsi="Arial" w:cs="Arial"/>
          <w:b/>
        </w:rPr>
        <w:t>manifester le regard que vous portez sur votre expérience</w:t>
      </w:r>
      <w:r w:rsidRPr="00CA2DAF">
        <w:rPr>
          <w:rFonts w:ascii="Arial" w:hAnsi="Arial" w:cs="Arial"/>
        </w:rPr>
        <w:t>. Un futur cadre doit savoir prendre du recul. Il doit aussi savoir exprimer son opinion de façon personnelle et constructive : points à améliorer (critique toujours courtoise), mais aussi points forts, découvertes, plaisir éprouvé à accomplir ce stage ...</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b/>
        </w:rPr>
      </w:pPr>
      <w:r w:rsidRPr="00CA2DAF">
        <w:rPr>
          <w:rFonts w:ascii="Arial" w:hAnsi="Arial" w:cs="Arial"/>
          <w:b/>
        </w:rPr>
        <w:t>Votre conclusion doit être ouverte : elle doit mettre en évidence des perspectives concrètes orientées vers le futur. Projetez-vous dans l'avenir !</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17"/>
        </w:numPr>
        <w:ind w:left="0" w:firstLine="0"/>
        <w:jc w:val="both"/>
        <w:outlineLvl w:val="1"/>
        <w:rPr>
          <w:rFonts w:ascii="Arial" w:hAnsi="Arial" w:cs="Arial"/>
          <w:b/>
        </w:rPr>
      </w:pPr>
      <w:bookmarkStart w:id="34" w:name="_Toc73523123"/>
      <w:bookmarkStart w:id="35" w:name="_Toc530212159"/>
      <w:bookmarkStart w:id="36" w:name="_Toc530217134"/>
      <w:r w:rsidRPr="00CA2DAF">
        <w:rPr>
          <w:rFonts w:ascii="Arial" w:hAnsi="Arial" w:cs="Arial"/>
          <w:b/>
        </w:rPr>
        <w:t>Les annexes</w:t>
      </w:r>
      <w:bookmarkEnd w:id="34"/>
      <w:bookmarkEnd w:id="35"/>
      <w:bookmarkEnd w:id="36"/>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Occupant au maximum cinq pages, les annexes doivent être en cohérence avec le contenu du document et annoncées dans celui-ci.</w:t>
      </w: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lastRenderedPageBreak/>
        <w:t>Assurez-vous avant de les diffuser ou de les reproduire que leur auteur vous a donné son accord.</w:t>
      </w: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Respectez la confidentialité.</w:t>
      </w:r>
    </w:p>
    <w:p w:rsidR="003D3926" w:rsidRPr="00CA2DAF" w:rsidRDefault="003D3926" w:rsidP="003D3926">
      <w:pPr>
        <w:pStyle w:val="Formuledepolitesse"/>
        <w:ind w:left="0" w:firstLine="709"/>
        <w:jc w:val="both"/>
        <w:rPr>
          <w:rFonts w:ascii="Arial" w:hAnsi="Arial" w:cs="Arial"/>
        </w:rPr>
      </w:pPr>
      <w:r w:rsidRPr="00CA2DAF">
        <w:rPr>
          <w:rFonts w:ascii="Arial" w:hAnsi="Arial" w:cs="Arial"/>
        </w:rPr>
        <w:t xml:space="preserve">Vous aurez parfois des difficultés liées à la compatibilité de leur format avec celui de votre rapport. Si vous les adaptez (réduction, montages, transferts, </w:t>
      </w:r>
      <w:proofErr w:type="spellStart"/>
      <w:r w:rsidRPr="00CA2DAF">
        <w:rPr>
          <w:rFonts w:ascii="Arial" w:hAnsi="Arial" w:cs="Arial"/>
        </w:rPr>
        <w:t>etc</w:t>
      </w:r>
      <w:proofErr w:type="spellEnd"/>
      <w:r w:rsidRPr="00CA2DAF">
        <w:rPr>
          <w:rFonts w:ascii="Arial" w:hAnsi="Arial" w:cs="Arial"/>
        </w:rPr>
        <w:t xml:space="preserve"> ...) pensez à conserver la lisibilité du texte et la qualité de la présentation.</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numPr>
          <w:ilvl w:val="0"/>
          <w:numId w:val="17"/>
        </w:numPr>
        <w:ind w:left="0" w:firstLine="0"/>
        <w:outlineLvl w:val="1"/>
        <w:rPr>
          <w:rFonts w:ascii="Arial" w:hAnsi="Arial" w:cs="Arial"/>
          <w:b/>
        </w:rPr>
      </w:pPr>
      <w:bookmarkStart w:id="37" w:name="_Toc73523124"/>
      <w:bookmarkStart w:id="38" w:name="_Toc530212160"/>
      <w:bookmarkStart w:id="39" w:name="_Toc530217135"/>
      <w:r w:rsidRPr="00CA2DAF">
        <w:rPr>
          <w:rFonts w:ascii="Arial" w:hAnsi="Arial" w:cs="Arial"/>
          <w:b/>
        </w:rPr>
        <w:t>Le glossaire</w:t>
      </w:r>
      <w:bookmarkEnd w:id="37"/>
      <w:bookmarkEnd w:id="38"/>
      <w:bookmarkEnd w:id="39"/>
    </w:p>
    <w:p w:rsidR="003D3926" w:rsidRPr="00CA2DAF" w:rsidRDefault="003D3926" w:rsidP="003D3926">
      <w:pPr>
        <w:pStyle w:val="Formuledepolitesse"/>
        <w:ind w:left="0"/>
        <w:rPr>
          <w:rFonts w:ascii="Arial" w:hAnsi="Arial" w:cs="Arial"/>
          <w:b/>
        </w:rPr>
      </w:pPr>
    </w:p>
    <w:p w:rsidR="003D3926" w:rsidRPr="00CA2DAF" w:rsidRDefault="003D3926" w:rsidP="003D3926">
      <w:pPr>
        <w:pStyle w:val="Formuledepolitesse"/>
        <w:ind w:left="0" w:firstLine="709"/>
        <w:rPr>
          <w:rFonts w:ascii="Arial" w:hAnsi="Arial" w:cs="Arial"/>
          <w:b/>
        </w:rPr>
      </w:pPr>
      <w:r w:rsidRPr="00CA2DAF">
        <w:rPr>
          <w:rFonts w:ascii="Arial" w:hAnsi="Arial" w:cs="Arial"/>
        </w:rPr>
        <w:t xml:space="preserve">Au bas de la page de la table des matières, on aura précisé que les termes techniques définis dans le glossaire seront signalés par *. </w:t>
      </w:r>
    </w:p>
    <w:p w:rsidR="003D3926" w:rsidRPr="00CA2DAF" w:rsidRDefault="003D3926" w:rsidP="003D3926">
      <w:pPr>
        <w:pStyle w:val="Formuledepolitesse"/>
        <w:ind w:left="0"/>
        <w:rPr>
          <w:rFonts w:ascii="Arial" w:hAnsi="Arial" w:cs="Arial"/>
        </w:rPr>
      </w:pPr>
      <w:r w:rsidRPr="00CA2DAF">
        <w:rPr>
          <w:rFonts w:ascii="Arial" w:hAnsi="Arial" w:cs="Arial"/>
        </w:rPr>
        <w:t>Le glossaire doit comporter, sur une ou deux pages, la liste alphabétique des sigles et termes techniques qui risquent d’être mal connus d’un lecteur non averti.</w:t>
      </w:r>
    </w:p>
    <w:p w:rsidR="003D3926" w:rsidRPr="00CA2DAF" w:rsidRDefault="003D3926" w:rsidP="003D3926">
      <w:pPr>
        <w:pStyle w:val="Formuledepolitesse"/>
        <w:ind w:left="0"/>
        <w:rPr>
          <w:rFonts w:ascii="Arial" w:hAnsi="Arial" w:cs="Arial"/>
        </w:rPr>
      </w:pPr>
      <w:r w:rsidRPr="00CA2DAF">
        <w:rPr>
          <w:rFonts w:ascii="Arial" w:hAnsi="Arial" w:cs="Arial"/>
        </w:rPr>
        <w:t>Prenez soin de rédiger la définition en français, puis en anglais.</w:t>
      </w:r>
    </w:p>
    <w:p w:rsidR="003D3926" w:rsidRDefault="003D3926" w:rsidP="003D3926">
      <w:pPr>
        <w:pStyle w:val="Formuledepolitesse"/>
        <w:ind w:left="0"/>
        <w:rPr>
          <w:rFonts w:ascii="Arial" w:hAnsi="Arial" w:cs="Arial"/>
        </w:rPr>
      </w:pPr>
      <w:r w:rsidRPr="00CA2DAF">
        <w:rPr>
          <w:rFonts w:ascii="Arial" w:hAnsi="Arial" w:cs="Arial"/>
        </w:rPr>
        <w:t>Vous pouvez vous inspirer du modèle suivant :</w:t>
      </w:r>
    </w:p>
    <w:p w:rsidR="00732C06" w:rsidRPr="00CA2DAF" w:rsidRDefault="00732C06" w:rsidP="003D3926">
      <w:pPr>
        <w:pStyle w:val="Formuledepolitesse"/>
        <w:ind w:left="0"/>
        <w:rPr>
          <w:rFonts w:ascii="Arial" w:hAnsi="Arial" w:cs="Arial"/>
        </w:rPr>
      </w:pPr>
    </w:p>
    <w:p w:rsidR="003D3926" w:rsidRPr="00CA2DAF" w:rsidRDefault="003D3926" w:rsidP="003D3926">
      <w:pPr>
        <w:pStyle w:val="Formuledepolitesse"/>
        <w:ind w:left="0"/>
        <w:rPr>
          <w:rFonts w:ascii="Arial" w:hAnsi="Arial" w:cs="Arial"/>
        </w:rPr>
      </w:pPr>
    </w:p>
    <w:tbl>
      <w:tblPr>
        <w:tblW w:w="893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34"/>
      </w:tblGrid>
      <w:tr w:rsidR="003D3926" w:rsidRPr="00CA2DAF">
        <w:trPr>
          <w:trHeight w:val="2940"/>
        </w:trPr>
        <w:tc>
          <w:tcPr>
            <w:tcW w:w="8934" w:type="dxa"/>
          </w:tcPr>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r w:rsidRPr="00CA2DAF">
              <w:rPr>
                <w:rFonts w:ascii="Arial" w:hAnsi="Arial" w:cs="Arial"/>
                <w:b/>
              </w:rPr>
              <w:t>WAN - Wide Area Network  (Réseau de Zone Large)</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rPr>
            </w:pPr>
            <w:r w:rsidRPr="00CA2DAF">
              <w:rPr>
                <w:rFonts w:ascii="Arial" w:hAnsi="Arial" w:cs="Arial"/>
              </w:rPr>
              <w:t>* Réseau qui relie des ordinateurs séparés par de grandes distances sur la planète, via les lignes téléphoniques ou les liens satellites.</w:t>
            </w:r>
          </w:p>
          <w:p w:rsidR="003D3926" w:rsidRPr="00CA2DAF" w:rsidRDefault="003D3926" w:rsidP="003D3926">
            <w:pPr>
              <w:pStyle w:val="Formuledepolitesse"/>
              <w:ind w:left="0"/>
              <w:jc w:val="both"/>
              <w:rPr>
                <w:rFonts w:ascii="Arial" w:hAnsi="Arial" w:cs="Arial"/>
              </w:rPr>
            </w:pPr>
            <w:r w:rsidRPr="00CA2DAF">
              <w:rPr>
                <w:rFonts w:ascii="Arial" w:hAnsi="Arial" w:cs="Arial"/>
              </w:rPr>
              <w:t>S’oppose à LAN - Local Area Network  (Réseau de Zone Locale)</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i/>
                <w:lang w:val="en-GB"/>
              </w:rPr>
            </w:pPr>
            <w:r w:rsidRPr="00CA2DAF">
              <w:rPr>
                <w:rFonts w:ascii="Arial" w:hAnsi="Arial" w:cs="Arial"/>
                <w:i/>
                <w:lang w:val="en-GB"/>
              </w:rPr>
              <w:t>* Worldwide network, connecting computers far away from one another, through phone lines or satellite links.</w:t>
            </w:r>
          </w:p>
          <w:p w:rsidR="003D3926" w:rsidRPr="00CA2DAF" w:rsidRDefault="003D3926" w:rsidP="003D3926">
            <w:pPr>
              <w:pStyle w:val="Formuledepolitesse"/>
              <w:ind w:left="0"/>
              <w:jc w:val="both"/>
              <w:rPr>
                <w:rFonts w:ascii="Arial" w:hAnsi="Arial" w:cs="Arial"/>
                <w:i/>
                <w:lang w:val="en-GB"/>
              </w:rPr>
            </w:pPr>
            <w:r w:rsidRPr="00CA2DAF">
              <w:rPr>
                <w:rFonts w:ascii="Arial" w:hAnsi="Arial" w:cs="Arial"/>
                <w:i/>
                <w:lang w:val="en-GB"/>
              </w:rPr>
              <w:t>Opposite of LAN - Local Area Network</w:t>
            </w:r>
          </w:p>
          <w:p w:rsidR="003D3926" w:rsidRPr="00CA2DAF" w:rsidRDefault="003D3926" w:rsidP="003D3926">
            <w:pPr>
              <w:pStyle w:val="Formuledepolitesse"/>
              <w:ind w:left="0"/>
              <w:rPr>
                <w:rFonts w:ascii="Arial" w:hAnsi="Arial" w:cs="Arial"/>
                <w:lang w:val="en-GB"/>
              </w:rPr>
            </w:pPr>
          </w:p>
        </w:tc>
      </w:tr>
    </w:tbl>
    <w:p w:rsidR="003D3926" w:rsidRPr="00CA2DAF" w:rsidRDefault="003D3926" w:rsidP="003D3926">
      <w:pPr>
        <w:pStyle w:val="Formuledepolitesse"/>
        <w:ind w:left="0"/>
        <w:jc w:val="both"/>
        <w:rPr>
          <w:rFonts w:ascii="Arial" w:hAnsi="Arial" w:cs="Arial"/>
          <w:lang w:val="en-GB"/>
        </w:rPr>
      </w:pPr>
    </w:p>
    <w:p w:rsidR="003D3926" w:rsidRPr="00CA2DAF" w:rsidRDefault="003D3926" w:rsidP="003D3926">
      <w:pPr>
        <w:pStyle w:val="Formuledepolitesse"/>
        <w:ind w:left="0"/>
        <w:jc w:val="both"/>
        <w:rPr>
          <w:rFonts w:ascii="Arial" w:hAnsi="Arial" w:cs="Arial"/>
        </w:rPr>
      </w:pPr>
      <w:r w:rsidRPr="00CA2DAF">
        <w:rPr>
          <w:rFonts w:ascii="Arial" w:hAnsi="Arial" w:cs="Arial"/>
        </w:rPr>
        <w:t>Vous pouvez utiliser une autre police ou la même police en italique pour le texte en anglais (pour les stages ouvriers, la traduction en anglais n’est pas nécessaire).</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Cs/>
        </w:rPr>
      </w:pPr>
      <w:r w:rsidRPr="00CA2DAF">
        <w:rPr>
          <w:rFonts w:ascii="Arial" w:hAnsi="Arial" w:cs="Arial"/>
          <w:bCs/>
        </w:rPr>
        <w:t xml:space="preserve">On supposera que le lecteur parcourra votre manuscrit de façon linéaire, par conséquent </w:t>
      </w:r>
      <w:r w:rsidRPr="00CA2DAF">
        <w:rPr>
          <w:rFonts w:ascii="Arial" w:hAnsi="Arial" w:cs="Arial"/>
          <w:b/>
        </w:rPr>
        <w:t xml:space="preserve"> </w:t>
      </w:r>
      <w:r w:rsidRPr="00CA2DAF">
        <w:rPr>
          <w:rFonts w:ascii="Arial" w:hAnsi="Arial" w:cs="Arial"/>
          <w:bCs/>
        </w:rPr>
        <w:t>vous ne mettrez l’astérisque qu’une fois, lors de la première apparition du mot que vous souhaitez expliquer. Mais cela n’est pas une règle : cela dépend de la façon dont vous serez lu.</w:t>
      </w:r>
    </w:p>
    <w:p w:rsidR="003D3926" w:rsidRPr="00CA2DAF" w:rsidRDefault="003D3926" w:rsidP="003D3926">
      <w:pPr>
        <w:pStyle w:val="Formuledepolitesse"/>
        <w:ind w:left="0"/>
        <w:jc w:val="both"/>
        <w:rPr>
          <w:rFonts w:ascii="Arial" w:hAnsi="Arial" w:cs="Arial"/>
          <w:bCs/>
        </w:rPr>
      </w:pPr>
    </w:p>
    <w:p w:rsidR="003D3926" w:rsidRPr="00CA2DAF" w:rsidRDefault="003D3926" w:rsidP="003D3926">
      <w:pPr>
        <w:pStyle w:val="Formuledepolitesse"/>
        <w:ind w:left="0"/>
        <w:jc w:val="both"/>
        <w:rPr>
          <w:rFonts w:ascii="Arial" w:hAnsi="Arial" w:cs="Arial"/>
          <w:bCs/>
        </w:rPr>
      </w:pPr>
      <w:r w:rsidRPr="00CA2DAF">
        <w:rPr>
          <w:rFonts w:ascii="Arial" w:hAnsi="Arial" w:cs="Arial"/>
          <w:bCs/>
        </w:rPr>
        <w:t>Par ailleurs, à la place du glossaire, vous pouvez aussi définir les mots par une note de bas de page, cela peut rendre la lecture plus aisée. Dans ce cas, vous ne les définissez qu’une fois.</w:t>
      </w:r>
    </w:p>
    <w:p w:rsidR="003D3926" w:rsidRPr="00CA2DAF" w:rsidRDefault="003D3926" w:rsidP="003D3926">
      <w:pPr>
        <w:pStyle w:val="Formuledepolitesse"/>
        <w:ind w:left="0"/>
        <w:jc w:val="both"/>
        <w:rPr>
          <w:rFonts w:ascii="Arial" w:hAnsi="Arial" w:cs="Arial"/>
          <w:bCs/>
        </w:rPr>
      </w:pPr>
    </w:p>
    <w:p w:rsidR="003D3926" w:rsidRPr="00CA2DAF" w:rsidRDefault="003D3926" w:rsidP="003D3926">
      <w:pPr>
        <w:pStyle w:val="Formuledepolitesse"/>
        <w:ind w:left="0"/>
        <w:jc w:val="both"/>
        <w:rPr>
          <w:rFonts w:ascii="Arial" w:hAnsi="Arial" w:cs="Arial"/>
          <w:b/>
        </w:rPr>
      </w:pPr>
      <w:r w:rsidRPr="00CA2DAF">
        <w:rPr>
          <w:rFonts w:ascii="Arial" w:hAnsi="Arial" w:cs="Arial"/>
          <w:b/>
        </w:rPr>
        <w:t>Veillez à bien mettre en majuscules dans les mots complets les initiales qui les constituent en sigles.</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17"/>
        </w:numPr>
        <w:ind w:left="0" w:firstLine="0"/>
        <w:jc w:val="both"/>
        <w:outlineLvl w:val="1"/>
        <w:rPr>
          <w:rFonts w:ascii="Arial" w:hAnsi="Arial" w:cs="Arial"/>
          <w:b/>
        </w:rPr>
      </w:pPr>
      <w:bookmarkStart w:id="40" w:name="_Toc73523125"/>
      <w:bookmarkStart w:id="41" w:name="_Toc530212161"/>
      <w:bookmarkStart w:id="42" w:name="_Toc530217136"/>
      <w:r w:rsidRPr="00CA2DAF">
        <w:rPr>
          <w:rFonts w:ascii="Arial" w:hAnsi="Arial" w:cs="Arial"/>
          <w:b/>
        </w:rPr>
        <w:t>La quatrième de couverture</w:t>
      </w:r>
      <w:bookmarkEnd w:id="40"/>
      <w:bookmarkEnd w:id="41"/>
      <w:bookmarkEnd w:id="42"/>
      <w:r w:rsidRPr="00CA2DAF">
        <w:rPr>
          <w:rFonts w:ascii="Arial" w:hAnsi="Arial" w:cs="Arial"/>
          <w:b/>
        </w:rPr>
        <w:t xml:space="preserve"> </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firstLine="709"/>
        <w:jc w:val="both"/>
        <w:rPr>
          <w:rFonts w:ascii="Arial" w:hAnsi="Arial" w:cs="Arial"/>
          <w:bCs/>
        </w:rPr>
      </w:pPr>
      <w:r w:rsidRPr="00CA2DAF">
        <w:rPr>
          <w:rFonts w:ascii="Arial" w:hAnsi="Arial" w:cs="Arial"/>
          <w:bCs/>
        </w:rPr>
        <w:lastRenderedPageBreak/>
        <w:t>Au dos de votre rapport doivent figurer une synthèse en français et un abstract en anglais, qui ont pour objet de donner envie au lecteur de découvrir votre travail :</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numPr>
          <w:ilvl w:val="0"/>
          <w:numId w:val="29"/>
        </w:numPr>
        <w:jc w:val="both"/>
        <w:rPr>
          <w:rFonts w:ascii="Arial" w:hAnsi="Arial" w:cs="Arial"/>
          <w:b/>
        </w:rPr>
      </w:pPr>
      <w:r w:rsidRPr="00CA2DAF">
        <w:rPr>
          <w:rFonts w:ascii="Arial" w:hAnsi="Arial" w:cs="Arial"/>
          <w:bCs/>
        </w:rPr>
        <w:t>la synthèse en français</w:t>
      </w:r>
      <w:r w:rsidRPr="00CA2DAF">
        <w:rPr>
          <w:rFonts w:ascii="Arial" w:hAnsi="Arial" w:cs="Arial"/>
          <w:b/>
        </w:rPr>
        <w:t xml:space="preserve"> </w:t>
      </w:r>
      <w:r w:rsidRPr="00CA2DAF">
        <w:rPr>
          <w:rFonts w:ascii="Arial" w:hAnsi="Arial" w:cs="Arial"/>
        </w:rPr>
        <w:t xml:space="preserve">permet d’avoir rapidement une idée précise du contenu du rapport et intéresse à ce titre différents types de lecteurs : le jury, les responsables de l’entreprise, les futurs stagiaires qui travailleront sur un sujet semblable ou dans la même société. </w:t>
      </w:r>
    </w:p>
    <w:p w:rsidR="003D3926" w:rsidRPr="00CA2DAF" w:rsidRDefault="003D3926" w:rsidP="003D3926">
      <w:pPr>
        <w:pStyle w:val="Formuledepolitesse"/>
        <w:ind w:left="646"/>
        <w:jc w:val="both"/>
        <w:rPr>
          <w:rFonts w:ascii="Arial" w:hAnsi="Arial" w:cs="Arial"/>
          <w:b/>
        </w:rPr>
      </w:pPr>
      <w:r w:rsidRPr="00CA2DAF">
        <w:rPr>
          <w:rFonts w:ascii="Arial" w:hAnsi="Arial" w:cs="Arial"/>
          <w:b/>
        </w:rPr>
        <w:t>Il  faut  donc formuler clairement et de façon organisée les points essentiels et l'intérêt de votre stage.</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numPr>
          <w:ilvl w:val="0"/>
          <w:numId w:val="29"/>
        </w:numPr>
        <w:jc w:val="both"/>
        <w:rPr>
          <w:rFonts w:ascii="Arial" w:hAnsi="Arial" w:cs="Arial"/>
        </w:rPr>
      </w:pPr>
      <w:r w:rsidRPr="00CA2DAF">
        <w:rPr>
          <w:rFonts w:ascii="Arial" w:hAnsi="Arial" w:cs="Arial"/>
          <w:bCs/>
        </w:rPr>
        <w:t>le résumé en anglais</w:t>
      </w:r>
      <w:r w:rsidRPr="00CA2DAF">
        <w:rPr>
          <w:rFonts w:ascii="Arial" w:hAnsi="Arial" w:cs="Arial"/>
          <w:b/>
        </w:rPr>
        <w:t xml:space="preserve"> </w:t>
      </w:r>
      <w:r w:rsidRPr="00CA2DAF">
        <w:rPr>
          <w:rFonts w:ascii="Arial" w:hAnsi="Arial" w:cs="Arial"/>
        </w:rPr>
        <w:t>contient les mêmes informations que la synthèse en français, mais veillez à respecter les particularités et la cohérence de la langue anglaise. Ne vous contentez pas d’une traduction plaquée. Utilisez la même police que pour l’anglais du glossaire (si vous en avez fait un).</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firstLine="709"/>
        <w:jc w:val="both"/>
        <w:rPr>
          <w:rFonts w:ascii="Arial" w:hAnsi="Arial" w:cs="Arial"/>
          <w:bCs/>
        </w:rPr>
      </w:pPr>
      <w:r w:rsidRPr="00CA2DAF">
        <w:rPr>
          <w:rFonts w:ascii="Arial" w:hAnsi="Arial" w:cs="Arial"/>
          <w:bCs/>
        </w:rPr>
        <w:t>Doivent en outre figurer toutes les informations utiles : le nom de l’entreprise, son adresse, le nom de votre responsable de stage, votre nom, le titre du stage et l’année. Efforcez-vous de respecter le modèle qui vous est donné à la fin de ce rapport.</w:t>
      </w:r>
    </w:p>
    <w:p w:rsidR="003D3926" w:rsidRPr="00CA2DAF" w:rsidRDefault="003D3926" w:rsidP="003D3926">
      <w:pPr>
        <w:pStyle w:val="Formuledepolitesse"/>
        <w:ind w:left="0"/>
        <w:jc w:val="both"/>
        <w:rPr>
          <w:rFonts w:ascii="Arial" w:hAnsi="Arial" w:cs="Arial"/>
          <w:b/>
          <w:sz w:val="32"/>
          <w:szCs w:val="32"/>
        </w:rPr>
      </w:pPr>
    </w:p>
    <w:p w:rsidR="003D3926" w:rsidRPr="00CA2DAF" w:rsidRDefault="003D3926" w:rsidP="003D3926">
      <w:pPr>
        <w:pStyle w:val="Formuledepolitesse"/>
        <w:ind w:left="0"/>
        <w:jc w:val="both"/>
        <w:rPr>
          <w:rFonts w:ascii="Arial" w:hAnsi="Arial" w:cs="Arial"/>
          <w:b/>
          <w:sz w:val="32"/>
          <w:szCs w:val="32"/>
        </w:rPr>
      </w:pPr>
    </w:p>
    <w:p w:rsidR="003D3926" w:rsidRPr="00CA2DAF" w:rsidRDefault="003D3926" w:rsidP="003D3926">
      <w:pPr>
        <w:pStyle w:val="Formuledepolitesse"/>
        <w:shd w:val="clear" w:color="auto" w:fill="999999"/>
        <w:ind w:left="0"/>
        <w:jc w:val="both"/>
        <w:outlineLvl w:val="0"/>
        <w:rPr>
          <w:rFonts w:ascii="Arial" w:hAnsi="Arial" w:cs="Arial"/>
          <w:color w:val="FFFFFF"/>
          <w:sz w:val="32"/>
          <w:szCs w:val="32"/>
        </w:rPr>
      </w:pPr>
      <w:bookmarkStart w:id="43" w:name="_Toc73523126"/>
      <w:bookmarkStart w:id="44" w:name="_Toc530212162"/>
      <w:bookmarkStart w:id="45" w:name="_Toc530217137"/>
      <w:r w:rsidRPr="00CA2DAF">
        <w:rPr>
          <w:rFonts w:ascii="Arial" w:hAnsi="Arial" w:cs="Arial"/>
          <w:b/>
          <w:color w:val="FFFFFF"/>
          <w:sz w:val="32"/>
          <w:szCs w:val="32"/>
        </w:rPr>
        <w:t>IV. Conseils pour la qualité de la rédaction</w:t>
      </w:r>
      <w:bookmarkEnd w:id="43"/>
      <w:bookmarkEnd w:id="44"/>
      <w:bookmarkEnd w:id="45"/>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18"/>
        </w:numPr>
        <w:ind w:left="0" w:firstLine="0"/>
        <w:jc w:val="both"/>
        <w:outlineLvl w:val="1"/>
        <w:rPr>
          <w:rFonts w:ascii="Arial" w:hAnsi="Arial" w:cs="Arial"/>
          <w:b/>
        </w:rPr>
      </w:pPr>
      <w:bookmarkStart w:id="46" w:name="_Toc73523127"/>
      <w:bookmarkStart w:id="47" w:name="_Toc530212163"/>
      <w:bookmarkStart w:id="48" w:name="_Toc530217138"/>
      <w:r w:rsidRPr="00CA2DAF">
        <w:rPr>
          <w:rFonts w:ascii="Arial" w:hAnsi="Arial" w:cs="Arial"/>
          <w:b/>
        </w:rPr>
        <w:t>Titres et plans : la carte de visite de votre travail</w:t>
      </w:r>
      <w:bookmarkEnd w:id="46"/>
      <w:bookmarkEnd w:id="47"/>
      <w:bookmarkEnd w:id="48"/>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firstLine="720"/>
        <w:jc w:val="both"/>
        <w:rPr>
          <w:rFonts w:ascii="Arial" w:hAnsi="Arial" w:cs="Arial"/>
        </w:rPr>
      </w:pPr>
      <w:r w:rsidRPr="00CA2DAF">
        <w:rPr>
          <w:rFonts w:ascii="Arial" w:hAnsi="Arial" w:cs="Arial"/>
        </w:rPr>
        <w:t xml:space="preserve">Prenez le temps de réfléchir pour </w:t>
      </w:r>
      <w:r w:rsidRPr="00CA2DAF">
        <w:rPr>
          <w:rFonts w:ascii="Arial" w:hAnsi="Arial" w:cs="Arial"/>
          <w:b/>
        </w:rPr>
        <w:t>choisir</w:t>
      </w:r>
      <w:r w:rsidRPr="00CA2DAF">
        <w:rPr>
          <w:rFonts w:ascii="Arial" w:hAnsi="Arial" w:cs="Arial"/>
        </w:rPr>
        <w:t xml:space="preserve"> </w:t>
      </w:r>
      <w:r w:rsidRPr="00CA2DAF">
        <w:rPr>
          <w:rFonts w:ascii="Arial" w:hAnsi="Arial" w:cs="Arial"/>
          <w:b/>
        </w:rPr>
        <w:t>le titre de votre rapport.</w:t>
      </w:r>
      <w:r w:rsidRPr="00CA2DAF">
        <w:rPr>
          <w:rFonts w:ascii="Arial" w:hAnsi="Arial" w:cs="Arial"/>
        </w:rPr>
        <w:t xml:space="preserve"> Il ne doit pas être long, mais concentrer le sujet dans une formule qui provoque l’intérêt du lecteur.</w:t>
      </w:r>
    </w:p>
    <w:p w:rsidR="003D3926" w:rsidRPr="00CA2DAF" w:rsidRDefault="003D3926" w:rsidP="003D3926">
      <w:pPr>
        <w:pStyle w:val="Formuledepolitesse"/>
        <w:ind w:left="0"/>
        <w:jc w:val="both"/>
        <w:rPr>
          <w:rFonts w:ascii="Arial" w:hAnsi="Arial" w:cs="Arial"/>
        </w:rPr>
      </w:pPr>
      <w:r w:rsidRPr="00CA2DAF">
        <w:rPr>
          <w:rFonts w:ascii="Arial" w:hAnsi="Arial" w:cs="Arial"/>
          <w:b/>
        </w:rPr>
        <w:t>Fournissez de l’information dans les titres des chapitres et les intertitres</w:t>
      </w:r>
      <w:r w:rsidRPr="00CA2DAF">
        <w:rPr>
          <w:rFonts w:ascii="Arial" w:hAnsi="Arial" w:cs="Arial"/>
        </w:rPr>
        <w:t>. Ne les traitez pas comme de simples étiquettes, mais comme la quintessence de ce qui doit être retenu.</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i/>
          <w:iCs/>
        </w:rPr>
      </w:pPr>
      <w:r w:rsidRPr="00CA2DAF">
        <w:rPr>
          <w:rFonts w:ascii="Arial" w:hAnsi="Arial" w:cs="Arial"/>
          <w:i/>
          <w:iCs/>
        </w:rPr>
        <w:t>Par exemple, n’écrivez pas : 5.3.4 : Perspectives</w:t>
      </w:r>
    </w:p>
    <w:p w:rsidR="003D3926" w:rsidRPr="00CA2DAF" w:rsidRDefault="00414FC4" w:rsidP="003D3926">
      <w:pPr>
        <w:pStyle w:val="Formuledepolitesse"/>
        <w:ind w:left="0"/>
        <w:jc w:val="both"/>
        <w:rPr>
          <w:rFonts w:ascii="Arial" w:hAnsi="Arial" w:cs="Arial"/>
          <w:i/>
          <w:iCs/>
        </w:rPr>
      </w:pPr>
      <w:r w:rsidRPr="00CA2DAF">
        <w:rPr>
          <w:rFonts w:ascii="Arial" w:hAnsi="Arial" w:cs="Arial"/>
          <w:i/>
          <w:iCs/>
        </w:rPr>
        <w:t>Écrivez</w:t>
      </w:r>
      <w:r w:rsidR="003D3926" w:rsidRPr="00CA2DAF">
        <w:rPr>
          <w:rFonts w:ascii="Arial" w:hAnsi="Arial" w:cs="Arial"/>
          <w:i/>
          <w:iCs/>
        </w:rPr>
        <w:t xml:space="preserve"> plutôt :                     5.3.4 : Des perspectives de développement à l’étranger</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r w:rsidRPr="00CA2DAF">
        <w:rPr>
          <w:rFonts w:ascii="Arial" w:hAnsi="Arial" w:cs="Arial"/>
        </w:rPr>
        <w:t xml:space="preserve">Avant d’imprimer votre rapport, vérifiez la mise en page : ne placez jamais un titre en bas de page et le paragraphe correspondant en haut de la page suivante. Après l’impression, vérifiez que tout s’est bien passé ! </w:t>
      </w:r>
    </w:p>
    <w:p w:rsidR="003D3926" w:rsidRPr="00CA2DAF" w:rsidRDefault="003D3926" w:rsidP="003D3926">
      <w:pPr>
        <w:pStyle w:val="Formuledepolitesse"/>
        <w:ind w:left="0"/>
        <w:jc w:val="both"/>
        <w:rPr>
          <w:rFonts w:ascii="Arial" w:hAnsi="Arial" w:cs="Arial"/>
        </w:rPr>
      </w:pPr>
      <w:r w:rsidRPr="00CA2DAF">
        <w:rPr>
          <w:rFonts w:ascii="Arial" w:hAnsi="Arial" w:cs="Arial"/>
        </w:rPr>
        <w:t>Veillez à ce que le plan suive une progression logique à l’intérieur de chaque partie.</w:t>
      </w:r>
    </w:p>
    <w:p w:rsidR="003D3926" w:rsidRPr="00CA2DAF" w:rsidRDefault="003D3926" w:rsidP="003D3926">
      <w:pPr>
        <w:pStyle w:val="Formuledepolitesse"/>
        <w:ind w:left="0"/>
        <w:jc w:val="both"/>
        <w:rPr>
          <w:rFonts w:ascii="Arial" w:hAnsi="Arial" w:cs="Arial"/>
        </w:rPr>
      </w:pPr>
      <w:r w:rsidRPr="00CA2DAF">
        <w:rPr>
          <w:rFonts w:ascii="Arial" w:hAnsi="Arial" w:cs="Arial"/>
        </w:rPr>
        <w:t>Reliez les grandes parties entre elles par des transitions.</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numPr>
          <w:ilvl w:val="0"/>
          <w:numId w:val="18"/>
        </w:numPr>
        <w:ind w:left="0" w:firstLine="0"/>
        <w:jc w:val="both"/>
        <w:outlineLvl w:val="1"/>
        <w:rPr>
          <w:rFonts w:ascii="Arial" w:hAnsi="Arial" w:cs="Arial"/>
          <w:b/>
        </w:rPr>
      </w:pPr>
      <w:bookmarkStart w:id="49" w:name="_Toc73523128"/>
      <w:bookmarkStart w:id="50" w:name="_Toc530212164"/>
      <w:bookmarkStart w:id="51" w:name="_Toc530217139"/>
      <w:r w:rsidRPr="00CA2DAF">
        <w:rPr>
          <w:rFonts w:ascii="Arial" w:hAnsi="Arial" w:cs="Arial"/>
          <w:b/>
        </w:rPr>
        <w:t>Orthographe et style : soyez sobre et efficace</w:t>
      </w:r>
      <w:bookmarkEnd w:id="49"/>
      <w:bookmarkEnd w:id="50"/>
      <w:bookmarkEnd w:id="51"/>
    </w:p>
    <w:p w:rsidR="003D3926" w:rsidRPr="00CA2DAF" w:rsidRDefault="003D3926" w:rsidP="003D3926">
      <w:pPr>
        <w:pStyle w:val="Formuledepolitesse"/>
        <w:ind w:left="0"/>
        <w:jc w:val="both"/>
        <w:rPr>
          <w:rFonts w:ascii="Arial" w:hAnsi="Arial" w:cs="Arial"/>
          <w:b/>
        </w:rPr>
      </w:pPr>
    </w:p>
    <w:p w:rsidR="006A34D4" w:rsidRPr="006A34D4" w:rsidRDefault="003D3926" w:rsidP="006A34D4">
      <w:pPr>
        <w:pStyle w:val="Formuledepolitesse"/>
        <w:numPr>
          <w:ilvl w:val="0"/>
          <w:numId w:val="29"/>
        </w:numPr>
        <w:jc w:val="both"/>
        <w:rPr>
          <w:rFonts w:ascii="Arial" w:hAnsi="Arial" w:cs="Arial"/>
        </w:rPr>
      </w:pPr>
      <w:r w:rsidRPr="00CA2DAF">
        <w:rPr>
          <w:rFonts w:ascii="Arial" w:hAnsi="Arial" w:cs="Arial"/>
        </w:rPr>
        <w:t xml:space="preserve">Rédigez des phrases courtes, évitez les redondances, vérifiez l’orthographe et la signification des mots dont vous n’êtes pas sûrs. </w:t>
      </w:r>
    </w:p>
    <w:p w:rsidR="003D3926" w:rsidRPr="00CA2DAF" w:rsidRDefault="003D3926" w:rsidP="006A34D4">
      <w:pPr>
        <w:pStyle w:val="Formuledepolitesse"/>
        <w:ind w:left="363"/>
        <w:jc w:val="both"/>
        <w:rPr>
          <w:rFonts w:ascii="Arial" w:hAnsi="Arial" w:cs="Arial"/>
        </w:rPr>
      </w:pPr>
      <w:r w:rsidRPr="00CA2DAF">
        <w:rPr>
          <w:rFonts w:ascii="Arial" w:hAnsi="Arial" w:cs="Arial"/>
        </w:rPr>
        <w:lastRenderedPageBreak/>
        <w:t xml:space="preserve">N’ayez pas une confiance aveugle dans le correcteur orthographique de votre logiciel de traitement de texte. A ce propos, savez-vous comment il fonctionne ? </w:t>
      </w:r>
    </w:p>
    <w:p w:rsidR="003D3926" w:rsidRPr="00CA2DAF" w:rsidRDefault="003D3926" w:rsidP="003D3926">
      <w:pPr>
        <w:pStyle w:val="Formuledepolitesse"/>
        <w:numPr>
          <w:ilvl w:val="0"/>
          <w:numId w:val="29"/>
        </w:numPr>
        <w:jc w:val="both"/>
        <w:rPr>
          <w:rFonts w:ascii="Arial" w:hAnsi="Arial" w:cs="Arial"/>
        </w:rPr>
      </w:pPr>
      <w:r w:rsidRPr="00CA2DAF">
        <w:rPr>
          <w:rFonts w:ascii="Arial" w:hAnsi="Arial" w:cs="Arial"/>
        </w:rPr>
        <w:t>Variez les signes de ponctuation. Utilisez notamment les [;] et les [:] qui permettent souvent de supprimer un mot de liaison lourd pour la phrase</w:t>
      </w:r>
      <w:r w:rsidRPr="00CA2DAF">
        <w:rPr>
          <w:rFonts w:ascii="Arial" w:hAnsi="Arial" w:cs="Arial"/>
          <w:b/>
        </w:rPr>
        <w:t>.</w:t>
      </w:r>
    </w:p>
    <w:p w:rsidR="003D3926" w:rsidRPr="00CA2DAF" w:rsidRDefault="003D3926" w:rsidP="003D3926">
      <w:pPr>
        <w:pStyle w:val="Formuledepolitesse"/>
        <w:numPr>
          <w:ilvl w:val="0"/>
          <w:numId w:val="29"/>
        </w:numPr>
        <w:jc w:val="both"/>
        <w:rPr>
          <w:rFonts w:ascii="Arial" w:hAnsi="Arial" w:cs="Arial"/>
        </w:rPr>
      </w:pPr>
      <w:r w:rsidRPr="00CA2DAF">
        <w:rPr>
          <w:rFonts w:ascii="Arial" w:hAnsi="Arial" w:cs="Arial"/>
        </w:rPr>
        <w:t>Faites des paragraphes. Allez souvent à la ligne. Aérez les grandes parties en les séparant par plusieurs interlignes.</w:t>
      </w:r>
    </w:p>
    <w:p w:rsidR="003D3926" w:rsidRPr="00CA2DAF" w:rsidRDefault="003D3926" w:rsidP="003D3926">
      <w:pPr>
        <w:pStyle w:val="Formuledepolitesse"/>
        <w:numPr>
          <w:ilvl w:val="0"/>
          <w:numId w:val="29"/>
        </w:numPr>
        <w:jc w:val="both"/>
        <w:rPr>
          <w:rFonts w:ascii="Arial" w:hAnsi="Arial" w:cs="Arial"/>
        </w:rPr>
      </w:pPr>
      <w:r w:rsidRPr="00CA2DAF">
        <w:rPr>
          <w:rFonts w:ascii="Arial" w:hAnsi="Arial" w:cs="Arial"/>
        </w:rPr>
        <w:t>Adoptez un langage simple et précis : pas de termes familiers, pas de grandiloquence, pas d’affectivité ...</w:t>
      </w:r>
    </w:p>
    <w:p w:rsidR="003D3926" w:rsidRPr="00CA2DAF" w:rsidRDefault="003D3926" w:rsidP="003D3926">
      <w:pPr>
        <w:pStyle w:val="Formuledepolitesse"/>
        <w:numPr>
          <w:ilvl w:val="0"/>
          <w:numId w:val="29"/>
        </w:numPr>
        <w:jc w:val="both"/>
        <w:rPr>
          <w:rFonts w:ascii="Arial" w:hAnsi="Arial" w:cs="Arial"/>
        </w:rPr>
      </w:pPr>
      <w:r w:rsidRPr="00CA2DAF">
        <w:rPr>
          <w:rFonts w:ascii="Arial" w:hAnsi="Arial" w:cs="Arial"/>
        </w:rPr>
        <w:t>Préférez un exemple concret bien commenté à un discours théorique.</w:t>
      </w:r>
    </w:p>
    <w:p w:rsidR="003D3926" w:rsidRPr="00CA2DAF" w:rsidRDefault="003D3926" w:rsidP="003D3926">
      <w:pPr>
        <w:pStyle w:val="Formuledepolitesse"/>
        <w:numPr>
          <w:ilvl w:val="0"/>
          <w:numId w:val="29"/>
        </w:numPr>
        <w:jc w:val="both"/>
        <w:rPr>
          <w:rFonts w:ascii="Arial" w:hAnsi="Arial" w:cs="Arial"/>
        </w:rPr>
      </w:pPr>
      <w:r w:rsidRPr="00CA2DAF">
        <w:rPr>
          <w:rFonts w:ascii="Arial" w:hAnsi="Arial" w:cs="Arial"/>
        </w:rPr>
        <w:t>Utilisez les dictionnaires, relisez plusieurs fois votre travail, et surtout faites-le relire par d’autres.</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shd w:val="clear" w:color="auto" w:fill="999999"/>
        <w:ind w:left="0"/>
        <w:jc w:val="both"/>
        <w:outlineLvl w:val="0"/>
        <w:rPr>
          <w:rFonts w:ascii="Arial" w:hAnsi="Arial" w:cs="Arial"/>
          <w:b/>
          <w:color w:val="FFFFFF"/>
          <w:sz w:val="32"/>
          <w:szCs w:val="32"/>
        </w:rPr>
      </w:pPr>
      <w:bookmarkStart w:id="52" w:name="_Toc73523129"/>
      <w:bookmarkStart w:id="53" w:name="_Toc530212165"/>
      <w:bookmarkStart w:id="54" w:name="_Toc530217140"/>
      <w:r w:rsidRPr="00CA2DAF">
        <w:rPr>
          <w:rFonts w:ascii="Arial" w:hAnsi="Arial" w:cs="Arial"/>
          <w:b/>
          <w:color w:val="FFFFFF"/>
          <w:sz w:val="32"/>
          <w:szCs w:val="32"/>
        </w:rPr>
        <w:t>V. Conseils pour la présentation</w:t>
      </w:r>
      <w:bookmarkEnd w:id="52"/>
      <w:bookmarkEnd w:id="53"/>
      <w:bookmarkEnd w:id="54"/>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21"/>
        </w:numPr>
        <w:ind w:left="0" w:firstLine="0"/>
        <w:jc w:val="both"/>
        <w:outlineLvl w:val="1"/>
        <w:rPr>
          <w:rFonts w:ascii="Arial" w:hAnsi="Arial" w:cs="Arial"/>
          <w:b/>
        </w:rPr>
      </w:pPr>
      <w:bookmarkStart w:id="55" w:name="_Toc73523130"/>
      <w:bookmarkStart w:id="56" w:name="_Toc530212166"/>
      <w:bookmarkStart w:id="57" w:name="_Toc530217141"/>
      <w:r w:rsidRPr="00CA2DAF">
        <w:rPr>
          <w:rFonts w:ascii="Arial" w:hAnsi="Arial" w:cs="Arial"/>
          <w:b/>
        </w:rPr>
        <w:t>La frappe : avant tout, le confort du lecteur</w:t>
      </w:r>
      <w:bookmarkEnd w:id="55"/>
      <w:bookmarkEnd w:id="56"/>
      <w:bookmarkEnd w:id="57"/>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30"/>
        </w:numPr>
        <w:jc w:val="both"/>
        <w:rPr>
          <w:rFonts w:ascii="Arial" w:hAnsi="Arial" w:cs="Arial"/>
        </w:rPr>
      </w:pPr>
      <w:r w:rsidRPr="00CA2DAF">
        <w:rPr>
          <w:rFonts w:ascii="Arial" w:hAnsi="Arial" w:cs="Arial"/>
        </w:rPr>
        <w:t>Choisissez une police d’écriture facile à lire (Times 12, Arial, </w:t>
      </w:r>
      <w:proofErr w:type="spellStart"/>
      <w:r w:rsidRPr="00CA2DAF">
        <w:rPr>
          <w:rFonts w:ascii="Arial" w:hAnsi="Arial" w:cs="Arial"/>
        </w:rPr>
        <w:t>etc</w:t>
      </w:r>
      <w:proofErr w:type="spellEnd"/>
      <w:r w:rsidRPr="00CA2DAF">
        <w:rPr>
          <w:rFonts w:ascii="Arial" w:hAnsi="Arial" w:cs="Arial"/>
        </w:rPr>
        <w:t>) en interligne simple.</w:t>
      </w:r>
    </w:p>
    <w:p w:rsidR="003D3926" w:rsidRPr="00CA2DAF" w:rsidRDefault="003D3926" w:rsidP="003D3926">
      <w:pPr>
        <w:pStyle w:val="Formuledepolitesse"/>
        <w:numPr>
          <w:ilvl w:val="0"/>
          <w:numId w:val="30"/>
        </w:numPr>
        <w:jc w:val="both"/>
        <w:rPr>
          <w:rFonts w:ascii="Arial" w:hAnsi="Arial" w:cs="Arial"/>
        </w:rPr>
      </w:pPr>
      <w:r w:rsidRPr="00CA2DAF">
        <w:rPr>
          <w:rFonts w:ascii="Arial" w:hAnsi="Arial" w:cs="Arial"/>
        </w:rPr>
        <w:t>N’écrivez pas tout un chapitre en majuscules, a fortiori tout un rapport !</w:t>
      </w:r>
    </w:p>
    <w:p w:rsidR="003D3926" w:rsidRPr="00CA2DAF" w:rsidRDefault="003D3926" w:rsidP="003D3926">
      <w:pPr>
        <w:pStyle w:val="Formuledepolitesse"/>
        <w:numPr>
          <w:ilvl w:val="0"/>
          <w:numId w:val="30"/>
        </w:numPr>
        <w:jc w:val="both"/>
        <w:rPr>
          <w:rFonts w:ascii="Arial" w:hAnsi="Arial" w:cs="Arial"/>
        </w:rPr>
      </w:pPr>
      <w:r w:rsidRPr="00CA2DAF">
        <w:rPr>
          <w:rFonts w:ascii="Arial" w:hAnsi="Arial" w:cs="Arial"/>
        </w:rPr>
        <w:t>Laissez des marges confortables</w:t>
      </w:r>
    </w:p>
    <w:p w:rsidR="003D3926" w:rsidRPr="00CA2DAF" w:rsidRDefault="003D3926" w:rsidP="003D3926">
      <w:pPr>
        <w:pStyle w:val="Formuledepolitesse"/>
        <w:numPr>
          <w:ilvl w:val="1"/>
          <w:numId w:val="30"/>
        </w:numPr>
        <w:jc w:val="both"/>
        <w:rPr>
          <w:rFonts w:ascii="Arial" w:hAnsi="Arial" w:cs="Arial"/>
          <w:i/>
          <w:iCs/>
        </w:rPr>
      </w:pPr>
      <w:r w:rsidRPr="00CA2DAF">
        <w:rPr>
          <w:rFonts w:ascii="Arial" w:hAnsi="Arial" w:cs="Arial"/>
          <w:i/>
          <w:iCs/>
        </w:rPr>
        <w:t>Par exemple : 3,5 cm à gauche et 2 cm à droite, en haut et en bas</w:t>
      </w:r>
    </w:p>
    <w:p w:rsidR="003D3926" w:rsidRPr="00CA2DAF" w:rsidRDefault="003D3926" w:rsidP="003D3926">
      <w:pPr>
        <w:pStyle w:val="Formuledepolitesse"/>
        <w:numPr>
          <w:ilvl w:val="0"/>
          <w:numId w:val="30"/>
        </w:numPr>
        <w:jc w:val="both"/>
        <w:rPr>
          <w:rFonts w:ascii="Arial" w:hAnsi="Arial" w:cs="Arial"/>
        </w:rPr>
      </w:pPr>
      <w:r w:rsidRPr="00CA2DAF">
        <w:rPr>
          <w:rFonts w:ascii="Arial" w:hAnsi="Arial" w:cs="Arial"/>
        </w:rPr>
        <w:t>Commencez les alinéas en retrait.</w:t>
      </w:r>
    </w:p>
    <w:p w:rsidR="003D3926" w:rsidRPr="00CA2DAF" w:rsidRDefault="003D3926" w:rsidP="003D3926">
      <w:pPr>
        <w:pStyle w:val="Formuledepolitesse"/>
        <w:numPr>
          <w:ilvl w:val="1"/>
          <w:numId w:val="30"/>
        </w:numPr>
        <w:jc w:val="both"/>
        <w:rPr>
          <w:rFonts w:ascii="Arial" w:hAnsi="Arial" w:cs="Arial"/>
          <w:i/>
          <w:iCs/>
        </w:rPr>
      </w:pPr>
      <w:r w:rsidRPr="00CA2DAF">
        <w:rPr>
          <w:rFonts w:ascii="Arial" w:hAnsi="Arial" w:cs="Arial"/>
          <w:i/>
          <w:iCs/>
        </w:rPr>
        <w:t>Par exemple : 1,5 cm au début de chaque paragraphe.</w:t>
      </w:r>
    </w:p>
    <w:p w:rsidR="003D3926" w:rsidRPr="00CA2DAF" w:rsidRDefault="003D3926" w:rsidP="003D3926">
      <w:pPr>
        <w:pStyle w:val="Formuledepolitesse"/>
        <w:numPr>
          <w:ilvl w:val="0"/>
          <w:numId w:val="30"/>
        </w:numPr>
        <w:jc w:val="both"/>
        <w:rPr>
          <w:rFonts w:ascii="Arial" w:hAnsi="Arial" w:cs="Arial"/>
        </w:rPr>
      </w:pPr>
      <w:r w:rsidRPr="00CA2DAF">
        <w:rPr>
          <w:rFonts w:ascii="Arial" w:hAnsi="Arial" w:cs="Arial"/>
        </w:rPr>
        <w:t>Numérotez les pages (voir point n°5).</w:t>
      </w:r>
    </w:p>
    <w:p w:rsidR="003D3926" w:rsidRPr="00CA2DAF" w:rsidRDefault="003D3926" w:rsidP="003D3926">
      <w:pPr>
        <w:pStyle w:val="Formuledepolitesse"/>
        <w:numPr>
          <w:ilvl w:val="0"/>
          <w:numId w:val="30"/>
        </w:numPr>
        <w:jc w:val="both"/>
        <w:rPr>
          <w:rFonts w:ascii="Arial" w:hAnsi="Arial" w:cs="Arial"/>
        </w:rPr>
      </w:pPr>
      <w:r w:rsidRPr="00CA2DAF">
        <w:rPr>
          <w:rFonts w:ascii="Arial" w:hAnsi="Arial" w:cs="Arial"/>
        </w:rPr>
        <w:t>Placez correctement les signes de ponctuation :</w:t>
      </w:r>
    </w:p>
    <w:p w:rsidR="003D3926" w:rsidRPr="00CA2DAF" w:rsidRDefault="003D3926" w:rsidP="003D3926">
      <w:pPr>
        <w:pStyle w:val="Formuledepolitesse"/>
        <w:numPr>
          <w:ilvl w:val="1"/>
          <w:numId w:val="30"/>
        </w:numPr>
        <w:jc w:val="both"/>
        <w:rPr>
          <w:rFonts w:ascii="Arial" w:hAnsi="Arial" w:cs="Arial"/>
        </w:rPr>
      </w:pPr>
      <w:r w:rsidRPr="00CA2DAF">
        <w:rPr>
          <w:rFonts w:ascii="Arial" w:hAnsi="Arial" w:cs="Arial"/>
        </w:rPr>
        <w:t>les signes simples (virgule, point et parenthèses) se placent sans espace après le mot ;</w:t>
      </w:r>
    </w:p>
    <w:p w:rsidR="003D3926" w:rsidRPr="00CA2DAF" w:rsidRDefault="003D3926" w:rsidP="003D3926">
      <w:pPr>
        <w:pStyle w:val="Formuledepolitesse"/>
        <w:numPr>
          <w:ilvl w:val="1"/>
          <w:numId w:val="30"/>
        </w:numPr>
        <w:jc w:val="both"/>
        <w:rPr>
          <w:rFonts w:ascii="Arial" w:hAnsi="Arial" w:cs="Arial"/>
        </w:rPr>
      </w:pPr>
      <w:r w:rsidRPr="00CA2DAF">
        <w:rPr>
          <w:rFonts w:ascii="Arial" w:hAnsi="Arial" w:cs="Arial"/>
        </w:rPr>
        <w:t>les signes doubles (point-virgule, deux points, point d’interrogation, d’exclamation, points de suspension, guillemets) se placent avec un espace après le mot.</w:t>
      </w:r>
    </w:p>
    <w:p w:rsidR="003D3926" w:rsidRPr="00CA2DAF" w:rsidRDefault="003D3926" w:rsidP="003D3926">
      <w:pPr>
        <w:pStyle w:val="Formuledepolitesse"/>
        <w:numPr>
          <w:ilvl w:val="0"/>
          <w:numId w:val="30"/>
        </w:numPr>
        <w:jc w:val="both"/>
        <w:rPr>
          <w:rFonts w:ascii="Arial" w:hAnsi="Arial" w:cs="Arial"/>
        </w:rPr>
      </w:pPr>
      <w:r w:rsidRPr="00CA2DAF">
        <w:rPr>
          <w:rFonts w:ascii="Arial" w:hAnsi="Arial" w:cs="Arial"/>
        </w:rPr>
        <w:t>N’abusez pas des gras, ni des italiques ni des soulignés.</w:t>
      </w: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ind w:left="0"/>
        <w:jc w:val="both"/>
        <w:rPr>
          <w:rFonts w:ascii="Arial" w:hAnsi="Arial" w:cs="Arial"/>
          <w:b/>
        </w:rPr>
      </w:pPr>
    </w:p>
    <w:p w:rsidR="003D3926" w:rsidRPr="00CA2DAF" w:rsidRDefault="003D3926" w:rsidP="003D3926">
      <w:pPr>
        <w:pStyle w:val="Formuledepolitesse"/>
        <w:numPr>
          <w:ilvl w:val="0"/>
          <w:numId w:val="21"/>
        </w:numPr>
        <w:ind w:left="0" w:firstLine="0"/>
        <w:jc w:val="both"/>
        <w:outlineLvl w:val="1"/>
        <w:rPr>
          <w:rFonts w:ascii="Arial" w:hAnsi="Arial" w:cs="Arial"/>
        </w:rPr>
      </w:pPr>
      <w:bookmarkStart w:id="58" w:name="_Toc73523131"/>
      <w:bookmarkStart w:id="59" w:name="_Toc530212167"/>
      <w:bookmarkStart w:id="60" w:name="_Toc530217142"/>
      <w:r w:rsidRPr="00CA2DAF">
        <w:rPr>
          <w:rFonts w:ascii="Arial" w:hAnsi="Arial" w:cs="Arial"/>
          <w:b/>
        </w:rPr>
        <w:t>La présentation : une exigence de qualité</w:t>
      </w:r>
      <w:bookmarkEnd w:id="58"/>
      <w:bookmarkEnd w:id="59"/>
      <w:bookmarkEnd w:id="60"/>
      <w:r w:rsidRPr="00CA2DAF">
        <w:rPr>
          <w:rFonts w:ascii="Arial" w:hAnsi="Arial" w:cs="Arial"/>
        </w:rPr>
        <w:t xml:space="preserve"> </w:t>
      </w: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numPr>
          <w:ilvl w:val="0"/>
          <w:numId w:val="31"/>
        </w:numPr>
        <w:jc w:val="both"/>
        <w:rPr>
          <w:rFonts w:ascii="Arial" w:hAnsi="Arial" w:cs="Arial"/>
        </w:rPr>
      </w:pPr>
      <w:r w:rsidRPr="00CA2DAF">
        <w:rPr>
          <w:rFonts w:ascii="Arial" w:hAnsi="Arial" w:cs="Arial"/>
        </w:rPr>
        <w:t xml:space="preserve">Choisissez un papier de qualité (grain </w:t>
      </w:r>
      <w:r w:rsidRPr="00CA2DAF">
        <w:rPr>
          <w:rFonts w:ascii="Arial" w:hAnsi="Arial" w:cs="Arial"/>
        </w:rPr>
        <w:sym w:font="Symbol" w:char="F03E"/>
      </w:r>
      <w:r w:rsidRPr="00CA2DAF">
        <w:rPr>
          <w:rFonts w:ascii="Arial" w:hAnsi="Arial" w:cs="Arial"/>
        </w:rPr>
        <w:t xml:space="preserve"> 80 g/m</w:t>
      </w:r>
      <w:r w:rsidRPr="00CA2DAF">
        <w:rPr>
          <w:rFonts w:ascii="Arial" w:hAnsi="Arial" w:cs="Arial"/>
          <w:vertAlign w:val="superscript"/>
        </w:rPr>
        <w:t>2</w:t>
      </w:r>
      <w:r w:rsidRPr="00CA2DAF">
        <w:rPr>
          <w:rFonts w:ascii="Arial" w:hAnsi="Arial" w:cs="Arial"/>
        </w:rPr>
        <w:t>, bien blanc et opaque)</w:t>
      </w:r>
    </w:p>
    <w:p w:rsidR="003D3926" w:rsidRPr="00CA2DAF" w:rsidRDefault="003D3926" w:rsidP="003D3926">
      <w:pPr>
        <w:pStyle w:val="Formuledepolitesse"/>
        <w:numPr>
          <w:ilvl w:val="0"/>
          <w:numId w:val="31"/>
        </w:numPr>
        <w:jc w:val="both"/>
        <w:rPr>
          <w:rFonts w:ascii="Arial" w:hAnsi="Arial" w:cs="Arial"/>
        </w:rPr>
      </w:pPr>
      <w:r w:rsidRPr="00CA2DAF">
        <w:rPr>
          <w:rFonts w:ascii="Arial" w:hAnsi="Arial" w:cs="Arial"/>
        </w:rPr>
        <w:t>Pour les pages de couverture, ayez un réel souci d’esthétique dans le choix des caractères, l’utilisation des formes, des couleurs, des logos, des photos ...</w:t>
      </w:r>
    </w:p>
    <w:p w:rsidR="003D3926" w:rsidRPr="00CA2DAF" w:rsidRDefault="003D3926" w:rsidP="003D3926">
      <w:pPr>
        <w:pStyle w:val="Formuledepolitesse"/>
        <w:numPr>
          <w:ilvl w:val="0"/>
          <w:numId w:val="31"/>
        </w:numPr>
        <w:jc w:val="both"/>
        <w:rPr>
          <w:rFonts w:ascii="Arial" w:hAnsi="Arial" w:cs="Arial"/>
        </w:rPr>
      </w:pPr>
      <w:r w:rsidRPr="00CA2DAF">
        <w:rPr>
          <w:rFonts w:ascii="Arial" w:hAnsi="Arial" w:cs="Arial"/>
        </w:rPr>
        <w:t>Si vous présentez des graphiques, des schémas, des dessins, des organigrammes, vous devez placer une légende explicative en dessous de chaque illustration.</w:t>
      </w:r>
    </w:p>
    <w:p w:rsidR="003D3926" w:rsidRPr="00CA2DAF" w:rsidRDefault="003D3926" w:rsidP="003D3926">
      <w:pPr>
        <w:pStyle w:val="Formuledepolitesse"/>
        <w:numPr>
          <w:ilvl w:val="0"/>
          <w:numId w:val="31"/>
        </w:numPr>
        <w:jc w:val="both"/>
        <w:rPr>
          <w:rFonts w:ascii="Arial" w:hAnsi="Arial" w:cs="Arial"/>
        </w:rPr>
      </w:pPr>
      <w:r w:rsidRPr="00CA2DAF">
        <w:rPr>
          <w:rFonts w:ascii="Arial" w:hAnsi="Arial" w:cs="Arial"/>
        </w:rPr>
        <w:lastRenderedPageBreak/>
        <w:t>Si vous introduisez une citation (qui ne doit pas excéder 10 lignes), reproduisez exactement le propos tel qu’il a été formulé, et donnez le nom de l’auteur et la référence.</w:t>
      </w:r>
    </w:p>
    <w:p w:rsidR="00EB563C" w:rsidRPr="00CA2DAF" w:rsidRDefault="00414FC4" w:rsidP="003D3926">
      <w:pPr>
        <w:pStyle w:val="Formuledepolitesse"/>
        <w:numPr>
          <w:ilvl w:val="0"/>
          <w:numId w:val="31"/>
        </w:numPr>
        <w:jc w:val="both"/>
        <w:rPr>
          <w:rFonts w:ascii="Arial" w:hAnsi="Arial" w:cs="Arial"/>
        </w:rPr>
      </w:pPr>
      <w:r w:rsidRPr="00CA2DAF">
        <w:rPr>
          <w:rFonts w:ascii="Arial" w:hAnsi="Arial" w:cs="Arial"/>
        </w:rPr>
        <w:t>Écrivez</w:t>
      </w:r>
      <w:r w:rsidR="003D3926" w:rsidRPr="00CA2DAF">
        <w:rPr>
          <w:rFonts w:ascii="Arial" w:hAnsi="Arial" w:cs="Arial"/>
        </w:rPr>
        <w:t xml:space="preserve"> les notes en bas de page dans une police plus petite que le corps du texte (Times 10).</w:t>
      </w:r>
    </w:p>
    <w:tbl>
      <w:tblPr>
        <w:tblpPr w:leftFromText="141" w:rightFromText="141" w:vertAnchor="text" w:horzAnchor="margin" w:tblpY="-420"/>
        <w:tblW w:w="8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965"/>
      </w:tblGrid>
      <w:tr w:rsidR="00EB563C" w:rsidRPr="00CA2DAF" w:rsidTr="00EB563C">
        <w:trPr>
          <w:trHeight w:val="4579"/>
        </w:trPr>
        <w:tc>
          <w:tcPr>
            <w:tcW w:w="8965" w:type="dxa"/>
          </w:tcPr>
          <w:p w:rsidR="00EB563C" w:rsidRPr="00CA2DAF" w:rsidRDefault="00EB563C" w:rsidP="00EB563C">
            <w:pPr>
              <w:pStyle w:val="Formuledepolitesse"/>
              <w:spacing w:line="360" w:lineRule="auto"/>
              <w:ind w:left="0"/>
              <w:jc w:val="both"/>
              <w:rPr>
                <w:rFonts w:ascii="Arial" w:hAnsi="Arial" w:cs="Arial"/>
              </w:rPr>
            </w:pPr>
          </w:p>
          <w:p w:rsidR="00EB563C" w:rsidRPr="00CA2DAF" w:rsidRDefault="00EB563C" w:rsidP="00EB563C">
            <w:pPr>
              <w:pStyle w:val="Formuledepolitesse"/>
              <w:spacing w:line="360" w:lineRule="auto"/>
              <w:ind w:left="0"/>
              <w:jc w:val="both"/>
              <w:rPr>
                <w:rFonts w:ascii="Arial" w:hAnsi="Arial" w:cs="Arial"/>
              </w:rPr>
            </w:pPr>
            <w:r w:rsidRPr="00CA2DAF">
              <w:rPr>
                <w:rFonts w:ascii="Arial" w:hAnsi="Arial" w:cs="Arial"/>
              </w:rPr>
              <w:t>En règle générale, ces consignes, données pour la rédaction du rapport de rapport de stage ouvrier sont valables également pour les rapports de stage technicien et ingénieur. Cependant le nombre de pages  souhaité  est accru :</w:t>
            </w:r>
          </w:p>
          <w:p w:rsidR="00EB563C" w:rsidRPr="00CA2DAF" w:rsidRDefault="00EB563C" w:rsidP="00EB563C">
            <w:pPr>
              <w:pStyle w:val="Formuledepolitesse"/>
              <w:numPr>
                <w:ilvl w:val="1"/>
                <w:numId w:val="31"/>
              </w:numPr>
              <w:spacing w:line="360" w:lineRule="auto"/>
              <w:jc w:val="both"/>
              <w:rPr>
                <w:rFonts w:ascii="Arial" w:hAnsi="Arial" w:cs="Arial"/>
              </w:rPr>
            </w:pPr>
            <w:r w:rsidRPr="00CA2DAF">
              <w:rPr>
                <w:rFonts w:ascii="Arial" w:hAnsi="Arial" w:cs="Arial"/>
              </w:rPr>
              <w:t>Environ 20 pages pour le rapport de stage ouvrier</w:t>
            </w:r>
          </w:p>
          <w:p w:rsidR="00EB563C" w:rsidRPr="00CA2DAF" w:rsidRDefault="00EB563C" w:rsidP="00EB563C">
            <w:pPr>
              <w:pStyle w:val="Formuledepolitesse"/>
              <w:numPr>
                <w:ilvl w:val="1"/>
                <w:numId w:val="31"/>
              </w:numPr>
              <w:spacing w:line="360" w:lineRule="auto"/>
              <w:jc w:val="both"/>
              <w:rPr>
                <w:rFonts w:ascii="Arial" w:hAnsi="Arial" w:cs="Arial"/>
              </w:rPr>
            </w:pPr>
            <w:r w:rsidRPr="00CA2DAF">
              <w:rPr>
                <w:rFonts w:ascii="Arial" w:hAnsi="Arial" w:cs="Arial"/>
              </w:rPr>
              <w:t>environ 30 pages pour le rapport de stage technicien</w:t>
            </w:r>
          </w:p>
          <w:p w:rsidR="00EB563C" w:rsidRPr="00CA2DAF" w:rsidRDefault="00EB563C" w:rsidP="00EB563C">
            <w:pPr>
              <w:pStyle w:val="Formuledepolitesse"/>
              <w:numPr>
                <w:ilvl w:val="1"/>
                <w:numId w:val="31"/>
              </w:numPr>
              <w:spacing w:line="360" w:lineRule="auto"/>
              <w:jc w:val="both"/>
              <w:rPr>
                <w:rFonts w:ascii="Arial" w:hAnsi="Arial" w:cs="Arial"/>
              </w:rPr>
            </w:pPr>
            <w:r w:rsidRPr="00CA2DAF">
              <w:rPr>
                <w:rFonts w:ascii="Arial" w:hAnsi="Arial" w:cs="Arial"/>
              </w:rPr>
              <w:t>environ 50 pages pour le rapport de stage ingénieur</w:t>
            </w:r>
          </w:p>
          <w:p w:rsidR="00EB563C" w:rsidRPr="00CA2DAF" w:rsidRDefault="00EB563C" w:rsidP="00EB563C">
            <w:pPr>
              <w:pStyle w:val="Formuledepolitesse"/>
              <w:spacing w:line="360" w:lineRule="auto"/>
              <w:ind w:left="0"/>
              <w:jc w:val="both"/>
              <w:rPr>
                <w:rFonts w:ascii="Arial" w:hAnsi="Arial" w:cs="Arial"/>
              </w:rPr>
            </w:pPr>
            <w:r w:rsidRPr="00CA2DAF">
              <w:rPr>
                <w:rFonts w:ascii="Arial" w:hAnsi="Arial" w:cs="Arial"/>
              </w:rPr>
              <w:t>Ces rapports peuvent être rédigés en anglais si le stage a été effectué dans un pays anglophone ou dans une entreprise dans laquelle la langue de communication est l’anglais. Dans ce cas, le titre doit être en anglais et sur la quatrième de couverture, on doit trouver d’abord l’abstract en anglais puis le résumé en français.</w:t>
            </w:r>
          </w:p>
          <w:p w:rsidR="00EB563C" w:rsidRPr="00CA2DAF" w:rsidRDefault="00EB563C" w:rsidP="00EB563C">
            <w:pPr>
              <w:pStyle w:val="Formuledepolitesse"/>
              <w:spacing w:line="360" w:lineRule="auto"/>
              <w:ind w:left="0"/>
              <w:jc w:val="both"/>
              <w:rPr>
                <w:rFonts w:ascii="Arial" w:hAnsi="Arial" w:cs="Arial"/>
              </w:rPr>
            </w:pPr>
          </w:p>
        </w:tc>
      </w:tr>
    </w:tbl>
    <w:p w:rsidR="003D3926" w:rsidRPr="00CA2DAF" w:rsidRDefault="003D3926" w:rsidP="00EB563C">
      <w:pPr>
        <w:pStyle w:val="Formuledepolitesse"/>
        <w:ind w:left="0"/>
        <w:jc w:val="both"/>
        <w:rPr>
          <w:rFonts w:ascii="Arial" w:hAnsi="Arial" w:cs="Arial"/>
        </w:rPr>
      </w:pPr>
    </w:p>
    <w:p w:rsidR="003D3926" w:rsidRPr="00CA2DAF" w:rsidRDefault="003D3926" w:rsidP="003D3926">
      <w:pPr>
        <w:pStyle w:val="Formuledepolitesse"/>
        <w:numPr>
          <w:ilvl w:val="0"/>
          <w:numId w:val="31"/>
        </w:numPr>
        <w:jc w:val="both"/>
        <w:rPr>
          <w:rFonts w:ascii="Arial" w:hAnsi="Arial" w:cs="Arial"/>
        </w:rPr>
      </w:pPr>
      <w:r w:rsidRPr="00CA2DAF">
        <w:rPr>
          <w:rFonts w:ascii="Arial" w:hAnsi="Arial" w:cs="Arial"/>
        </w:rPr>
        <w:t>Aérez votre travail avec une densité maximum de 40 lignes par page.</w:t>
      </w:r>
    </w:p>
    <w:p w:rsidR="003D3926" w:rsidRPr="00CA2DAF" w:rsidRDefault="003D3926" w:rsidP="003D3926">
      <w:pPr>
        <w:pStyle w:val="Formuledepolitesse"/>
        <w:ind w:left="0"/>
        <w:jc w:val="both"/>
        <w:rPr>
          <w:rFonts w:ascii="Arial" w:hAnsi="Arial" w:cs="Arial"/>
        </w:rPr>
      </w:pPr>
    </w:p>
    <w:p w:rsidR="00EB563C" w:rsidRPr="00CA2DAF" w:rsidRDefault="00EB563C" w:rsidP="00EB563C">
      <w:pPr>
        <w:pStyle w:val="Formuledepolitesse"/>
        <w:ind w:left="0"/>
        <w:jc w:val="both"/>
        <w:rPr>
          <w:rFonts w:ascii="Arial" w:hAnsi="Arial" w:cs="Arial"/>
        </w:rPr>
      </w:pPr>
    </w:p>
    <w:p w:rsidR="00EB563C" w:rsidRPr="00CA2DAF" w:rsidRDefault="00EB563C" w:rsidP="00EB563C">
      <w:pPr>
        <w:pStyle w:val="Formuledepolitesse"/>
        <w:shd w:val="clear" w:color="auto" w:fill="999999"/>
        <w:ind w:left="0"/>
        <w:jc w:val="both"/>
        <w:outlineLvl w:val="0"/>
        <w:rPr>
          <w:rFonts w:ascii="Arial" w:hAnsi="Arial" w:cs="Arial"/>
          <w:b/>
          <w:color w:val="FFFFFF"/>
          <w:sz w:val="32"/>
          <w:szCs w:val="32"/>
        </w:rPr>
      </w:pPr>
      <w:bookmarkStart w:id="61" w:name="_Toc530217143"/>
      <w:r w:rsidRPr="00CA2DAF">
        <w:rPr>
          <w:rFonts w:ascii="Arial" w:hAnsi="Arial" w:cs="Arial"/>
          <w:b/>
          <w:color w:val="FFFFFF"/>
          <w:sz w:val="32"/>
          <w:szCs w:val="32"/>
        </w:rPr>
        <w:t>V</w:t>
      </w:r>
      <w:r>
        <w:rPr>
          <w:rFonts w:ascii="Arial" w:hAnsi="Arial" w:cs="Arial"/>
          <w:b/>
          <w:color w:val="FFFFFF"/>
          <w:sz w:val="32"/>
          <w:szCs w:val="32"/>
        </w:rPr>
        <w:t>I</w:t>
      </w:r>
      <w:r w:rsidRPr="00CA2DAF">
        <w:rPr>
          <w:rFonts w:ascii="Arial" w:hAnsi="Arial" w:cs="Arial"/>
          <w:b/>
          <w:color w:val="FFFFFF"/>
          <w:sz w:val="32"/>
          <w:szCs w:val="32"/>
        </w:rPr>
        <w:t xml:space="preserve">. </w:t>
      </w:r>
      <w:r>
        <w:rPr>
          <w:rFonts w:ascii="Arial" w:hAnsi="Arial" w:cs="Arial"/>
          <w:b/>
          <w:color w:val="FFFFFF"/>
          <w:sz w:val="32"/>
          <w:szCs w:val="32"/>
        </w:rPr>
        <w:t>Supports annexes</w:t>
      </w:r>
      <w:bookmarkEnd w:id="61"/>
    </w:p>
    <w:p w:rsidR="00EB563C" w:rsidRPr="00CA2DAF" w:rsidRDefault="00EB563C" w:rsidP="00EB563C">
      <w:pPr>
        <w:pStyle w:val="Formuledepolitesse"/>
        <w:ind w:left="0"/>
        <w:rPr>
          <w:rFonts w:ascii="Arial" w:hAnsi="Arial" w:cs="Arial"/>
          <w:b/>
          <w:color w:val="000000"/>
          <w:sz w:val="20"/>
          <w:szCs w:val="20"/>
        </w:rPr>
      </w:pPr>
    </w:p>
    <w:p w:rsidR="00EB563C" w:rsidRDefault="00EB563C" w:rsidP="00EB563C">
      <w:pPr>
        <w:pStyle w:val="Formuledepolitesse"/>
        <w:ind w:left="0"/>
        <w:rPr>
          <w:rFonts w:ascii="Arial" w:hAnsi="Arial" w:cs="Arial"/>
          <w:b/>
          <w:color w:val="000000"/>
          <w:sz w:val="20"/>
          <w:szCs w:val="20"/>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3D3926" w:rsidRPr="00CA2DAF" w:rsidRDefault="003D3926" w:rsidP="003D3926">
      <w:pPr>
        <w:pStyle w:val="Formuledepolitesse"/>
        <w:ind w:left="0"/>
        <w:jc w:val="both"/>
        <w:rPr>
          <w:rFonts w:ascii="Arial" w:hAnsi="Arial" w:cs="Arial"/>
        </w:rPr>
      </w:pPr>
    </w:p>
    <w:p w:rsidR="00C17475" w:rsidRDefault="00A6146F" w:rsidP="00EB563C">
      <w:pPr>
        <w:rPr>
          <w:rFonts w:ascii="Arial" w:hAnsi="Arial" w:cs="Arial"/>
          <w:b/>
          <w:color w:val="000000"/>
          <w:sz w:val="20"/>
          <w:szCs w:val="20"/>
        </w:rPr>
      </w:pPr>
      <w:r>
        <w:rPr>
          <w:rFonts w:ascii="Arial" w:hAnsi="Arial" w:cs="Arial"/>
          <w:b/>
          <w:color w:val="000000"/>
          <w:sz w:val="20"/>
          <w:szCs w:val="20"/>
        </w:rPr>
        <w:br w:type="page"/>
      </w:r>
      <w:r w:rsidR="00464F57" w:rsidRPr="00A6146F">
        <w:rPr>
          <w:rFonts w:ascii="Arial" w:hAnsi="Arial" w:cs="Arial"/>
          <w:b/>
          <w:noProof/>
          <w:color w:val="000000"/>
          <w:sz w:val="20"/>
          <w:szCs w:val="20"/>
        </w:rPr>
        <w:lastRenderedPageBreak/>
        <mc:AlternateContent>
          <mc:Choice Requires="wps">
            <w:drawing>
              <wp:anchor distT="0" distB="0" distL="114300" distR="114300" simplePos="0" relativeHeight="251388416" behindDoc="1" locked="0" layoutInCell="1" allowOverlap="1" wp14:anchorId="426E270F" wp14:editId="16DD3408">
                <wp:simplePos x="0" y="0"/>
                <wp:positionH relativeFrom="page">
                  <wp:posOffset>4376420</wp:posOffset>
                </wp:positionH>
                <wp:positionV relativeFrom="page">
                  <wp:posOffset>3860165</wp:posOffset>
                </wp:positionV>
                <wp:extent cx="2381885" cy="372110"/>
                <wp:effectExtent l="0" t="0" r="0" b="0"/>
                <wp:wrapNone/>
                <wp:docPr id="1937" name="Text Box 2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8188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464F57" w:rsidRDefault="004F7E4C" w:rsidP="00A6146F">
                            <w:pPr>
                              <w:spacing w:before="28"/>
                              <w:ind w:left="20" w:right="-20"/>
                              <w:rPr>
                                <w:rFonts w:ascii="Arial" w:eastAsia="Montserrat" w:hAnsi="Arial" w:cs="Arial"/>
                                <w:sz w:val="20"/>
                                <w:szCs w:val="20"/>
                              </w:rPr>
                            </w:pPr>
                            <w:r w:rsidRPr="00464F57">
                              <w:rPr>
                                <w:rFonts w:ascii="Arial" w:eastAsia="Montserrat" w:hAnsi="Arial" w:cs="Arial"/>
                                <w:b/>
                                <w:bCs/>
                                <w:color w:val="231F20"/>
                                <w:spacing w:val="5"/>
                                <w:sz w:val="20"/>
                                <w:szCs w:val="20"/>
                              </w:rPr>
                              <w:t>PR</w:t>
                            </w:r>
                            <w:r w:rsidRPr="00464F57">
                              <w:rPr>
                                <w:rFonts w:ascii="Arial" w:eastAsia="Montserrat" w:hAnsi="Arial" w:cs="Arial"/>
                                <w:b/>
                                <w:bCs/>
                                <w:color w:val="231F20"/>
                                <w:sz w:val="20"/>
                                <w:szCs w:val="20"/>
                              </w:rPr>
                              <w:t>O</w:t>
                            </w:r>
                            <w:r w:rsidRPr="00464F57">
                              <w:rPr>
                                <w:rFonts w:ascii="Arial" w:eastAsia="Montserrat" w:hAnsi="Arial" w:cs="Arial"/>
                                <w:b/>
                                <w:bCs/>
                                <w:color w:val="231F20"/>
                                <w:spacing w:val="5"/>
                                <w:sz w:val="20"/>
                                <w:szCs w:val="20"/>
                              </w:rPr>
                              <w:t>JEC</w:t>
                            </w:r>
                            <w:r w:rsidRPr="00464F57">
                              <w:rPr>
                                <w:rFonts w:ascii="Arial" w:eastAsia="Montserrat" w:hAnsi="Arial" w:cs="Arial"/>
                                <w:b/>
                                <w:bCs/>
                                <w:color w:val="231F20"/>
                                <w:sz w:val="20"/>
                                <w:szCs w:val="20"/>
                              </w:rPr>
                              <w:t>T</w:t>
                            </w:r>
                            <w:r w:rsidRPr="00464F57">
                              <w:rPr>
                                <w:rFonts w:ascii="Arial" w:eastAsia="Montserrat" w:hAnsi="Arial" w:cs="Arial"/>
                                <w:b/>
                                <w:bCs/>
                                <w:color w:val="231F20"/>
                                <w:spacing w:val="-11"/>
                                <w:sz w:val="20"/>
                                <w:szCs w:val="20"/>
                              </w:rPr>
                              <w:t xml:space="preserve"> </w:t>
                            </w:r>
                            <w:r w:rsidRPr="00464F57">
                              <w:rPr>
                                <w:rFonts w:ascii="Arial" w:eastAsia="Montserrat" w:hAnsi="Arial" w:cs="Arial"/>
                                <w:b/>
                                <w:bCs/>
                                <w:color w:val="231F20"/>
                                <w:spacing w:val="5"/>
                                <w:sz w:val="20"/>
                                <w:szCs w:val="20"/>
                              </w:rPr>
                              <w:t>NAME</w:t>
                            </w:r>
                          </w:p>
                          <w:p w:rsidR="004F7E4C" w:rsidRPr="00464F57" w:rsidRDefault="004F7E4C" w:rsidP="00A6146F">
                            <w:pPr>
                              <w:spacing w:before="16"/>
                              <w:ind w:left="20" w:right="-50"/>
                              <w:rPr>
                                <w:rFonts w:ascii="Arial" w:eastAsia="Montserrat" w:hAnsi="Arial" w:cs="Arial"/>
                                <w:sz w:val="20"/>
                                <w:szCs w:val="20"/>
                              </w:rPr>
                            </w:pPr>
                            <w:r w:rsidRPr="00464F57">
                              <w:rPr>
                                <w:rFonts w:ascii="Arial" w:eastAsia="Montserrat" w:hAnsi="Arial" w:cs="Arial"/>
                                <w:b/>
                                <w:bCs/>
                                <w:color w:val="FDB913"/>
                                <w:spacing w:val="5"/>
                                <w:sz w:val="20"/>
                                <w:szCs w:val="20"/>
                              </w:rPr>
                              <w:t>TITL</w:t>
                            </w:r>
                            <w:r w:rsidRPr="00464F57">
                              <w:rPr>
                                <w:rFonts w:ascii="Arial" w:eastAsia="Montserrat" w:hAnsi="Arial" w:cs="Arial"/>
                                <w:b/>
                                <w:bCs/>
                                <w:color w:val="FDB913"/>
                                <w:sz w:val="20"/>
                                <w:szCs w:val="20"/>
                              </w:rPr>
                              <w:t xml:space="preserve">E </w:t>
                            </w:r>
                            <w:r w:rsidRPr="00464F57">
                              <w:rPr>
                                <w:rFonts w:ascii="Arial" w:eastAsia="Montserrat" w:hAnsi="Arial" w:cs="Arial"/>
                                <w:b/>
                                <w:bCs/>
                                <w:color w:val="FDB913"/>
                                <w:spacing w:val="2"/>
                                <w:sz w:val="20"/>
                                <w:szCs w:val="20"/>
                              </w:rPr>
                              <w:t xml:space="preserve"> </w:t>
                            </w:r>
                            <w:r w:rsidRPr="00464F57">
                              <w:rPr>
                                <w:rFonts w:ascii="Arial" w:eastAsia="Montserrat" w:hAnsi="Arial" w:cs="Arial"/>
                                <w:b/>
                                <w:bCs/>
                                <w:color w:val="FDB913"/>
                                <w:spacing w:val="5"/>
                                <w:sz w:val="20"/>
                                <w:szCs w:val="20"/>
                              </w:rPr>
                              <w:t>WOR</w:t>
                            </w:r>
                            <w:r w:rsidRPr="00464F57">
                              <w:rPr>
                                <w:rFonts w:ascii="Arial" w:eastAsia="Montserrat" w:hAnsi="Arial" w:cs="Arial"/>
                                <w:b/>
                                <w:bCs/>
                                <w:color w:val="FDB913"/>
                                <w:sz w:val="20"/>
                                <w:szCs w:val="20"/>
                              </w:rPr>
                              <w:t>K</w:t>
                            </w:r>
                            <w:r w:rsidRPr="00464F57">
                              <w:rPr>
                                <w:rFonts w:ascii="Arial" w:eastAsia="Montserrat" w:hAnsi="Arial" w:cs="Arial"/>
                                <w:b/>
                                <w:bCs/>
                                <w:color w:val="FDB913"/>
                                <w:spacing w:val="16"/>
                                <w:sz w:val="20"/>
                                <w:szCs w:val="20"/>
                              </w:rPr>
                              <w:t xml:space="preserve"> </w:t>
                            </w:r>
                            <w:r w:rsidRPr="00464F57">
                              <w:rPr>
                                <w:rFonts w:ascii="Arial" w:eastAsia="Montserrat" w:hAnsi="Arial" w:cs="Arial"/>
                                <w:b/>
                                <w:bCs/>
                                <w:color w:val="FDB913"/>
                                <w:spacing w:val="3"/>
                                <w:w w:val="57"/>
                                <w:sz w:val="20"/>
                                <w:szCs w:val="20"/>
                              </w:rPr>
                              <w:t>/</w:t>
                            </w:r>
                            <w:r w:rsidRPr="00464F57">
                              <w:rPr>
                                <w:rFonts w:ascii="Arial" w:eastAsia="Montserrat" w:hAnsi="Arial" w:cs="Arial"/>
                                <w:b/>
                                <w:bCs/>
                                <w:color w:val="FDB913"/>
                                <w:w w:val="57"/>
                                <w:sz w:val="20"/>
                                <w:szCs w:val="20"/>
                              </w:rPr>
                              <w:t>/</w:t>
                            </w:r>
                            <w:r w:rsidRPr="00464F57">
                              <w:rPr>
                                <w:rFonts w:ascii="Arial" w:eastAsia="Montserrat" w:hAnsi="Arial" w:cs="Arial"/>
                                <w:b/>
                                <w:bCs/>
                                <w:color w:val="FDB913"/>
                                <w:spacing w:val="29"/>
                                <w:w w:val="57"/>
                                <w:sz w:val="20"/>
                                <w:szCs w:val="20"/>
                              </w:rPr>
                              <w:t xml:space="preserve"> </w:t>
                            </w:r>
                            <w:r w:rsidRPr="00464F57">
                              <w:rPr>
                                <w:rFonts w:ascii="Arial" w:eastAsia="Montserrat" w:hAnsi="Arial" w:cs="Arial"/>
                                <w:b/>
                                <w:bCs/>
                                <w:color w:val="FDB913"/>
                                <w:spacing w:val="1"/>
                                <w:w w:val="99"/>
                                <w:sz w:val="20"/>
                                <w:szCs w:val="20"/>
                              </w:rPr>
                              <w:t>D</w:t>
                            </w:r>
                            <w:r w:rsidRPr="00464F57">
                              <w:rPr>
                                <w:rFonts w:ascii="Arial" w:eastAsia="Montserrat" w:hAnsi="Arial" w:cs="Arial"/>
                                <w:b/>
                                <w:bCs/>
                                <w:color w:val="FDB913"/>
                                <w:spacing w:val="-10"/>
                                <w:w w:val="103"/>
                                <w:sz w:val="20"/>
                                <w:szCs w:val="20"/>
                              </w:rPr>
                              <w:t>A</w:t>
                            </w:r>
                            <w:r w:rsidRPr="00464F57">
                              <w:rPr>
                                <w:rFonts w:ascii="Arial" w:eastAsia="Montserrat" w:hAnsi="Arial" w:cs="Arial"/>
                                <w:b/>
                                <w:bCs/>
                                <w:color w:val="FDB913"/>
                                <w:spacing w:val="5"/>
                                <w:w w:val="101"/>
                                <w:sz w:val="20"/>
                                <w:szCs w:val="20"/>
                              </w:rPr>
                              <w:t>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E270F" id="Text Box 2221" o:spid="_x0000_s1037" type="#_x0000_t202" style="position:absolute;margin-left:344.6pt;margin-top:303.95pt;width:187.55pt;height:29.3pt;z-index:-25192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" filled="f" stroked="f">
                <v:path arrowok="t"/>
                <v:textbox inset="0,0,0,0">
                  <w:txbxContent>
                    <w:p w:rsidR="004F7E4C" w:rsidRPr="00464F57" w:rsidRDefault="004F7E4C" w:rsidP="00A6146F">
                      <w:pPr>
                        <w:spacing w:before="28"/>
                        <w:ind w:left="20" w:right="-20"/>
                        <w:rPr>
                          <w:rFonts w:ascii="Arial" w:eastAsia="Montserrat" w:hAnsi="Arial" w:cs="Arial"/>
                          <w:sz w:val="20"/>
                          <w:szCs w:val="20"/>
                        </w:rPr>
                      </w:pPr>
                      <w:r w:rsidRPr="00464F57">
                        <w:rPr>
                          <w:rFonts w:ascii="Arial" w:eastAsia="Montserrat" w:hAnsi="Arial" w:cs="Arial"/>
                          <w:b/>
                          <w:bCs/>
                          <w:color w:val="231F20"/>
                          <w:spacing w:val="5"/>
                          <w:sz w:val="20"/>
                          <w:szCs w:val="20"/>
                        </w:rPr>
                        <w:t>PR</w:t>
                      </w:r>
                      <w:r w:rsidRPr="00464F57">
                        <w:rPr>
                          <w:rFonts w:ascii="Arial" w:eastAsia="Montserrat" w:hAnsi="Arial" w:cs="Arial"/>
                          <w:b/>
                          <w:bCs/>
                          <w:color w:val="231F20"/>
                          <w:sz w:val="20"/>
                          <w:szCs w:val="20"/>
                        </w:rPr>
                        <w:t>O</w:t>
                      </w:r>
                      <w:r w:rsidRPr="00464F57">
                        <w:rPr>
                          <w:rFonts w:ascii="Arial" w:eastAsia="Montserrat" w:hAnsi="Arial" w:cs="Arial"/>
                          <w:b/>
                          <w:bCs/>
                          <w:color w:val="231F20"/>
                          <w:spacing w:val="5"/>
                          <w:sz w:val="20"/>
                          <w:szCs w:val="20"/>
                        </w:rPr>
                        <w:t>JEC</w:t>
                      </w:r>
                      <w:r w:rsidRPr="00464F57">
                        <w:rPr>
                          <w:rFonts w:ascii="Arial" w:eastAsia="Montserrat" w:hAnsi="Arial" w:cs="Arial"/>
                          <w:b/>
                          <w:bCs/>
                          <w:color w:val="231F20"/>
                          <w:sz w:val="20"/>
                          <w:szCs w:val="20"/>
                        </w:rPr>
                        <w:t>T</w:t>
                      </w:r>
                      <w:r w:rsidRPr="00464F57">
                        <w:rPr>
                          <w:rFonts w:ascii="Arial" w:eastAsia="Montserrat" w:hAnsi="Arial" w:cs="Arial"/>
                          <w:b/>
                          <w:bCs/>
                          <w:color w:val="231F20"/>
                          <w:spacing w:val="-11"/>
                          <w:sz w:val="20"/>
                          <w:szCs w:val="20"/>
                        </w:rPr>
                        <w:t xml:space="preserve"> </w:t>
                      </w:r>
                      <w:r w:rsidRPr="00464F57">
                        <w:rPr>
                          <w:rFonts w:ascii="Arial" w:eastAsia="Montserrat" w:hAnsi="Arial" w:cs="Arial"/>
                          <w:b/>
                          <w:bCs/>
                          <w:color w:val="231F20"/>
                          <w:spacing w:val="5"/>
                          <w:sz w:val="20"/>
                          <w:szCs w:val="20"/>
                        </w:rPr>
                        <w:t>NAME</w:t>
                      </w:r>
                    </w:p>
                    <w:p w:rsidR="004F7E4C" w:rsidRPr="00464F57" w:rsidRDefault="004F7E4C" w:rsidP="00A6146F">
                      <w:pPr>
                        <w:spacing w:before="16"/>
                        <w:ind w:left="20" w:right="-50"/>
                        <w:rPr>
                          <w:rFonts w:ascii="Arial" w:eastAsia="Montserrat" w:hAnsi="Arial" w:cs="Arial"/>
                          <w:sz w:val="20"/>
                          <w:szCs w:val="20"/>
                        </w:rPr>
                      </w:pPr>
                      <w:r w:rsidRPr="00464F57">
                        <w:rPr>
                          <w:rFonts w:ascii="Arial" w:eastAsia="Montserrat" w:hAnsi="Arial" w:cs="Arial"/>
                          <w:b/>
                          <w:bCs/>
                          <w:color w:val="FDB913"/>
                          <w:spacing w:val="5"/>
                          <w:sz w:val="20"/>
                          <w:szCs w:val="20"/>
                        </w:rPr>
                        <w:t>TITL</w:t>
                      </w:r>
                      <w:r w:rsidRPr="00464F57">
                        <w:rPr>
                          <w:rFonts w:ascii="Arial" w:eastAsia="Montserrat" w:hAnsi="Arial" w:cs="Arial"/>
                          <w:b/>
                          <w:bCs/>
                          <w:color w:val="FDB913"/>
                          <w:sz w:val="20"/>
                          <w:szCs w:val="20"/>
                        </w:rPr>
                        <w:t xml:space="preserve">E </w:t>
                      </w:r>
                      <w:r w:rsidRPr="00464F57">
                        <w:rPr>
                          <w:rFonts w:ascii="Arial" w:eastAsia="Montserrat" w:hAnsi="Arial" w:cs="Arial"/>
                          <w:b/>
                          <w:bCs/>
                          <w:color w:val="FDB913"/>
                          <w:spacing w:val="2"/>
                          <w:sz w:val="20"/>
                          <w:szCs w:val="20"/>
                        </w:rPr>
                        <w:t xml:space="preserve"> </w:t>
                      </w:r>
                      <w:r w:rsidRPr="00464F57">
                        <w:rPr>
                          <w:rFonts w:ascii="Arial" w:eastAsia="Montserrat" w:hAnsi="Arial" w:cs="Arial"/>
                          <w:b/>
                          <w:bCs/>
                          <w:color w:val="FDB913"/>
                          <w:spacing w:val="5"/>
                          <w:sz w:val="20"/>
                          <w:szCs w:val="20"/>
                        </w:rPr>
                        <w:t>WOR</w:t>
                      </w:r>
                      <w:r w:rsidRPr="00464F57">
                        <w:rPr>
                          <w:rFonts w:ascii="Arial" w:eastAsia="Montserrat" w:hAnsi="Arial" w:cs="Arial"/>
                          <w:b/>
                          <w:bCs/>
                          <w:color w:val="FDB913"/>
                          <w:sz w:val="20"/>
                          <w:szCs w:val="20"/>
                        </w:rPr>
                        <w:t>K</w:t>
                      </w:r>
                      <w:r w:rsidRPr="00464F57">
                        <w:rPr>
                          <w:rFonts w:ascii="Arial" w:eastAsia="Montserrat" w:hAnsi="Arial" w:cs="Arial"/>
                          <w:b/>
                          <w:bCs/>
                          <w:color w:val="FDB913"/>
                          <w:spacing w:val="16"/>
                          <w:sz w:val="20"/>
                          <w:szCs w:val="20"/>
                        </w:rPr>
                        <w:t xml:space="preserve"> </w:t>
                      </w:r>
                      <w:r w:rsidRPr="00464F57">
                        <w:rPr>
                          <w:rFonts w:ascii="Arial" w:eastAsia="Montserrat" w:hAnsi="Arial" w:cs="Arial"/>
                          <w:b/>
                          <w:bCs/>
                          <w:color w:val="FDB913"/>
                          <w:spacing w:val="3"/>
                          <w:w w:val="57"/>
                          <w:sz w:val="20"/>
                          <w:szCs w:val="20"/>
                        </w:rPr>
                        <w:t>/</w:t>
                      </w:r>
                      <w:r w:rsidRPr="00464F57">
                        <w:rPr>
                          <w:rFonts w:ascii="Arial" w:eastAsia="Montserrat" w:hAnsi="Arial" w:cs="Arial"/>
                          <w:b/>
                          <w:bCs/>
                          <w:color w:val="FDB913"/>
                          <w:w w:val="57"/>
                          <w:sz w:val="20"/>
                          <w:szCs w:val="20"/>
                        </w:rPr>
                        <w:t>/</w:t>
                      </w:r>
                      <w:r w:rsidRPr="00464F57">
                        <w:rPr>
                          <w:rFonts w:ascii="Arial" w:eastAsia="Montserrat" w:hAnsi="Arial" w:cs="Arial"/>
                          <w:b/>
                          <w:bCs/>
                          <w:color w:val="FDB913"/>
                          <w:spacing w:val="29"/>
                          <w:w w:val="57"/>
                          <w:sz w:val="20"/>
                          <w:szCs w:val="20"/>
                        </w:rPr>
                        <w:t xml:space="preserve"> </w:t>
                      </w:r>
                      <w:r w:rsidRPr="00464F57">
                        <w:rPr>
                          <w:rFonts w:ascii="Arial" w:eastAsia="Montserrat" w:hAnsi="Arial" w:cs="Arial"/>
                          <w:b/>
                          <w:bCs/>
                          <w:color w:val="FDB913"/>
                          <w:spacing w:val="1"/>
                          <w:w w:val="99"/>
                          <w:sz w:val="20"/>
                          <w:szCs w:val="20"/>
                        </w:rPr>
                        <w:t>D</w:t>
                      </w:r>
                      <w:r w:rsidRPr="00464F57">
                        <w:rPr>
                          <w:rFonts w:ascii="Arial" w:eastAsia="Montserrat" w:hAnsi="Arial" w:cs="Arial"/>
                          <w:b/>
                          <w:bCs/>
                          <w:color w:val="FDB913"/>
                          <w:spacing w:val="-10"/>
                          <w:w w:val="103"/>
                          <w:sz w:val="20"/>
                          <w:szCs w:val="20"/>
                        </w:rPr>
                        <w:t>A</w:t>
                      </w:r>
                      <w:r w:rsidRPr="00464F57">
                        <w:rPr>
                          <w:rFonts w:ascii="Arial" w:eastAsia="Montserrat" w:hAnsi="Arial" w:cs="Arial"/>
                          <w:b/>
                          <w:bCs/>
                          <w:color w:val="FDB913"/>
                          <w:spacing w:val="5"/>
                          <w:w w:val="101"/>
                          <w:sz w:val="20"/>
                          <w:szCs w:val="20"/>
                        </w:rPr>
                        <w:t>TE</w:t>
                      </w: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449856" behindDoc="1" locked="0" layoutInCell="1" allowOverlap="1" wp14:anchorId="60E00929" wp14:editId="0DCC5CD7">
                <wp:simplePos x="0" y="0"/>
                <wp:positionH relativeFrom="page">
                  <wp:posOffset>4362450</wp:posOffset>
                </wp:positionH>
                <wp:positionV relativeFrom="page">
                  <wp:posOffset>4317365</wp:posOffset>
                </wp:positionV>
                <wp:extent cx="2691765" cy="1028700"/>
                <wp:effectExtent l="0" t="0" r="0" b="0"/>
                <wp:wrapNone/>
                <wp:docPr id="1938" name="Text Box 2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91765"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464F57" w:rsidRDefault="004F7E4C" w:rsidP="00464F57">
                            <w:pPr>
                              <w:spacing w:line="297" w:lineRule="auto"/>
                              <w:ind w:left="20" w:right="-24"/>
                              <w:rPr>
                                <w:rFonts w:ascii="Arial" w:eastAsia="Source Sans Pro" w:hAnsi="Arial" w:cs="Arial"/>
                                <w:color w:val="231F20"/>
                                <w:spacing w:val="9"/>
                                <w:sz w:val="22"/>
                                <w:szCs w:val="22"/>
                              </w:rPr>
                            </w:pPr>
                            <w:r w:rsidRPr="00CA2DAF">
                              <w:rPr>
                                <w:rFonts w:ascii="Arial" w:hAnsi="Arial" w:cs="Arial"/>
                              </w:rPr>
                              <w:t>Dans ce cas, le titre doit être en anglais et sur la quatrième de couverture, on doit trouver d’abord l’abstract en anglais puis le résumé en français</w:t>
                            </w:r>
                          </w:p>
                          <w:p w:rsidR="004F7E4C" w:rsidRPr="00464F57" w:rsidRDefault="004F7E4C" w:rsidP="00A6146F">
                            <w:pPr>
                              <w:spacing w:before="53"/>
                              <w:ind w:left="20" w:right="588"/>
                              <w:rPr>
                                <w:rFonts w:ascii="Arial" w:eastAsia="Source Sans Pro" w:hAnsi="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00929" id="Text Box 2222" o:spid="_x0000_s1038" type="#_x0000_t202" style="position:absolute;margin-left:343.5pt;margin-top:339.95pt;width:211.95pt;height:81pt;z-index:-251866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" filled="f" stroked="f">
                <v:path arrowok="t"/>
                <v:textbox inset="0,0,0,0">
                  <w:txbxContent>
                    <w:p w:rsidR="004F7E4C" w:rsidRPr="00464F57" w:rsidRDefault="004F7E4C" w:rsidP="00464F57">
                      <w:pPr>
                        <w:spacing w:line="297" w:lineRule="auto"/>
                        <w:ind w:left="20" w:right="-24"/>
                        <w:rPr>
                          <w:rFonts w:ascii="Arial" w:eastAsia="Source Sans Pro" w:hAnsi="Arial" w:cs="Arial"/>
                          <w:color w:val="231F20"/>
                          <w:spacing w:val="9"/>
                          <w:sz w:val="22"/>
                          <w:szCs w:val="22"/>
                        </w:rPr>
                      </w:pPr>
                      <w:r w:rsidRPr="00CA2DAF">
                        <w:rPr>
                          <w:rFonts w:ascii="Arial" w:hAnsi="Arial" w:cs="Arial"/>
                        </w:rPr>
                        <w:t>Dans ce cas, le titre doit être en anglais et sur la quatrième de couverture, on doit trouver d’abord l’abstract en anglais puis le résumé en français</w:t>
                      </w:r>
                    </w:p>
                    <w:p w:rsidR="004F7E4C" w:rsidRPr="00464F57" w:rsidRDefault="004F7E4C" w:rsidP="00A6146F">
                      <w:pPr>
                        <w:spacing w:before="53"/>
                        <w:ind w:left="20" w:right="588"/>
                        <w:rPr>
                          <w:rFonts w:ascii="Arial" w:eastAsia="Source Sans Pro" w:hAnsi="Arial" w:cs="Arial"/>
                          <w:sz w:val="18"/>
                          <w:szCs w:val="18"/>
                        </w:rPr>
                      </w:pP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511296" behindDoc="1" locked="0" layoutInCell="1" allowOverlap="1" wp14:anchorId="7A2DDDA3" wp14:editId="4C9CC028">
                <wp:simplePos x="0" y="0"/>
                <wp:positionH relativeFrom="page">
                  <wp:posOffset>4362450</wp:posOffset>
                </wp:positionH>
                <wp:positionV relativeFrom="page">
                  <wp:posOffset>3388995</wp:posOffset>
                </wp:positionV>
                <wp:extent cx="697865" cy="430530"/>
                <wp:effectExtent l="0" t="0" r="0" b="0"/>
                <wp:wrapNone/>
                <wp:docPr id="1936" name="Text Box 2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9786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671C80" w:rsidRDefault="004F7E4C" w:rsidP="00A6146F">
                            <w:pPr>
                              <w:spacing w:line="753" w:lineRule="exact"/>
                              <w:ind w:left="20" w:right="-20"/>
                              <w:rPr>
                                <w:rFonts w:ascii="Montserrat" w:eastAsia="Montserrat" w:hAnsi="Montserrat" w:cs="Montserrat"/>
                                <w:sz w:val="20"/>
                                <w:szCs w:val="20"/>
                                <w:lang w:val="id-ID"/>
                              </w:rPr>
                            </w:pPr>
                            <w:r>
                              <w:rPr>
                                <w:rFonts w:ascii="Montserrat" w:eastAsia="Montserrat" w:hAnsi="Montserrat" w:cs="Montserrat"/>
                                <w:b/>
                                <w:bCs/>
                                <w:color w:val="FDB913"/>
                                <w:w w:val="102"/>
                                <w:position w:val="3"/>
                                <w:sz w:val="72"/>
                                <w:szCs w:val="72"/>
                              </w:rPr>
                              <w:t>0</w:t>
                            </w:r>
                            <w:r>
                              <w:rPr>
                                <w:rFonts w:ascii="Montserrat" w:eastAsia="Montserrat" w:hAnsi="Montserrat" w:cs="Montserrat"/>
                                <w:b/>
                                <w:bCs/>
                                <w:color w:val="FDB913"/>
                                <w:w w:val="102"/>
                                <w:position w:val="3"/>
                                <w:sz w:val="72"/>
                                <w:szCs w:val="72"/>
                                <w:lang w:val="id-ID"/>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2DDDA3" id="Text Box 2220" o:spid="_x0000_s1039" type="#_x0000_t202" style="position:absolute;margin-left:343.5pt;margin-top:266.85pt;width:54.95pt;height:33.9pt;z-index:-25180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" filled="f" stroked="f">
                <v:path arrowok="t"/>
                <v:textbox inset="0,0,0,0">
                  <w:txbxContent>
                    <w:p w:rsidR="004F7E4C" w:rsidRPr="00671C80" w:rsidRDefault="004F7E4C" w:rsidP="00A6146F">
                      <w:pPr>
                        <w:spacing w:line="753" w:lineRule="exact"/>
                        <w:ind w:left="20" w:right="-20"/>
                        <w:rPr>
                          <w:rFonts w:ascii="Montserrat" w:eastAsia="Montserrat" w:hAnsi="Montserrat" w:cs="Montserrat"/>
                          <w:sz w:val="20"/>
                          <w:szCs w:val="20"/>
                          <w:lang w:val="id-ID"/>
                        </w:rPr>
                      </w:pPr>
                      <w:r>
                        <w:rPr>
                          <w:rFonts w:ascii="Montserrat" w:eastAsia="Montserrat" w:hAnsi="Montserrat" w:cs="Montserrat"/>
                          <w:b/>
                          <w:bCs/>
                          <w:color w:val="FDB913"/>
                          <w:w w:val="102"/>
                          <w:position w:val="3"/>
                          <w:sz w:val="72"/>
                          <w:szCs w:val="72"/>
                        </w:rPr>
                        <w:t>0</w:t>
                      </w:r>
                      <w:r>
                        <w:rPr>
                          <w:rFonts w:ascii="Montserrat" w:eastAsia="Montserrat" w:hAnsi="Montserrat" w:cs="Montserrat"/>
                          <w:b/>
                          <w:bCs/>
                          <w:color w:val="FDB913"/>
                          <w:w w:val="102"/>
                          <w:position w:val="3"/>
                          <w:sz w:val="72"/>
                          <w:szCs w:val="72"/>
                          <w:lang w:val="id-ID"/>
                        </w:rPr>
                        <w:t>2</w:t>
                      </w: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118080" behindDoc="1" locked="0" layoutInCell="1" allowOverlap="1" wp14:anchorId="748A70B7" wp14:editId="7E130C46">
                <wp:simplePos x="0" y="0"/>
                <wp:positionH relativeFrom="page">
                  <wp:posOffset>4390390</wp:posOffset>
                </wp:positionH>
                <wp:positionV relativeFrom="page">
                  <wp:posOffset>1650365</wp:posOffset>
                </wp:positionV>
                <wp:extent cx="2381885" cy="372110"/>
                <wp:effectExtent l="0" t="0" r="0" b="0"/>
                <wp:wrapNone/>
                <wp:docPr id="1934" name="Text Box 2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81885" cy="372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464F57" w:rsidRDefault="004F7E4C" w:rsidP="00A6146F">
                            <w:pPr>
                              <w:spacing w:before="28"/>
                              <w:ind w:left="20" w:right="-20"/>
                              <w:rPr>
                                <w:rFonts w:ascii="Arial" w:eastAsia="Montserrat" w:hAnsi="Arial" w:cs="Arial"/>
                                <w:sz w:val="20"/>
                                <w:szCs w:val="20"/>
                              </w:rPr>
                            </w:pPr>
                            <w:r w:rsidRPr="00464F57">
                              <w:rPr>
                                <w:rFonts w:ascii="Arial" w:eastAsia="Montserrat" w:hAnsi="Arial" w:cs="Arial"/>
                                <w:b/>
                                <w:bCs/>
                                <w:color w:val="231F20"/>
                                <w:spacing w:val="5"/>
                                <w:sz w:val="20"/>
                                <w:szCs w:val="20"/>
                              </w:rPr>
                              <w:t>PR</w:t>
                            </w:r>
                            <w:r w:rsidRPr="00464F57">
                              <w:rPr>
                                <w:rFonts w:ascii="Arial" w:eastAsia="Montserrat" w:hAnsi="Arial" w:cs="Arial"/>
                                <w:b/>
                                <w:bCs/>
                                <w:color w:val="231F20"/>
                                <w:sz w:val="20"/>
                                <w:szCs w:val="20"/>
                              </w:rPr>
                              <w:t>O</w:t>
                            </w:r>
                            <w:r w:rsidRPr="00464F57">
                              <w:rPr>
                                <w:rFonts w:ascii="Arial" w:eastAsia="Montserrat" w:hAnsi="Arial" w:cs="Arial"/>
                                <w:b/>
                                <w:bCs/>
                                <w:color w:val="231F20"/>
                                <w:spacing w:val="5"/>
                                <w:sz w:val="20"/>
                                <w:szCs w:val="20"/>
                              </w:rPr>
                              <w:t>JEC</w:t>
                            </w:r>
                            <w:r w:rsidRPr="00464F57">
                              <w:rPr>
                                <w:rFonts w:ascii="Arial" w:eastAsia="Montserrat" w:hAnsi="Arial" w:cs="Arial"/>
                                <w:b/>
                                <w:bCs/>
                                <w:color w:val="231F20"/>
                                <w:sz w:val="20"/>
                                <w:szCs w:val="20"/>
                              </w:rPr>
                              <w:t>T</w:t>
                            </w:r>
                            <w:r w:rsidRPr="00464F57">
                              <w:rPr>
                                <w:rFonts w:ascii="Arial" w:eastAsia="Montserrat" w:hAnsi="Arial" w:cs="Arial"/>
                                <w:b/>
                                <w:bCs/>
                                <w:color w:val="231F20"/>
                                <w:spacing w:val="-11"/>
                                <w:sz w:val="20"/>
                                <w:szCs w:val="20"/>
                              </w:rPr>
                              <w:t xml:space="preserve"> </w:t>
                            </w:r>
                            <w:r w:rsidRPr="00464F57">
                              <w:rPr>
                                <w:rFonts w:ascii="Arial" w:eastAsia="Montserrat" w:hAnsi="Arial" w:cs="Arial"/>
                                <w:b/>
                                <w:bCs/>
                                <w:color w:val="231F20"/>
                                <w:spacing w:val="5"/>
                                <w:sz w:val="20"/>
                                <w:szCs w:val="20"/>
                              </w:rPr>
                              <w:t>NAME</w:t>
                            </w:r>
                          </w:p>
                          <w:p w:rsidR="004F7E4C" w:rsidRPr="00464F57" w:rsidRDefault="004F7E4C" w:rsidP="00A6146F">
                            <w:pPr>
                              <w:spacing w:before="16"/>
                              <w:ind w:left="20" w:right="-50"/>
                              <w:rPr>
                                <w:rFonts w:ascii="Arial" w:eastAsia="Montserrat" w:hAnsi="Arial" w:cs="Arial"/>
                                <w:sz w:val="20"/>
                                <w:szCs w:val="20"/>
                              </w:rPr>
                            </w:pPr>
                            <w:r w:rsidRPr="00464F57">
                              <w:rPr>
                                <w:rFonts w:ascii="Arial" w:eastAsia="Montserrat" w:hAnsi="Arial" w:cs="Arial"/>
                                <w:b/>
                                <w:bCs/>
                                <w:color w:val="FDB913"/>
                                <w:spacing w:val="5"/>
                                <w:sz w:val="20"/>
                                <w:szCs w:val="20"/>
                              </w:rPr>
                              <w:t>TITL</w:t>
                            </w:r>
                            <w:r w:rsidRPr="00464F57">
                              <w:rPr>
                                <w:rFonts w:ascii="Arial" w:eastAsia="Montserrat" w:hAnsi="Arial" w:cs="Arial"/>
                                <w:b/>
                                <w:bCs/>
                                <w:color w:val="FDB913"/>
                                <w:sz w:val="20"/>
                                <w:szCs w:val="20"/>
                              </w:rPr>
                              <w:t xml:space="preserve">E </w:t>
                            </w:r>
                            <w:r w:rsidRPr="00464F57">
                              <w:rPr>
                                <w:rFonts w:ascii="Arial" w:eastAsia="Montserrat" w:hAnsi="Arial" w:cs="Arial"/>
                                <w:b/>
                                <w:bCs/>
                                <w:color w:val="FDB913"/>
                                <w:spacing w:val="2"/>
                                <w:sz w:val="20"/>
                                <w:szCs w:val="20"/>
                              </w:rPr>
                              <w:t xml:space="preserve"> </w:t>
                            </w:r>
                            <w:r w:rsidRPr="00464F57">
                              <w:rPr>
                                <w:rFonts w:ascii="Arial" w:eastAsia="Montserrat" w:hAnsi="Arial" w:cs="Arial"/>
                                <w:b/>
                                <w:bCs/>
                                <w:color w:val="FDB913"/>
                                <w:spacing w:val="5"/>
                                <w:sz w:val="20"/>
                                <w:szCs w:val="20"/>
                              </w:rPr>
                              <w:t>WOR</w:t>
                            </w:r>
                            <w:r w:rsidRPr="00464F57">
                              <w:rPr>
                                <w:rFonts w:ascii="Arial" w:eastAsia="Montserrat" w:hAnsi="Arial" w:cs="Arial"/>
                                <w:b/>
                                <w:bCs/>
                                <w:color w:val="FDB913"/>
                                <w:sz w:val="20"/>
                                <w:szCs w:val="20"/>
                              </w:rPr>
                              <w:t>K</w:t>
                            </w:r>
                            <w:r w:rsidRPr="00464F57">
                              <w:rPr>
                                <w:rFonts w:ascii="Arial" w:eastAsia="Montserrat" w:hAnsi="Arial" w:cs="Arial"/>
                                <w:b/>
                                <w:bCs/>
                                <w:color w:val="FDB913"/>
                                <w:spacing w:val="16"/>
                                <w:sz w:val="20"/>
                                <w:szCs w:val="20"/>
                              </w:rPr>
                              <w:t xml:space="preserve"> </w:t>
                            </w:r>
                            <w:r w:rsidRPr="00464F57">
                              <w:rPr>
                                <w:rFonts w:ascii="Arial" w:eastAsia="Montserrat" w:hAnsi="Arial" w:cs="Arial"/>
                                <w:b/>
                                <w:bCs/>
                                <w:color w:val="FDB913"/>
                                <w:spacing w:val="3"/>
                                <w:w w:val="57"/>
                                <w:sz w:val="20"/>
                                <w:szCs w:val="20"/>
                              </w:rPr>
                              <w:t>/</w:t>
                            </w:r>
                            <w:r w:rsidRPr="00464F57">
                              <w:rPr>
                                <w:rFonts w:ascii="Arial" w:eastAsia="Montserrat" w:hAnsi="Arial" w:cs="Arial"/>
                                <w:b/>
                                <w:bCs/>
                                <w:color w:val="FDB913"/>
                                <w:w w:val="57"/>
                                <w:sz w:val="20"/>
                                <w:szCs w:val="20"/>
                              </w:rPr>
                              <w:t>/</w:t>
                            </w:r>
                            <w:r w:rsidRPr="00464F57">
                              <w:rPr>
                                <w:rFonts w:ascii="Arial" w:eastAsia="Montserrat" w:hAnsi="Arial" w:cs="Arial"/>
                                <w:b/>
                                <w:bCs/>
                                <w:color w:val="FDB913"/>
                                <w:spacing w:val="29"/>
                                <w:w w:val="57"/>
                                <w:sz w:val="20"/>
                                <w:szCs w:val="20"/>
                              </w:rPr>
                              <w:t xml:space="preserve"> </w:t>
                            </w:r>
                            <w:r w:rsidRPr="00464F57">
                              <w:rPr>
                                <w:rFonts w:ascii="Arial" w:eastAsia="Montserrat" w:hAnsi="Arial" w:cs="Arial"/>
                                <w:b/>
                                <w:bCs/>
                                <w:color w:val="FDB913"/>
                                <w:spacing w:val="1"/>
                                <w:w w:val="99"/>
                                <w:sz w:val="20"/>
                                <w:szCs w:val="20"/>
                              </w:rPr>
                              <w:t>D</w:t>
                            </w:r>
                            <w:r w:rsidRPr="00464F57">
                              <w:rPr>
                                <w:rFonts w:ascii="Arial" w:eastAsia="Montserrat" w:hAnsi="Arial" w:cs="Arial"/>
                                <w:b/>
                                <w:bCs/>
                                <w:color w:val="FDB913"/>
                                <w:spacing w:val="-10"/>
                                <w:w w:val="103"/>
                                <w:sz w:val="20"/>
                                <w:szCs w:val="20"/>
                              </w:rPr>
                              <w:t>A</w:t>
                            </w:r>
                            <w:r w:rsidRPr="00464F57">
                              <w:rPr>
                                <w:rFonts w:ascii="Arial" w:eastAsia="Montserrat" w:hAnsi="Arial" w:cs="Arial"/>
                                <w:b/>
                                <w:bCs/>
                                <w:color w:val="FDB913"/>
                                <w:spacing w:val="5"/>
                                <w:w w:val="101"/>
                                <w:sz w:val="20"/>
                                <w:szCs w:val="20"/>
                              </w:rPr>
                              <w:t>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8A70B7" id="Text Box 2218" o:spid="_x0000_s1040" type="#_x0000_t202" style="position:absolute;margin-left:345.7pt;margin-top:129.95pt;width:187.55pt;height:29.3pt;z-index:-252198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" filled="f" stroked="f">
                <v:path arrowok="t"/>
                <v:textbox inset="0,0,0,0">
                  <w:txbxContent>
                    <w:p w:rsidR="004F7E4C" w:rsidRPr="00464F57" w:rsidRDefault="004F7E4C" w:rsidP="00A6146F">
                      <w:pPr>
                        <w:spacing w:before="28"/>
                        <w:ind w:left="20" w:right="-20"/>
                        <w:rPr>
                          <w:rFonts w:ascii="Arial" w:eastAsia="Montserrat" w:hAnsi="Arial" w:cs="Arial"/>
                          <w:sz w:val="20"/>
                          <w:szCs w:val="20"/>
                        </w:rPr>
                      </w:pPr>
                      <w:r w:rsidRPr="00464F57">
                        <w:rPr>
                          <w:rFonts w:ascii="Arial" w:eastAsia="Montserrat" w:hAnsi="Arial" w:cs="Arial"/>
                          <w:b/>
                          <w:bCs/>
                          <w:color w:val="231F20"/>
                          <w:spacing w:val="5"/>
                          <w:sz w:val="20"/>
                          <w:szCs w:val="20"/>
                        </w:rPr>
                        <w:t>PR</w:t>
                      </w:r>
                      <w:r w:rsidRPr="00464F57">
                        <w:rPr>
                          <w:rFonts w:ascii="Arial" w:eastAsia="Montserrat" w:hAnsi="Arial" w:cs="Arial"/>
                          <w:b/>
                          <w:bCs/>
                          <w:color w:val="231F20"/>
                          <w:sz w:val="20"/>
                          <w:szCs w:val="20"/>
                        </w:rPr>
                        <w:t>O</w:t>
                      </w:r>
                      <w:r w:rsidRPr="00464F57">
                        <w:rPr>
                          <w:rFonts w:ascii="Arial" w:eastAsia="Montserrat" w:hAnsi="Arial" w:cs="Arial"/>
                          <w:b/>
                          <w:bCs/>
                          <w:color w:val="231F20"/>
                          <w:spacing w:val="5"/>
                          <w:sz w:val="20"/>
                          <w:szCs w:val="20"/>
                        </w:rPr>
                        <w:t>JEC</w:t>
                      </w:r>
                      <w:r w:rsidRPr="00464F57">
                        <w:rPr>
                          <w:rFonts w:ascii="Arial" w:eastAsia="Montserrat" w:hAnsi="Arial" w:cs="Arial"/>
                          <w:b/>
                          <w:bCs/>
                          <w:color w:val="231F20"/>
                          <w:sz w:val="20"/>
                          <w:szCs w:val="20"/>
                        </w:rPr>
                        <w:t>T</w:t>
                      </w:r>
                      <w:r w:rsidRPr="00464F57">
                        <w:rPr>
                          <w:rFonts w:ascii="Arial" w:eastAsia="Montserrat" w:hAnsi="Arial" w:cs="Arial"/>
                          <w:b/>
                          <w:bCs/>
                          <w:color w:val="231F20"/>
                          <w:spacing w:val="-11"/>
                          <w:sz w:val="20"/>
                          <w:szCs w:val="20"/>
                        </w:rPr>
                        <w:t xml:space="preserve"> </w:t>
                      </w:r>
                      <w:r w:rsidRPr="00464F57">
                        <w:rPr>
                          <w:rFonts w:ascii="Arial" w:eastAsia="Montserrat" w:hAnsi="Arial" w:cs="Arial"/>
                          <w:b/>
                          <w:bCs/>
                          <w:color w:val="231F20"/>
                          <w:spacing w:val="5"/>
                          <w:sz w:val="20"/>
                          <w:szCs w:val="20"/>
                        </w:rPr>
                        <w:t>NAME</w:t>
                      </w:r>
                    </w:p>
                    <w:p w:rsidR="004F7E4C" w:rsidRPr="00464F57" w:rsidRDefault="004F7E4C" w:rsidP="00A6146F">
                      <w:pPr>
                        <w:spacing w:before="16"/>
                        <w:ind w:left="20" w:right="-50"/>
                        <w:rPr>
                          <w:rFonts w:ascii="Arial" w:eastAsia="Montserrat" w:hAnsi="Arial" w:cs="Arial"/>
                          <w:sz w:val="20"/>
                          <w:szCs w:val="20"/>
                        </w:rPr>
                      </w:pPr>
                      <w:r w:rsidRPr="00464F57">
                        <w:rPr>
                          <w:rFonts w:ascii="Arial" w:eastAsia="Montserrat" w:hAnsi="Arial" w:cs="Arial"/>
                          <w:b/>
                          <w:bCs/>
                          <w:color w:val="FDB913"/>
                          <w:spacing w:val="5"/>
                          <w:sz w:val="20"/>
                          <w:szCs w:val="20"/>
                        </w:rPr>
                        <w:t>TITL</w:t>
                      </w:r>
                      <w:r w:rsidRPr="00464F57">
                        <w:rPr>
                          <w:rFonts w:ascii="Arial" w:eastAsia="Montserrat" w:hAnsi="Arial" w:cs="Arial"/>
                          <w:b/>
                          <w:bCs/>
                          <w:color w:val="FDB913"/>
                          <w:sz w:val="20"/>
                          <w:szCs w:val="20"/>
                        </w:rPr>
                        <w:t xml:space="preserve">E </w:t>
                      </w:r>
                      <w:r w:rsidRPr="00464F57">
                        <w:rPr>
                          <w:rFonts w:ascii="Arial" w:eastAsia="Montserrat" w:hAnsi="Arial" w:cs="Arial"/>
                          <w:b/>
                          <w:bCs/>
                          <w:color w:val="FDB913"/>
                          <w:spacing w:val="2"/>
                          <w:sz w:val="20"/>
                          <w:szCs w:val="20"/>
                        </w:rPr>
                        <w:t xml:space="preserve"> </w:t>
                      </w:r>
                      <w:r w:rsidRPr="00464F57">
                        <w:rPr>
                          <w:rFonts w:ascii="Arial" w:eastAsia="Montserrat" w:hAnsi="Arial" w:cs="Arial"/>
                          <w:b/>
                          <w:bCs/>
                          <w:color w:val="FDB913"/>
                          <w:spacing w:val="5"/>
                          <w:sz w:val="20"/>
                          <w:szCs w:val="20"/>
                        </w:rPr>
                        <w:t>WOR</w:t>
                      </w:r>
                      <w:r w:rsidRPr="00464F57">
                        <w:rPr>
                          <w:rFonts w:ascii="Arial" w:eastAsia="Montserrat" w:hAnsi="Arial" w:cs="Arial"/>
                          <w:b/>
                          <w:bCs/>
                          <w:color w:val="FDB913"/>
                          <w:sz w:val="20"/>
                          <w:szCs w:val="20"/>
                        </w:rPr>
                        <w:t>K</w:t>
                      </w:r>
                      <w:r w:rsidRPr="00464F57">
                        <w:rPr>
                          <w:rFonts w:ascii="Arial" w:eastAsia="Montserrat" w:hAnsi="Arial" w:cs="Arial"/>
                          <w:b/>
                          <w:bCs/>
                          <w:color w:val="FDB913"/>
                          <w:spacing w:val="16"/>
                          <w:sz w:val="20"/>
                          <w:szCs w:val="20"/>
                        </w:rPr>
                        <w:t xml:space="preserve"> </w:t>
                      </w:r>
                      <w:r w:rsidRPr="00464F57">
                        <w:rPr>
                          <w:rFonts w:ascii="Arial" w:eastAsia="Montserrat" w:hAnsi="Arial" w:cs="Arial"/>
                          <w:b/>
                          <w:bCs/>
                          <w:color w:val="FDB913"/>
                          <w:spacing w:val="3"/>
                          <w:w w:val="57"/>
                          <w:sz w:val="20"/>
                          <w:szCs w:val="20"/>
                        </w:rPr>
                        <w:t>/</w:t>
                      </w:r>
                      <w:r w:rsidRPr="00464F57">
                        <w:rPr>
                          <w:rFonts w:ascii="Arial" w:eastAsia="Montserrat" w:hAnsi="Arial" w:cs="Arial"/>
                          <w:b/>
                          <w:bCs/>
                          <w:color w:val="FDB913"/>
                          <w:w w:val="57"/>
                          <w:sz w:val="20"/>
                          <w:szCs w:val="20"/>
                        </w:rPr>
                        <w:t>/</w:t>
                      </w:r>
                      <w:r w:rsidRPr="00464F57">
                        <w:rPr>
                          <w:rFonts w:ascii="Arial" w:eastAsia="Montserrat" w:hAnsi="Arial" w:cs="Arial"/>
                          <w:b/>
                          <w:bCs/>
                          <w:color w:val="FDB913"/>
                          <w:spacing w:val="29"/>
                          <w:w w:val="57"/>
                          <w:sz w:val="20"/>
                          <w:szCs w:val="20"/>
                        </w:rPr>
                        <w:t xml:space="preserve"> </w:t>
                      </w:r>
                      <w:r w:rsidRPr="00464F57">
                        <w:rPr>
                          <w:rFonts w:ascii="Arial" w:eastAsia="Montserrat" w:hAnsi="Arial" w:cs="Arial"/>
                          <w:b/>
                          <w:bCs/>
                          <w:color w:val="FDB913"/>
                          <w:spacing w:val="1"/>
                          <w:w w:val="99"/>
                          <w:sz w:val="20"/>
                          <w:szCs w:val="20"/>
                        </w:rPr>
                        <w:t>D</w:t>
                      </w:r>
                      <w:r w:rsidRPr="00464F57">
                        <w:rPr>
                          <w:rFonts w:ascii="Arial" w:eastAsia="Montserrat" w:hAnsi="Arial" w:cs="Arial"/>
                          <w:b/>
                          <w:bCs/>
                          <w:color w:val="FDB913"/>
                          <w:spacing w:val="-10"/>
                          <w:w w:val="103"/>
                          <w:sz w:val="20"/>
                          <w:szCs w:val="20"/>
                        </w:rPr>
                        <w:t>A</w:t>
                      </w:r>
                      <w:r w:rsidRPr="00464F57">
                        <w:rPr>
                          <w:rFonts w:ascii="Arial" w:eastAsia="Montserrat" w:hAnsi="Arial" w:cs="Arial"/>
                          <w:b/>
                          <w:bCs/>
                          <w:color w:val="FDB913"/>
                          <w:spacing w:val="5"/>
                          <w:w w:val="101"/>
                          <w:sz w:val="20"/>
                          <w:szCs w:val="20"/>
                        </w:rPr>
                        <w:t>TE</w:t>
                      </w: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170304" behindDoc="1" locked="0" layoutInCell="1" allowOverlap="1" wp14:anchorId="11AF1761" wp14:editId="0520AC2C">
                <wp:simplePos x="0" y="0"/>
                <wp:positionH relativeFrom="page">
                  <wp:posOffset>4376420</wp:posOffset>
                </wp:positionH>
                <wp:positionV relativeFrom="page">
                  <wp:posOffset>2093595</wp:posOffset>
                </wp:positionV>
                <wp:extent cx="2691765" cy="1028700"/>
                <wp:effectExtent l="0" t="0" r="0" b="0"/>
                <wp:wrapNone/>
                <wp:docPr id="1927" name="Text Box 2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91765"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464F57" w:rsidRDefault="004F7E4C" w:rsidP="00464F57">
                            <w:pPr>
                              <w:spacing w:line="297" w:lineRule="auto"/>
                              <w:ind w:left="20" w:right="-24"/>
                              <w:rPr>
                                <w:rFonts w:ascii="Arial" w:eastAsia="Source Sans Pro" w:hAnsi="Arial" w:cs="Arial"/>
                                <w:color w:val="231F20"/>
                                <w:spacing w:val="9"/>
                                <w:sz w:val="22"/>
                                <w:szCs w:val="22"/>
                              </w:rPr>
                            </w:pPr>
                            <w:r w:rsidRPr="00CA2DAF">
                              <w:rPr>
                                <w:rFonts w:ascii="Arial" w:hAnsi="Arial" w:cs="Arial"/>
                              </w:rPr>
                              <w:t>Dans ce cas, le titre doit être en anglais et sur la quatrième de couverture, on doit trouver d’abord l’abstract en anglais puis le résumé en français</w:t>
                            </w:r>
                          </w:p>
                          <w:p w:rsidR="004F7E4C" w:rsidRPr="00464F57" w:rsidRDefault="004F7E4C" w:rsidP="00464F57">
                            <w:pPr>
                              <w:spacing w:line="210" w:lineRule="exact"/>
                              <w:ind w:right="32"/>
                              <w:rPr>
                                <w:rFonts w:ascii="Arial" w:eastAsia="Source Sans Pro" w:hAnsi="Arial" w:cs="Arial"/>
                                <w:sz w:val="18"/>
                                <w:szCs w:val="18"/>
                              </w:rPr>
                            </w:pPr>
                          </w:p>
                          <w:p w:rsidR="004F7E4C" w:rsidRPr="00464F57" w:rsidRDefault="004F7E4C" w:rsidP="00A6146F">
                            <w:pPr>
                              <w:spacing w:before="53"/>
                              <w:ind w:left="20" w:right="588"/>
                              <w:rPr>
                                <w:rFonts w:ascii="Arial" w:eastAsia="Source Sans Pro" w:hAnsi="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F1761" id="Text Box 2211" o:spid="_x0000_s1041" type="#_x0000_t202" style="position:absolute;margin-left:344.6pt;margin-top:164.85pt;width:211.95pt;height:81pt;z-index:-252146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" filled="f" stroked="f">
                <v:path arrowok="t"/>
                <v:textbox inset="0,0,0,0">
                  <w:txbxContent>
                    <w:p w:rsidR="004F7E4C" w:rsidRPr="00464F57" w:rsidRDefault="004F7E4C" w:rsidP="00464F57">
                      <w:pPr>
                        <w:spacing w:line="297" w:lineRule="auto"/>
                        <w:ind w:left="20" w:right="-24"/>
                        <w:rPr>
                          <w:rFonts w:ascii="Arial" w:eastAsia="Source Sans Pro" w:hAnsi="Arial" w:cs="Arial"/>
                          <w:color w:val="231F20"/>
                          <w:spacing w:val="9"/>
                          <w:sz w:val="22"/>
                          <w:szCs w:val="22"/>
                        </w:rPr>
                      </w:pPr>
                      <w:r w:rsidRPr="00CA2DAF">
                        <w:rPr>
                          <w:rFonts w:ascii="Arial" w:hAnsi="Arial" w:cs="Arial"/>
                        </w:rPr>
                        <w:t>Dans ce cas, le titre doit être en anglais et sur la quatrième de couverture, on doit trouver d’abord l’abstract en anglais puis le résumé en français</w:t>
                      </w:r>
                    </w:p>
                    <w:p w:rsidR="004F7E4C" w:rsidRPr="00464F57" w:rsidRDefault="004F7E4C" w:rsidP="00464F57">
                      <w:pPr>
                        <w:spacing w:line="210" w:lineRule="exact"/>
                        <w:ind w:right="32"/>
                        <w:rPr>
                          <w:rFonts w:ascii="Arial" w:eastAsia="Source Sans Pro" w:hAnsi="Arial" w:cs="Arial"/>
                          <w:sz w:val="18"/>
                          <w:szCs w:val="18"/>
                        </w:rPr>
                      </w:pPr>
                    </w:p>
                    <w:p w:rsidR="004F7E4C" w:rsidRPr="00464F57" w:rsidRDefault="004F7E4C" w:rsidP="00A6146F">
                      <w:pPr>
                        <w:spacing w:before="53"/>
                        <w:ind w:left="20" w:right="588"/>
                        <w:rPr>
                          <w:rFonts w:ascii="Arial" w:eastAsia="Source Sans Pro" w:hAnsi="Arial" w:cs="Arial"/>
                          <w:sz w:val="18"/>
                          <w:szCs w:val="18"/>
                        </w:rPr>
                      </w:pP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222528" behindDoc="1" locked="0" layoutInCell="1" allowOverlap="1" wp14:anchorId="56EB6F05" wp14:editId="210EFBF1">
                <wp:simplePos x="0" y="0"/>
                <wp:positionH relativeFrom="page">
                  <wp:posOffset>4390390</wp:posOffset>
                </wp:positionH>
                <wp:positionV relativeFrom="page">
                  <wp:posOffset>6208395</wp:posOffset>
                </wp:positionV>
                <wp:extent cx="2639060" cy="380365"/>
                <wp:effectExtent l="0" t="0" r="0" b="0"/>
                <wp:wrapNone/>
                <wp:docPr id="1939" name="Text Box 2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39060" cy="380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464F57" w:rsidRDefault="004F7E4C" w:rsidP="00A6146F">
                            <w:pPr>
                              <w:spacing w:before="28"/>
                              <w:ind w:left="20" w:right="-20"/>
                              <w:rPr>
                                <w:rFonts w:ascii="Arial" w:eastAsia="Montserrat" w:hAnsi="Arial" w:cs="Arial"/>
                                <w:sz w:val="20"/>
                                <w:szCs w:val="20"/>
                              </w:rPr>
                            </w:pPr>
                            <w:r w:rsidRPr="00464F57">
                              <w:rPr>
                                <w:rFonts w:ascii="Arial" w:eastAsia="Montserrat" w:hAnsi="Arial" w:cs="Arial"/>
                                <w:b/>
                                <w:bCs/>
                                <w:color w:val="231F20"/>
                                <w:spacing w:val="5"/>
                                <w:sz w:val="20"/>
                                <w:szCs w:val="20"/>
                              </w:rPr>
                              <w:t>PR</w:t>
                            </w:r>
                            <w:r w:rsidRPr="00464F57">
                              <w:rPr>
                                <w:rFonts w:ascii="Arial" w:eastAsia="Montserrat" w:hAnsi="Arial" w:cs="Arial"/>
                                <w:b/>
                                <w:bCs/>
                                <w:color w:val="231F20"/>
                                <w:sz w:val="20"/>
                                <w:szCs w:val="20"/>
                              </w:rPr>
                              <w:t>O</w:t>
                            </w:r>
                            <w:r w:rsidRPr="00464F57">
                              <w:rPr>
                                <w:rFonts w:ascii="Arial" w:eastAsia="Montserrat" w:hAnsi="Arial" w:cs="Arial"/>
                                <w:b/>
                                <w:bCs/>
                                <w:color w:val="231F20"/>
                                <w:spacing w:val="5"/>
                                <w:sz w:val="20"/>
                                <w:szCs w:val="20"/>
                              </w:rPr>
                              <w:t>JEC</w:t>
                            </w:r>
                            <w:r w:rsidRPr="00464F57">
                              <w:rPr>
                                <w:rFonts w:ascii="Arial" w:eastAsia="Montserrat" w:hAnsi="Arial" w:cs="Arial"/>
                                <w:b/>
                                <w:bCs/>
                                <w:color w:val="231F20"/>
                                <w:sz w:val="20"/>
                                <w:szCs w:val="20"/>
                              </w:rPr>
                              <w:t>T</w:t>
                            </w:r>
                            <w:r w:rsidRPr="00464F57">
                              <w:rPr>
                                <w:rFonts w:ascii="Arial" w:eastAsia="Montserrat" w:hAnsi="Arial" w:cs="Arial"/>
                                <w:b/>
                                <w:bCs/>
                                <w:color w:val="231F20"/>
                                <w:spacing w:val="-11"/>
                                <w:sz w:val="20"/>
                                <w:szCs w:val="20"/>
                              </w:rPr>
                              <w:t xml:space="preserve"> </w:t>
                            </w:r>
                            <w:r w:rsidRPr="00464F57">
                              <w:rPr>
                                <w:rFonts w:ascii="Arial" w:eastAsia="Montserrat" w:hAnsi="Arial" w:cs="Arial"/>
                                <w:b/>
                                <w:bCs/>
                                <w:color w:val="231F20"/>
                                <w:spacing w:val="5"/>
                                <w:sz w:val="20"/>
                                <w:szCs w:val="20"/>
                              </w:rPr>
                              <w:t>NAME</w:t>
                            </w:r>
                          </w:p>
                          <w:p w:rsidR="004F7E4C" w:rsidRPr="00464F57" w:rsidRDefault="004F7E4C" w:rsidP="00A6146F">
                            <w:pPr>
                              <w:spacing w:before="16"/>
                              <w:ind w:left="20" w:right="-50"/>
                              <w:rPr>
                                <w:rFonts w:ascii="Arial" w:eastAsia="Montserrat" w:hAnsi="Arial" w:cs="Arial"/>
                                <w:sz w:val="20"/>
                                <w:szCs w:val="20"/>
                              </w:rPr>
                            </w:pPr>
                            <w:r w:rsidRPr="00464F57">
                              <w:rPr>
                                <w:rFonts w:ascii="Arial" w:eastAsia="Montserrat" w:hAnsi="Arial" w:cs="Arial"/>
                                <w:b/>
                                <w:bCs/>
                                <w:color w:val="FDB913"/>
                                <w:spacing w:val="5"/>
                                <w:sz w:val="20"/>
                                <w:szCs w:val="20"/>
                              </w:rPr>
                              <w:t>TITL</w:t>
                            </w:r>
                            <w:r w:rsidRPr="00464F57">
                              <w:rPr>
                                <w:rFonts w:ascii="Arial" w:eastAsia="Montserrat" w:hAnsi="Arial" w:cs="Arial"/>
                                <w:b/>
                                <w:bCs/>
                                <w:color w:val="FDB913"/>
                                <w:sz w:val="20"/>
                                <w:szCs w:val="20"/>
                              </w:rPr>
                              <w:t xml:space="preserve">E </w:t>
                            </w:r>
                            <w:r w:rsidRPr="00464F57">
                              <w:rPr>
                                <w:rFonts w:ascii="Arial" w:eastAsia="Montserrat" w:hAnsi="Arial" w:cs="Arial"/>
                                <w:b/>
                                <w:bCs/>
                                <w:color w:val="FDB913"/>
                                <w:spacing w:val="2"/>
                                <w:sz w:val="20"/>
                                <w:szCs w:val="20"/>
                              </w:rPr>
                              <w:t xml:space="preserve"> </w:t>
                            </w:r>
                            <w:r w:rsidRPr="00464F57">
                              <w:rPr>
                                <w:rFonts w:ascii="Arial" w:eastAsia="Montserrat" w:hAnsi="Arial" w:cs="Arial"/>
                                <w:b/>
                                <w:bCs/>
                                <w:color w:val="FDB913"/>
                                <w:spacing w:val="5"/>
                                <w:sz w:val="20"/>
                                <w:szCs w:val="20"/>
                              </w:rPr>
                              <w:t>WOR</w:t>
                            </w:r>
                            <w:r w:rsidRPr="00464F57">
                              <w:rPr>
                                <w:rFonts w:ascii="Arial" w:eastAsia="Montserrat" w:hAnsi="Arial" w:cs="Arial"/>
                                <w:b/>
                                <w:bCs/>
                                <w:color w:val="FDB913"/>
                                <w:sz w:val="20"/>
                                <w:szCs w:val="20"/>
                              </w:rPr>
                              <w:t>K</w:t>
                            </w:r>
                            <w:r w:rsidRPr="00464F57">
                              <w:rPr>
                                <w:rFonts w:ascii="Arial" w:eastAsia="Montserrat" w:hAnsi="Arial" w:cs="Arial"/>
                                <w:b/>
                                <w:bCs/>
                                <w:color w:val="FDB913"/>
                                <w:spacing w:val="16"/>
                                <w:sz w:val="20"/>
                                <w:szCs w:val="20"/>
                              </w:rPr>
                              <w:t xml:space="preserve"> </w:t>
                            </w:r>
                            <w:r w:rsidRPr="00464F57">
                              <w:rPr>
                                <w:rFonts w:ascii="Arial" w:eastAsia="Montserrat" w:hAnsi="Arial" w:cs="Arial"/>
                                <w:b/>
                                <w:bCs/>
                                <w:color w:val="FDB913"/>
                                <w:spacing w:val="3"/>
                                <w:w w:val="57"/>
                                <w:sz w:val="20"/>
                                <w:szCs w:val="20"/>
                              </w:rPr>
                              <w:t>/</w:t>
                            </w:r>
                            <w:r w:rsidRPr="00464F57">
                              <w:rPr>
                                <w:rFonts w:ascii="Arial" w:eastAsia="Montserrat" w:hAnsi="Arial" w:cs="Arial"/>
                                <w:b/>
                                <w:bCs/>
                                <w:color w:val="FDB913"/>
                                <w:w w:val="57"/>
                                <w:sz w:val="20"/>
                                <w:szCs w:val="20"/>
                              </w:rPr>
                              <w:t>/</w:t>
                            </w:r>
                            <w:r w:rsidRPr="00464F57">
                              <w:rPr>
                                <w:rFonts w:ascii="Arial" w:eastAsia="Montserrat" w:hAnsi="Arial" w:cs="Arial"/>
                                <w:b/>
                                <w:bCs/>
                                <w:color w:val="FDB913"/>
                                <w:spacing w:val="29"/>
                                <w:w w:val="57"/>
                                <w:sz w:val="20"/>
                                <w:szCs w:val="20"/>
                              </w:rPr>
                              <w:t xml:space="preserve"> </w:t>
                            </w:r>
                            <w:r w:rsidRPr="00464F57">
                              <w:rPr>
                                <w:rFonts w:ascii="Arial" w:eastAsia="Montserrat" w:hAnsi="Arial" w:cs="Arial"/>
                                <w:b/>
                                <w:bCs/>
                                <w:color w:val="FDB913"/>
                                <w:spacing w:val="1"/>
                                <w:w w:val="99"/>
                                <w:sz w:val="20"/>
                                <w:szCs w:val="20"/>
                              </w:rPr>
                              <w:t>D</w:t>
                            </w:r>
                            <w:r w:rsidRPr="00464F57">
                              <w:rPr>
                                <w:rFonts w:ascii="Arial" w:eastAsia="Montserrat" w:hAnsi="Arial" w:cs="Arial"/>
                                <w:b/>
                                <w:bCs/>
                                <w:color w:val="FDB913"/>
                                <w:spacing w:val="-10"/>
                                <w:w w:val="103"/>
                                <w:sz w:val="20"/>
                                <w:szCs w:val="20"/>
                              </w:rPr>
                              <w:t>A</w:t>
                            </w:r>
                            <w:r w:rsidRPr="00464F57">
                              <w:rPr>
                                <w:rFonts w:ascii="Arial" w:eastAsia="Montserrat" w:hAnsi="Arial" w:cs="Arial"/>
                                <w:b/>
                                <w:bCs/>
                                <w:color w:val="FDB913"/>
                                <w:spacing w:val="5"/>
                                <w:w w:val="101"/>
                                <w:sz w:val="20"/>
                                <w:szCs w:val="20"/>
                              </w:rPr>
                              <w:t>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EB6F05" id="Text Box 2223" o:spid="_x0000_s1042" type="#_x0000_t202" style="position:absolute;margin-left:345.7pt;margin-top:488.85pt;width:207.8pt;height:29.95pt;z-index:-252093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" filled="f" stroked="f">
                <v:path arrowok="t"/>
                <v:textbox inset="0,0,0,0">
                  <w:txbxContent>
                    <w:p w:rsidR="004F7E4C" w:rsidRPr="00464F57" w:rsidRDefault="004F7E4C" w:rsidP="00A6146F">
                      <w:pPr>
                        <w:spacing w:before="28"/>
                        <w:ind w:left="20" w:right="-20"/>
                        <w:rPr>
                          <w:rFonts w:ascii="Arial" w:eastAsia="Montserrat" w:hAnsi="Arial" w:cs="Arial"/>
                          <w:sz w:val="20"/>
                          <w:szCs w:val="20"/>
                        </w:rPr>
                      </w:pPr>
                      <w:r w:rsidRPr="00464F57">
                        <w:rPr>
                          <w:rFonts w:ascii="Arial" w:eastAsia="Montserrat" w:hAnsi="Arial" w:cs="Arial"/>
                          <w:b/>
                          <w:bCs/>
                          <w:color w:val="231F20"/>
                          <w:spacing w:val="5"/>
                          <w:sz w:val="20"/>
                          <w:szCs w:val="20"/>
                        </w:rPr>
                        <w:t>PR</w:t>
                      </w:r>
                      <w:r w:rsidRPr="00464F57">
                        <w:rPr>
                          <w:rFonts w:ascii="Arial" w:eastAsia="Montserrat" w:hAnsi="Arial" w:cs="Arial"/>
                          <w:b/>
                          <w:bCs/>
                          <w:color w:val="231F20"/>
                          <w:sz w:val="20"/>
                          <w:szCs w:val="20"/>
                        </w:rPr>
                        <w:t>O</w:t>
                      </w:r>
                      <w:r w:rsidRPr="00464F57">
                        <w:rPr>
                          <w:rFonts w:ascii="Arial" w:eastAsia="Montserrat" w:hAnsi="Arial" w:cs="Arial"/>
                          <w:b/>
                          <w:bCs/>
                          <w:color w:val="231F20"/>
                          <w:spacing w:val="5"/>
                          <w:sz w:val="20"/>
                          <w:szCs w:val="20"/>
                        </w:rPr>
                        <w:t>JEC</w:t>
                      </w:r>
                      <w:r w:rsidRPr="00464F57">
                        <w:rPr>
                          <w:rFonts w:ascii="Arial" w:eastAsia="Montserrat" w:hAnsi="Arial" w:cs="Arial"/>
                          <w:b/>
                          <w:bCs/>
                          <w:color w:val="231F20"/>
                          <w:sz w:val="20"/>
                          <w:szCs w:val="20"/>
                        </w:rPr>
                        <w:t>T</w:t>
                      </w:r>
                      <w:r w:rsidRPr="00464F57">
                        <w:rPr>
                          <w:rFonts w:ascii="Arial" w:eastAsia="Montserrat" w:hAnsi="Arial" w:cs="Arial"/>
                          <w:b/>
                          <w:bCs/>
                          <w:color w:val="231F20"/>
                          <w:spacing w:val="-11"/>
                          <w:sz w:val="20"/>
                          <w:szCs w:val="20"/>
                        </w:rPr>
                        <w:t xml:space="preserve"> </w:t>
                      </w:r>
                      <w:r w:rsidRPr="00464F57">
                        <w:rPr>
                          <w:rFonts w:ascii="Arial" w:eastAsia="Montserrat" w:hAnsi="Arial" w:cs="Arial"/>
                          <w:b/>
                          <w:bCs/>
                          <w:color w:val="231F20"/>
                          <w:spacing w:val="5"/>
                          <w:sz w:val="20"/>
                          <w:szCs w:val="20"/>
                        </w:rPr>
                        <w:t>NAME</w:t>
                      </w:r>
                    </w:p>
                    <w:p w:rsidR="004F7E4C" w:rsidRPr="00464F57" w:rsidRDefault="004F7E4C" w:rsidP="00A6146F">
                      <w:pPr>
                        <w:spacing w:before="16"/>
                        <w:ind w:left="20" w:right="-50"/>
                        <w:rPr>
                          <w:rFonts w:ascii="Arial" w:eastAsia="Montserrat" w:hAnsi="Arial" w:cs="Arial"/>
                          <w:sz w:val="20"/>
                          <w:szCs w:val="20"/>
                        </w:rPr>
                      </w:pPr>
                      <w:r w:rsidRPr="00464F57">
                        <w:rPr>
                          <w:rFonts w:ascii="Arial" w:eastAsia="Montserrat" w:hAnsi="Arial" w:cs="Arial"/>
                          <w:b/>
                          <w:bCs/>
                          <w:color w:val="FDB913"/>
                          <w:spacing w:val="5"/>
                          <w:sz w:val="20"/>
                          <w:szCs w:val="20"/>
                        </w:rPr>
                        <w:t>TITL</w:t>
                      </w:r>
                      <w:r w:rsidRPr="00464F57">
                        <w:rPr>
                          <w:rFonts w:ascii="Arial" w:eastAsia="Montserrat" w:hAnsi="Arial" w:cs="Arial"/>
                          <w:b/>
                          <w:bCs/>
                          <w:color w:val="FDB913"/>
                          <w:sz w:val="20"/>
                          <w:szCs w:val="20"/>
                        </w:rPr>
                        <w:t xml:space="preserve">E </w:t>
                      </w:r>
                      <w:r w:rsidRPr="00464F57">
                        <w:rPr>
                          <w:rFonts w:ascii="Arial" w:eastAsia="Montserrat" w:hAnsi="Arial" w:cs="Arial"/>
                          <w:b/>
                          <w:bCs/>
                          <w:color w:val="FDB913"/>
                          <w:spacing w:val="2"/>
                          <w:sz w:val="20"/>
                          <w:szCs w:val="20"/>
                        </w:rPr>
                        <w:t xml:space="preserve"> </w:t>
                      </w:r>
                      <w:r w:rsidRPr="00464F57">
                        <w:rPr>
                          <w:rFonts w:ascii="Arial" w:eastAsia="Montserrat" w:hAnsi="Arial" w:cs="Arial"/>
                          <w:b/>
                          <w:bCs/>
                          <w:color w:val="FDB913"/>
                          <w:spacing w:val="5"/>
                          <w:sz w:val="20"/>
                          <w:szCs w:val="20"/>
                        </w:rPr>
                        <w:t>WOR</w:t>
                      </w:r>
                      <w:r w:rsidRPr="00464F57">
                        <w:rPr>
                          <w:rFonts w:ascii="Arial" w:eastAsia="Montserrat" w:hAnsi="Arial" w:cs="Arial"/>
                          <w:b/>
                          <w:bCs/>
                          <w:color w:val="FDB913"/>
                          <w:sz w:val="20"/>
                          <w:szCs w:val="20"/>
                        </w:rPr>
                        <w:t>K</w:t>
                      </w:r>
                      <w:r w:rsidRPr="00464F57">
                        <w:rPr>
                          <w:rFonts w:ascii="Arial" w:eastAsia="Montserrat" w:hAnsi="Arial" w:cs="Arial"/>
                          <w:b/>
                          <w:bCs/>
                          <w:color w:val="FDB913"/>
                          <w:spacing w:val="16"/>
                          <w:sz w:val="20"/>
                          <w:szCs w:val="20"/>
                        </w:rPr>
                        <w:t xml:space="preserve"> </w:t>
                      </w:r>
                      <w:r w:rsidRPr="00464F57">
                        <w:rPr>
                          <w:rFonts w:ascii="Arial" w:eastAsia="Montserrat" w:hAnsi="Arial" w:cs="Arial"/>
                          <w:b/>
                          <w:bCs/>
                          <w:color w:val="FDB913"/>
                          <w:spacing w:val="3"/>
                          <w:w w:val="57"/>
                          <w:sz w:val="20"/>
                          <w:szCs w:val="20"/>
                        </w:rPr>
                        <w:t>/</w:t>
                      </w:r>
                      <w:r w:rsidRPr="00464F57">
                        <w:rPr>
                          <w:rFonts w:ascii="Arial" w:eastAsia="Montserrat" w:hAnsi="Arial" w:cs="Arial"/>
                          <w:b/>
                          <w:bCs/>
                          <w:color w:val="FDB913"/>
                          <w:w w:val="57"/>
                          <w:sz w:val="20"/>
                          <w:szCs w:val="20"/>
                        </w:rPr>
                        <w:t>/</w:t>
                      </w:r>
                      <w:r w:rsidRPr="00464F57">
                        <w:rPr>
                          <w:rFonts w:ascii="Arial" w:eastAsia="Montserrat" w:hAnsi="Arial" w:cs="Arial"/>
                          <w:b/>
                          <w:bCs/>
                          <w:color w:val="FDB913"/>
                          <w:spacing w:val="29"/>
                          <w:w w:val="57"/>
                          <w:sz w:val="20"/>
                          <w:szCs w:val="20"/>
                        </w:rPr>
                        <w:t xml:space="preserve"> </w:t>
                      </w:r>
                      <w:r w:rsidRPr="00464F57">
                        <w:rPr>
                          <w:rFonts w:ascii="Arial" w:eastAsia="Montserrat" w:hAnsi="Arial" w:cs="Arial"/>
                          <w:b/>
                          <w:bCs/>
                          <w:color w:val="FDB913"/>
                          <w:spacing w:val="1"/>
                          <w:w w:val="99"/>
                          <w:sz w:val="20"/>
                          <w:szCs w:val="20"/>
                        </w:rPr>
                        <w:t>D</w:t>
                      </w:r>
                      <w:r w:rsidRPr="00464F57">
                        <w:rPr>
                          <w:rFonts w:ascii="Arial" w:eastAsia="Montserrat" w:hAnsi="Arial" w:cs="Arial"/>
                          <w:b/>
                          <w:bCs/>
                          <w:color w:val="FDB913"/>
                          <w:spacing w:val="-10"/>
                          <w:w w:val="103"/>
                          <w:sz w:val="20"/>
                          <w:szCs w:val="20"/>
                        </w:rPr>
                        <w:t>A</w:t>
                      </w:r>
                      <w:r w:rsidRPr="00464F57">
                        <w:rPr>
                          <w:rFonts w:ascii="Arial" w:eastAsia="Montserrat" w:hAnsi="Arial" w:cs="Arial"/>
                          <w:b/>
                          <w:bCs/>
                          <w:color w:val="FDB913"/>
                          <w:spacing w:val="5"/>
                          <w:w w:val="101"/>
                          <w:sz w:val="20"/>
                          <w:szCs w:val="20"/>
                        </w:rPr>
                        <w:t>TE</w:t>
                      </w: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274752" behindDoc="1" locked="0" layoutInCell="1" allowOverlap="1" wp14:anchorId="37AF3B80" wp14:editId="588A78D6">
                <wp:simplePos x="0" y="0"/>
                <wp:positionH relativeFrom="page">
                  <wp:posOffset>4376420</wp:posOffset>
                </wp:positionH>
                <wp:positionV relativeFrom="page">
                  <wp:posOffset>6679565</wp:posOffset>
                </wp:positionV>
                <wp:extent cx="2691765" cy="1028700"/>
                <wp:effectExtent l="0" t="0" r="0" b="0"/>
                <wp:wrapNone/>
                <wp:docPr id="1926" name="Text Box 2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691765"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464F57" w:rsidRDefault="004F7E4C" w:rsidP="00464F57">
                            <w:pPr>
                              <w:spacing w:line="297" w:lineRule="auto"/>
                              <w:ind w:left="20" w:right="-24"/>
                              <w:rPr>
                                <w:rFonts w:ascii="Arial" w:eastAsia="Source Sans Pro" w:hAnsi="Arial" w:cs="Arial"/>
                                <w:color w:val="231F20"/>
                                <w:spacing w:val="9"/>
                                <w:sz w:val="22"/>
                                <w:szCs w:val="22"/>
                              </w:rPr>
                            </w:pPr>
                            <w:r w:rsidRPr="00CA2DAF">
                              <w:rPr>
                                <w:rFonts w:ascii="Arial" w:hAnsi="Arial" w:cs="Arial"/>
                              </w:rPr>
                              <w:t>Dans ce cas, le titre doit être en anglais et sur la quatrième de couverture, on doit trouver d’abord l’abstract en anglais puis le résumé en français</w:t>
                            </w:r>
                          </w:p>
                          <w:p w:rsidR="004F7E4C" w:rsidRPr="00464F57" w:rsidRDefault="004F7E4C" w:rsidP="00464F57">
                            <w:pPr>
                              <w:spacing w:line="210" w:lineRule="exact"/>
                              <w:ind w:right="32"/>
                              <w:rPr>
                                <w:rFonts w:ascii="Arial" w:eastAsia="Source Sans Pro" w:hAnsi="Arial" w:cs="Arial"/>
                                <w:sz w:val="18"/>
                                <w:szCs w:val="18"/>
                              </w:rPr>
                            </w:pPr>
                          </w:p>
                          <w:p w:rsidR="004F7E4C" w:rsidRPr="00464F57" w:rsidRDefault="004F7E4C" w:rsidP="00A6146F">
                            <w:pPr>
                              <w:spacing w:before="53"/>
                              <w:ind w:left="20" w:right="588"/>
                              <w:rPr>
                                <w:rFonts w:ascii="Arial" w:eastAsia="Source Sans Pro" w:hAnsi="Arial" w:cs="Arial"/>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F3B80" id="Text Box 2210" o:spid="_x0000_s1043" type="#_x0000_t202" style="position:absolute;margin-left:344.6pt;margin-top:525.95pt;width:211.95pt;height:81pt;z-index:-252041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" filled="f" stroked="f">
                <v:path arrowok="t"/>
                <v:textbox inset="0,0,0,0">
                  <w:txbxContent>
                    <w:p w:rsidR="004F7E4C" w:rsidRPr="00464F57" w:rsidRDefault="004F7E4C" w:rsidP="00464F57">
                      <w:pPr>
                        <w:spacing w:line="297" w:lineRule="auto"/>
                        <w:ind w:left="20" w:right="-24"/>
                        <w:rPr>
                          <w:rFonts w:ascii="Arial" w:eastAsia="Source Sans Pro" w:hAnsi="Arial" w:cs="Arial"/>
                          <w:color w:val="231F20"/>
                          <w:spacing w:val="9"/>
                          <w:sz w:val="22"/>
                          <w:szCs w:val="22"/>
                        </w:rPr>
                      </w:pPr>
                      <w:r w:rsidRPr="00CA2DAF">
                        <w:rPr>
                          <w:rFonts w:ascii="Arial" w:hAnsi="Arial" w:cs="Arial"/>
                        </w:rPr>
                        <w:t>Dans ce cas, le titre doit être en anglais et sur la quatrième de couverture, on doit trouver d’abord l’abstract en anglais puis le résumé en français</w:t>
                      </w:r>
                    </w:p>
                    <w:p w:rsidR="004F7E4C" w:rsidRPr="00464F57" w:rsidRDefault="004F7E4C" w:rsidP="00464F57">
                      <w:pPr>
                        <w:spacing w:line="210" w:lineRule="exact"/>
                        <w:ind w:right="32"/>
                        <w:rPr>
                          <w:rFonts w:ascii="Arial" w:eastAsia="Source Sans Pro" w:hAnsi="Arial" w:cs="Arial"/>
                          <w:sz w:val="18"/>
                          <w:szCs w:val="18"/>
                        </w:rPr>
                      </w:pPr>
                    </w:p>
                    <w:p w:rsidR="004F7E4C" w:rsidRPr="00464F57" w:rsidRDefault="004F7E4C" w:rsidP="00A6146F">
                      <w:pPr>
                        <w:spacing w:before="53"/>
                        <w:ind w:left="20" w:right="588"/>
                        <w:rPr>
                          <w:rFonts w:ascii="Arial" w:eastAsia="Source Sans Pro" w:hAnsi="Arial" w:cs="Arial"/>
                          <w:sz w:val="18"/>
                          <w:szCs w:val="18"/>
                        </w:rPr>
                      </w:pP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326976" behindDoc="1" locked="0" layoutInCell="1" allowOverlap="1" wp14:anchorId="75601308" wp14:editId="01C7098E">
                <wp:simplePos x="0" y="0"/>
                <wp:positionH relativeFrom="page">
                  <wp:posOffset>4376420</wp:posOffset>
                </wp:positionH>
                <wp:positionV relativeFrom="page">
                  <wp:posOffset>1165860</wp:posOffset>
                </wp:positionV>
                <wp:extent cx="697865" cy="430530"/>
                <wp:effectExtent l="0" t="0" r="0" b="0"/>
                <wp:wrapNone/>
                <wp:docPr id="1935" name="Text Box 2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9786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Default="004F7E4C" w:rsidP="00A6146F">
                            <w:pPr>
                              <w:spacing w:line="753" w:lineRule="exact"/>
                              <w:ind w:left="20" w:right="-20"/>
                              <w:rPr>
                                <w:rFonts w:ascii="Montserrat" w:eastAsia="Montserrat" w:hAnsi="Montserrat" w:cs="Montserrat"/>
                                <w:sz w:val="20"/>
                                <w:szCs w:val="20"/>
                              </w:rPr>
                            </w:pPr>
                            <w:r>
                              <w:rPr>
                                <w:rFonts w:ascii="Montserrat" w:eastAsia="Montserrat" w:hAnsi="Montserrat" w:cs="Montserrat"/>
                                <w:b/>
                                <w:bCs/>
                                <w:color w:val="FDB913"/>
                                <w:w w:val="102"/>
                                <w:position w:val="3"/>
                                <w:sz w:val="72"/>
                                <w:szCs w:val="72"/>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01308" id="Text Box 2219" o:spid="_x0000_s1044" type="#_x0000_t202" style="position:absolute;margin-left:344.6pt;margin-top:91.8pt;width:54.95pt;height:33.9pt;z-index:-25198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" filled="f" stroked="f">
                <v:path arrowok="t"/>
                <v:textbox inset="0,0,0,0">
                  <w:txbxContent>
                    <w:p w:rsidR="004F7E4C" w:rsidRDefault="004F7E4C" w:rsidP="00A6146F">
                      <w:pPr>
                        <w:spacing w:line="753" w:lineRule="exact"/>
                        <w:ind w:left="20" w:right="-20"/>
                        <w:rPr>
                          <w:rFonts w:ascii="Montserrat" w:eastAsia="Montserrat" w:hAnsi="Montserrat" w:cs="Montserrat"/>
                          <w:sz w:val="20"/>
                          <w:szCs w:val="20"/>
                        </w:rPr>
                      </w:pPr>
                      <w:r>
                        <w:rPr>
                          <w:rFonts w:ascii="Montserrat" w:eastAsia="Montserrat" w:hAnsi="Montserrat" w:cs="Montserrat"/>
                          <w:b/>
                          <w:bCs/>
                          <w:color w:val="FDB913"/>
                          <w:w w:val="102"/>
                          <w:position w:val="3"/>
                          <w:sz w:val="72"/>
                          <w:szCs w:val="72"/>
                        </w:rPr>
                        <w:t>01</w:t>
                      </w:r>
                    </w:p>
                  </w:txbxContent>
                </v:textbox>
                <w10:wrap anchorx="page" anchory="page"/>
              </v:shape>
            </w:pict>
          </mc:Fallback>
        </mc:AlternateContent>
      </w:r>
      <w:r w:rsidR="00464F57" w:rsidRPr="00A6146F">
        <w:rPr>
          <w:rFonts w:ascii="Arial" w:hAnsi="Arial" w:cs="Arial"/>
          <w:b/>
          <w:noProof/>
          <w:color w:val="000000"/>
          <w:sz w:val="20"/>
          <w:szCs w:val="20"/>
        </w:rPr>
        <mc:AlternateContent>
          <mc:Choice Requires="wps">
            <w:drawing>
              <wp:anchor distT="0" distB="0" distL="114300" distR="114300" simplePos="0" relativeHeight="251562496" behindDoc="1" locked="0" layoutInCell="1" allowOverlap="1" wp14:anchorId="4DDE9FAE" wp14:editId="70A0B957">
                <wp:simplePos x="0" y="0"/>
                <wp:positionH relativeFrom="page">
                  <wp:posOffset>4390390</wp:posOffset>
                </wp:positionH>
                <wp:positionV relativeFrom="page">
                  <wp:posOffset>5737860</wp:posOffset>
                </wp:positionV>
                <wp:extent cx="697865" cy="430530"/>
                <wp:effectExtent l="0" t="0" r="0" b="0"/>
                <wp:wrapNone/>
                <wp:docPr id="1940" name="Text Box 2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97865" cy="430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671C80" w:rsidRDefault="004F7E4C" w:rsidP="00A6146F">
                            <w:pPr>
                              <w:spacing w:line="753" w:lineRule="exact"/>
                              <w:ind w:left="20" w:right="-20"/>
                              <w:rPr>
                                <w:rFonts w:ascii="Montserrat" w:eastAsia="Montserrat" w:hAnsi="Montserrat" w:cs="Montserrat"/>
                                <w:sz w:val="20"/>
                                <w:szCs w:val="20"/>
                                <w:lang w:val="id-ID"/>
                              </w:rPr>
                            </w:pPr>
                            <w:r>
                              <w:rPr>
                                <w:rFonts w:ascii="Montserrat" w:eastAsia="Montserrat" w:hAnsi="Montserrat" w:cs="Montserrat"/>
                                <w:b/>
                                <w:bCs/>
                                <w:color w:val="FDB913"/>
                                <w:w w:val="102"/>
                                <w:position w:val="3"/>
                                <w:sz w:val="72"/>
                                <w:szCs w:val="72"/>
                              </w:rPr>
                              <w:t>0</w:t>
                            </w:r>
                            <w:r>
                              <w:rPr>
                                <w:rFonts w:ascii="Montserrat" w:eastAsia="Montserrat" w:hAnsi="Montserrat" w:cs="Montserrat"/>
                                <w:b/>
                                <w:bCs/>
                                <w:color w:val="FDB913"/>
                                <w:w w:val="102"/>
                                <w:position w:val="3"/>
                                <w:sz w:val="72"/>
                                <w:szCs w:val="72"/>
                                <w:lang w:val="id-ID"/>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E9FAE" id="Text Box 2224" o:spid="_x0000_s1045" type="#_x0000_t202" style="position:absolute;margin-left:345.7pt;margin-top:451.8pt;width:54.95pt;height:33.9pt;z-index:-25175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" filled="f" stroked="f">
                <v:path arrowok="t"/>
                <v:textbox inset="0,0,0,0">
                  <w:txbxContent>
                    <w:p w:rsidR="004F7E4C" w:rsidRPr="00671C80" w:rsidRDefault="004F7E4C" w:rsidP="00A6146F">
                      <w:pPr>
                        <w:spacing w:line="753" w:lineRule="exact"/>
                        <w:ind w:left="20" w:right="-20"/>
                        <w:rPr>
                          <w:rFonts w:ascii="Montserrat" w:eastAsia="Montserrat" w:hAnsi="Montserrat" w:cs="Montserrat"/>
                          <w:sz w:val="20"/>
                          <w:szCs w:val="20"/>
                          <w:lang w:val="id-ID"/>
                        </w:rPr>
                      </w:pPr>
                      <w:r>
                        <w:rPr>
                          <w:rFonts w:ascii="Montserrat" w:eastAsia="Montserrat" w:hAnsi="Montserrat" w:cs="Montserrat"/>
                          <w:b/>
                          <w:bCs/>
                          <w:color w:val="FDB913"/>
                          <w:w w:val="102"/>
                          <w:position w:val="3"/>
                          <w:sz w:val="72"/>
                          <w:szCs w:val="72"/>
                        </w:rPr>
                        <w:t>0</w:t>
                      </w:r>
                      <w:r>
                        <w:rPr>
                          <w:rFonts w:ascii="Montserrat" w:eastAsia="Montserrat" w:hAnsi="Montserrat" w:cs="Montserrat"/>
                          <w:b/>
                          <w:bCs/>
                          <w:color w:val="FDB913"/>
                          <w:w w:val="102"/>
                          <w:position w:val="3"/>
                          <w:sz w:val="72"/>
                          <w:szCs w:val="72"/>
                          <w:lang w:val="id-ID"/>
                        </w:rPr>
                        <w:t>3</w:t>
                      </w:r>
                    </w:p>
                  </w:txbxContent>
                </v:textbox>
                <w10:wrap anchorx="page" anchory="page"/>
              </v:shape>
            </w:pict>
          </mc:Fallback>
        </mc:AlternateContent>
      </w:r>
      <w:r w:rsidRPr="00A6146F">
        <w:rPr>
          <w:rFonts w:ascii="Arial" w:hAnsi="Arial" w:cs="Arial"/>
          <w:b/>
          <w:noProof/>
          <w:color w:val="000000"/>
          <w:sz w:val="20"/>
          <w:szCs w:val="20"/>
        </w:rPr>
        <mc:AlternateContent>
          <mc:Choice Requires="wps">
            <w:drawing>
              <wp:anchor distT="0" distB="0" distL="114300" distR="114300" simplePos="0" relativeHeight="251059712" behindDoc="1" locked="0" layoutInCell="0" allowOverlap="1" wp14:anchorId="0A55E814" wp14:editId="1CB4EDB5">
                <wp:simplePos x="0" y="0"/>
                <wp:positionH relativeFrom="column">
                  <wp:posOffset>13855</wp:posOffset>
                </wp:positionH>
                <wp:positionV relativeFrom="paragraph">
                  <wp:posOffset>4612929</wp:posOffset>
                </wp:positionV>
                <wp:extent cx="3163570" cy="1962150"/>
                <wp:effectExtent l="0" t="0" r="0" b="0"/>
                <wp:wrapNone/>
                <wp:docPr id="1944" name="Rectangle 2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63570" cy="1962150"/>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0D26D" id="Rectangle 2228" o:spid="_x0000_s1026" style="position:absolute;margin-left:1.1pt;margin-top:363.2pt;width:249.1pt;height:154.5pt;z-index:-25225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" o:allowincell="f" fillcolor="#a5a5a5" stroked="f">
                <v:path arrowok="t"/>
              </v:rect>
            </w:pict>
          </mc:Fallback>
        </mc:AlternateContent>
      </w:r>
      <w:r w:rsidRPr="00A6146F">
        <w:rPr>
          <w:rFonts w:ascii="Arial" w:hAnsi="Arial" w:cs="Arial"/>
          <w:b/>
          <w:noProof/>
          <w:color w:val="000000"/>
          <w:sz w:val="20"/>
          <w:szCs w:val="20"/>
        </w:rPr>
        <mc:AlternateContent>
          <mc:Choice Requires="wps">
            <w:drawing>
              <wp:anchor distT="0" distB="0" distL="114300" distR="114300" simplePos="0" relativeHeight="251062784" behindDoc="1" locked="0" layoutInCell="0" allowOverlap="1" wp14:anchorId="6665139C" wp14:editId="4EAE252F">
                <wp:simplePos x="0" y="0"/>
                <wp:positionH relativeFrom="column">
                  <wp:posOffset>0</wp:posOffset>
                </wp:positionH>
                <wp:positionV relativeFrom="paragraph">
                  <wp:posOffset>2313075</wp:posOffset>
                </wp:positionV>
                <wp:extent cx="3163570" cy="1962150"/>
                <wp:effectExtent l="0" t="0" r="0" b="0"/>
                <wp:wrapNone/>
                <wp:docPr id="1943" name="Rectangle 2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63570" cy="1962150"/>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0E1B7" id="Rectangle 2227" o:spid="_x0000_s1026" style="position:absolute;margin-left:0;margin-top:182.15pt;width:249.1pt;height:154.5pt;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" o:allowincell="f" fillcolor="#a5a5a5" stroked="f">
                <v:path arrowok="t"/>
              </v:rect>
            </w:pict>
          </mc:Fallback>
        </mc:AlternateContent>
      </w:r>
      <w:r w:rsidRPr="00A6146F">
        <w:rPr>
          <w:rFonts w:ascii="Arial" w:hAnsi="Arial" w:cs="Arial"/>
          <w:b/>
          <w:noProof/>
          <w:color w:val="000000"/>
          <w:sz w:val="20"/>
          <w:szCs w:val="20"/>
        </w:rPr>
        <mc:AlternateContent>
          <mc:Choice Requires="wps">
            <w:drawing>
              <wp:anchor distT="0" distB="0" distL="114300" distR="114300" simplePos="0" relativeHeight="251065856" behindDoc="1" locked="0" layoutInCell="0" allowOverlap="1" wp14:anchorId="6AA298BA" wp14:editId="7AC9FDB2">
                <wp:simplePos x="0" y="0"/>
                <wp:positionH relativeFrom="column">
                  <wp:posOffset>13855</wp:posOffset>
                </wp:positionH>
                <wp:positionV relativeFrom="paragraph">
                  <wp:posOffset>27075</wp:posOffset>
                </wp:positionV>
                <wp:extent cx="3163570" cy="1962150"/>
                <wp:effectExtent l="0" t="0" r="0" b="0"/>
                <wp:wrapNone/>
                <wp:docPr id="1942" name="Rectangle 2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63570" cy="1962150"/>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0517A4" id="Rectangle 2226" o:spid="_x0000_s1026" style="position:absolute;margin-left:1.1pt;margin-top:2.15pt;width:249.1pt;height:154.5pt;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" o:allowincell="f" fillcolor="#a5a5a5" stroked="f">
                <v:path arrowok="t"/>
              </v:rect>
            </w:pict>
          </mc:Fallback>
        </mc:AlternateContent>
      </w:r>
      <w:r w:rsidR="00791C84" w:rsidRPr="00CA2DAF">
        <w:rPr>
          <w:rFonts w:ascii="Arial" w:hAnsi="Arial" w:cs="Arial"/>
          <w:b/>
          <w:color w:val="000000"/>
          <w:sz w:val="20"/>
          <w:szCs w:val="20"/>
        </w:rPr>
        <w:br w:type="page"/>
      </w:r>
    </w:p>
    <w:p w:rsidR="005F2DFB" w:rsidRDefault="005F2DFB" w:rsidP="00EB563C">
      <w:pPr>
        <w:rPr>
          <w:rFonts w:ascii="Arial" w:hAnsi="Arial" w:cs="Arial"/>
        </w:rPr>
        <w:sectPr w:rsidR="005F2DFB" w:rsidSect="00240015">
          <w:headerReference w:type="default" r:id="rId8"/>
          <w:footerReference w:type="even" r:id="rId9"/>
          <w:footerReference w:type="default" r:id="rId10"/>
          <w:headerReference w:type="first" r:id="rId11"/>
          <w:footnotePr>
            <w:numFmt w:val="chicago"/>
            <w:numRestart w:val="eachPage"/>
          </w:footnotePr>
          <w:endnotePr>
            <w:numFmt w:val="decimal"/>
          </w:endnotePr>
          <w:pgSz w:w="11907" w:h="16840" w:code="9"/>
          <w:pgMar w:top="1701" w:right="1418" w:bottom="1701" w:left="1559" w:header="720" w:footer="720" w:gutter="0"/>
          <w:pgNumType w:start="1"/>
          <w:cols w:space="720"/>
          <w:titlePg/>
          <w:docGrid w:linePitch="326"/>
        </w:sectPr>
      </w:pPr>
    </w:p>
    <w:p w:rsidR="003D3926" w:rsidRPr="00EB563C" w:rsidRDefault="0096798A" w:rsidP="00EB563C">
      <w:pPr>
        <w:rPr>
          <w:rFonts w:ascii="Arial" w:hAnsi="Arial" w:cs="Arial"/>
        </w:rPr>
      </w:pPr>
      <w:r w:rsidRPr="001118A9">
        <w:rPr>
          <w:rFonts w:ascii="Arial" w:hAnsi="Arial" w:cs="Arial"/>
          <w:noProof/>
        </w:rPr>
        <w:lastRenderedPageBreak/>
        <mc:AlternateContent>
          <mc:Choice Requires="wps">
            <w:drawing>
              <wp:anchor distT="0" distB="0" distL="114300" distR="114300" simplePos="0" relativeHeight="253484544" behindDoc="1" locked="0" layoutInCell="1" allowOverlap="1" wp14:anchorId="70EC121F" wp14:editId="2B801F35">
                <wp:simplePos x="0" y="0"/>
                <wp:positionH relativeFrom="page">
                  <wp:posOffset>4749800</wp:posOffset>
                </wp:positionH>
                <wp:positionV relativeFrom="page">
                  <wp:posOffset>9423400</wp:posOffset>
                </wp:positionV>
                <wp:extent cx="1889760" cy="495300"/>
                <wp:effectExtent l="0" t="0" r="2540" b="0"/>
                <wp:wrapNone/>
                <wp:docPr id="246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8976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8A9" w:rsidRPr="00B074E9" w:rsidRDefault="001118A9" w:rsidP="00B074E9">
                            <w:pPr>
                              <w:spacing w:line="210" w:lineRule="exact"/>
                              <w:ind w:left="-14" w:right="76"/>
                              <w:jc w:val="right"/>
                              <w:rPr>
                                <w:rFonts w:ascii="Source Sans Pro" w:eastAsia="Source Sans Pro" w:hAnsi="Source Sans Pro" w:cs="Source Sans Pro"/>
                                <w:sz w:val="18"/>
                                <w:szCs w:val="18"/>
                              </w:rPr>
                            </w:pPr>
                            <w:r w:rsidRPr="00B074E9">
                              <w:rPr>
                                <w:rFonts w:ascii="Source Sans Pro" w:eastAsia="Source Sans Pro" w:hAnsi="Source Sans Pro" w:cs="Source Sans Pro"/>
                                <w:b/>
                                <w:bCs/>
                                <w:color w:val="231F20"/>
                                <w:position w:val="1"/>
                                <w:sz w:val="18"/>
                                <w:szCs w:val="18"/>
                              </w:rPr>
                              <w:t>E</w:t>
                            </w:r>
                            <w:r w:rsidR="00B074E9" w:rsidRPr="00B074E9">
                              <w:rPr>
                                <w:rFonts w:ascii="Source Sans Pro" w:eastAsia="Source Sans Pro" w:hAnsi="Source Sans Pro" w:cs="Source Sans Pro"/>
                                <w:b/>
                                <w:bCs/>
                                <w:color w:val="231F20"/>
                                <w:position w:val="1"/>
                                <w:sz w:val="18"/>
                                <w:szCs w:val="18"/>
                              </w:rPr>
                              <w:t>mail</w:t>
                            </w:r>
                            <w:r w:rsidRPr="00B074E9">
                              <w:rPr>
                                <w:rFonts w:ascii="Source Sans Pro" w:eastAsia="Source Sans Pro" w:hAnsi="Source Sans Pro" w:cs="Source Sans Pro"/>
                                <w:b/>
                                <w:bCs/>
                                <w:color w:val="231F20"/>
                                <w:spacing w:val="9"/>
                                <w:position w:val="1"/>
                                <w:sz w:val="18"/>
                                <w:szCs w:val="18"/>
                              </w:rPr>
                              <w:t xml:space="preserve"> </w:t>
                            </w:r>
                            <w:r w:rsidRPr="00B074E9">
                              <w:rPr>
                                <w:rFonts w:ascii="Source Sans Pro" w:eastAsia="Source Sans Pro" w:hAnsi="Source Sans Pro" w:cs="Source Sans Pro"/>
                                <w:b/>
                                <w:bCs/>
                                <w:color w:val="231F20"/>
                                <w:position w:val="1"/>
                                <w:sz w:val="18"/>
                                <w:szCs w:val="18"/>
                              </w:rPr>
                              <w:t>:</w:t>
                            </w:r>
                            <w:r w:rsidRPr="00B074E9">
                              <w:rPr>
                                <w:rFonts w:ascii="Source Sans Pro" w:eastAsia="Source Sans Pro" w:hAnsi="Source Sans Pro" w:cs="Source Sans Pro"/>
                                <w:b/>
                                <w:bCs/>
                                <w:color w:val="231F20"/>
                                <w:spacing w:val="8"/>
                                <w:position w:val="1"/>
                                <w:sz w:val="18"/>
                                <w:szCs w:val="18"/>
                              </w:rPr>
                              <w:t xml:space="preserve"> </w:t>
                            </w:r>
                            <w:r w:rsidR="0096798A" w:rsidRPr="00B074E9">
                              <w:rPr>
                                <w:rFonts w:ascii="Source Sans Pro" w:eastAsia="Source Sans Pro" w:hAnsi="Source Sans Pro" w:cs="Source Sans Pro"/>
                                <w:color w:val="231F20"/>
                                <w:spacing w:val="5"/>
                                <w:position w:val="1"/>
                                <w:sz w:val="18"/>
                                <w:szCs w:val="18"/>
                              </w:rPr>
                              <w:t>pgomes@gmail</w:t>
                            </w:r>
                            <w:r w:rsidR="0096798A" w:rsidRPr="00B074E9">
                              <w:rPr>
                                <w:rFonts w:ascii="Source Sans Pro" w:eastAsia="Source Sans Pro" w:hAnsi="Source Sans Pro" w:cs="Source Sans Pro"/>
                                <w:color w:val="231F20"/>
                                <w:spacing w:val="3"/>
                                <w:position w:val="1"/>
                                <w:sz w:val="18"/>
                                <w:szCs w:val="18"/>
                              </w:rPr>
                              <w:t>.</w:t>
                            </w:r>
                            <w:r w:rsidR="0096798A" w:rsidRPr="00B074E9">
                              <w:rPr>
                                <w:rFonts w:ascii="Source Sans Pro" w:eastAsia="Source Sans Pro" w:hAnsi="Source Sans Pro" w:cs="Source Sans Pro"/>
                                <w:color w:val="231F20"/>
                                <w:spacing w:val="1"/>
                                <w:position w:val="1"/>
                                <w:sz w:val="18"/>
                                <w:szCs w:val="18"/>
                              </w:rPr>
                              <w:t>c</w:t>
                            </w:r>
                            <w:r w:rsidR="0096798A" w:rsidRPr="00B074E9">
                              <w:rPr>
                                <w:rFonts w:ascii="Source Sans Pro" w:eastAsia="Source Sans Pro" w:hAnsi="Source Sans Pro" w:cs="Source Sans Pro"/>
                                <w:color w:val="231F20"/>
                                <w:spacing w:val="5"/>
                                <w:position w:val="1"/>
                                <w:sz w:val="18"/>
                                <w:szCs w:val="18"/>
                              </w:rPr>
                              <w:t>om</w:t>
                            </w:r>
                          </w:p>
                          <w:p w:rsidR="001118A9" w:rsidRPr="00B074E9" w:rsidRDefault="001118A9" w:rsidP="00B074E9">
                            <w:pPr>
                              <w:spacing w:before="53"/>
                              <w:ind w:left="94" w:right="76"/>
                              <w:jc w:val="right"/>
                              <w:rPr>
                                <w:rFonts w:ascii="Source Sans Pro" w:eastAsia="Source Sans Pro" w:hAnsi="Source Sans Pro" w:cs="Source Sans Pro"/>
                                <w:color w:val="0000FF"/>
                                <w:spacing w:val="5"/>
                                <w:sz w:val="18"/>
                                <w:szCs w:val="18"/>
                                <w:u w:val="single"/>
                              </w:rPr>
                            </w:pPr>
                            <w:r w:rsidRPr="00B074E9">
                              <w:rPr>
                                <w:rFonts w:ascii="Source Sans Pro" w:eastAsia="Source Sans Pro" w:hAnsi="Source Sans Pro" w:cs="Source Sans Pro"/>
                                <w:b/>
                                <w:bCs/>
                                <w:color w:val="231F20"/>
                                <w:sz w:val="18"/>
                                <w:szCs w:val="18"/>
                              </w:rPr>
                              <w:t>W</w:t>
                            </w:r>
                            <w:r w:rsidR="00B074E9" w:rsidRPr="00B074E9">
                              <w:rPr>
                                <w:rFonts w:ascii="Source Sans Pro" w:eastAsia="Source Sans Pro" w:hAnsi="Source Sans Pro" w:cs="Source Sans Pro"/>
                                <w:b/>
                                <w:bCs/>
                                <w:color w:val="231F20"/>
                                <w:sz w:val="18"/>
                                <w:szCs w:val="18"/>
                              </w:rPr>
                              <w:t>eb</w:t>
                            </w:r>
                            <w:r w:rsidRPr="00B074E9">
                              <w:rPr>
                                <w:rFonts w:ascii="Source Sans Pro" w:eastAsia="Source Sans Pro" w:hAnsi="Source Sans Pro" w:cs="Source Sans Pro"/>
                                <w:b/>
                                <w:bCs/>
                                <w:color w:val="231F20"/>
                                <w:spacing w:val="9"/>
                                <w:sz w:val="18"/>
                                <w:szCs w:val="18"/>
                              </w:rPr>
                              <w:t xml:space="preserve"> </w:t>
                            </w:r>
                            <w:r w:rsidRPr="00B074E9">
                              <w:rPr>
                                <w:rFonts w:ascii="Source Sans Pro" w:eastAsia="Source Sans Pro" w:hAnsi="Source Sans Pro" w:cs="Source Sans Pro"/>
                                <w:b/>
                                <w:bCs/>
                                <w:color w:val="231F20"/>
                                <w:sz w:val="18"/>
                                <w:szCs w:val="18"/>
                              </w:rPr>
                              <w:t>:</w:t>
                            </w:r>
                            <w:r w:rsidRPr="00B074E9">
                              <w:rPr>
                                <w:rFonts w:ascii="Source Sans Pro" w:eastAsia="Source Sans Pro" w:hAnsi="Source Sans Pro" w:cs="Source Sans Pro"/>
                                <w:b/>
                                <w:bCs/>
                                <w:color w:val="231F20"/>
                                <w:spacing w:val="8"/>
                                <w:sz w:val="18"/>
                                <w:szCs w:val="18"/>
                              </w:rPr>
                              <w:t xml:space="preserve"> </w:t>
                            </w:r>
                            <w:r w:rsidR="0096798A" w:rsidRPr="00B074E9">
                              <w:rPr>
                                <w:rFonts w:ascii="Source Sans Pro" w:eastAsia="Source Sans Pro" w:hAnsi="Source Sans Pro" w:cs="Source Sans Pro"/>
                                <w:color w:val="231F20"/>
                                <w:spacing w:val="5"/>
                                <w:sz w:val="18"/>
                                <w:szCs w:val="18"/>
                              </w:rPr>
                              <w:t>ww</w:t>
                            </w:r>
                            <w:r w:rsidR="0096798A" w:rsidRPr="00B074E9">
                              <w:rPr>
                                <w:rFonts w:ascii="Source Sans Pro" w:eastAsia="Source Sans Pro" w:hAnsi="Source Sans Pro" w:cs="Source Sans Pro"/>
                                <w:color w:val="231F20"/>
                                <w:spacing w:val="-3"/>
                                <w:sz w:val="18"/>
                                <w:szCs w:val="18"/>
                              </w:rPr>
                              <w:t>w</w:t>
                            </w:r>
                            <w:r w:rsidR="0096798A" w:rsidRPr="00B074E9">
                              <w:rPr>
                                <w:rFonts w:ascii="Source Sans Pro" w:eastAsia="Source Sans Pro" w:hAnsi="Source Sans Pro" w:cs="Source Sans Pro"/>
                                <w:color w:val="231F20"/>
                                <w:spacing w:val="5"/>
                                <w:sz w:val="18"/>
                                <w:szCs w:val="18"/>
                              </w:rPr>
                              <w:t>.themepowerpoint</w:t>
                            </w:r>
                            <w:r w:rsidR="0096798A" w:rsidRPr="00B074E9">
                              <w:rPr>
                                <w:rFonts w:ascii="Source Sans Pro" w:eastAsia="Source Sans Pro" w:hAnsi="Source Sans Pro" w:cs="Source Sans Pro"/>
                                <w:color w:val="231F20"/>
                                <w:spacing w:val="3"/>
                                <w:sz w:val="18"/>
                                <w:szCs w:val="18"/>
                              </w:rPr>
                              <w:t>.</w:t>
                            </w:r>
                            <w:r w:rsidR="0096798A" w:rsidRPr="00B074E9">
                              <w:rPr>
                                <w:rFonts w:ascii="Source Sans Pro" w:eastAsia="Source Sans Pro" w:hAnsi="Source Sans Pro" w:cs="Source Sans Pro"/>
                                <w:color w:val="231F20"/>
                                <w:spacing w:val="1"/>
                                <w:sz w:val="18"/>
                                <w:szCs w:val="18"/>
                              </w:rPr>
                              <w:t>c</w:t>
                            </w:r>
                            <w:r w:rsidR="0096798A" w:rsidRPr="00B074E9">
                              <w:rPr>
                                <w:rFonts w:ascii="Source Sans Pro" w:eastAsia="Source Sans Pro" w:hAnsi="Source Sans Pro" w:cs="Source Sans Pro"/>
                                <w:color w:val="231F20"/>
                                <w:spacing w:val="5"/>
                                <w:sz w:val="18"/>
                                <w:szCs w:val="18"/>
                              </w:rPr>
                              <w:t>om</w:t>
                            </w:r>
                          </w:p>
                          <w:p w:rsidR="001118A9" w:rsidRDefault="0096798A" w:rsidP="00B074E9">
                            <w:pPr>
                              <w:spacing w:before="53"/>
                              <w:ind w:left="831" w:right="76"/>
                              <w:jc w:val="right"/>
                              <w:rPr>
                                <w:rFonts w:ascii="Source Sans Pro" w:eastAsia="Source Sans Pro" w:hAnsi="Source Sans Pro" w:cs="Source Sans Pro"/>
                                <w:sz w:val="18"/>
                                <w:szCs w:val="18"/>
                              </w:rPr>
                            </w:pPr>
                            <w:r>
                              <w:rPr>
                                <w:rFonts w:ascii="Source Sans Pro" w:eastAsia="Source Sans Pro" w:hAnsi="Source Sans Pro" w:cs="Source Sans Pro"/>
                                <w:b/>
                                <w:bCs/>
                                <w:color w:val="231F20"/>
                                <w:sz w:val="18"/>
                                <w:szCs w:val="18"/>
                              </w:rPr>
                              <w:t>Tel</w:t>
                            </w:r>
                            <w:r w:rsidR="001118A9">
                              <w:rPr>
                                <w:rFonts w:ascii="Source Sans Pro" w:eastAsia="Source Sans Pro" w:hAnsi="Source Sans Pro" w:cs="Source Sans Pro"/>
                                <w:b/>
                                <w:bCs/>
                                <w:color w:val="231F20"/>
                                <w:spacing w:val="9"/>
                                <w:sz w:val="18"/>
                                <w:szCs w:val="18"/>
                              </w:rPr>
                              <w:t xml:space="preserve"> </w:t>
                            </w:r>
                            <w:r w:rsidR="001118A9">
                              <w:rPr>
                                <w:rFonts w:ascii="Source Sans Pro" w:eastAsia="Source Sans Pro" w:hAnsi="Source Sans Pro" w:cs="Source Sans Pro"/>
                                <w:b/>
                                <w:bCs/>
                                <w:color w:val="231F20"/>
                                <w:sz w:val="18"/>
                                <w:szCs w:val="18"/>
                              </w:rPr>
                              <w:t>:</w:t>
                            </w:r>
                            <w:r w:rsidR="001118A9">
                              <w:rPr>
                                <w:rFonts w:ascii="Source Sans Pro" w:eastAsia="Source Sans Pro" w:hAnsi="Source Sans Pro" w:cs="Source Sans Pro"/>
                                <w:b/>
                                <w:bCs/>
                                <w:color w:val="231F20"/>
                                <w:spacing w:val="8"/>
                                <w:sz w:val="18"/>
                                <w:szCs w:val="18"/>
                              </w:rPr>
                              <w:t xml:space="preserve"> </w:t>
                            </w:r>
                            <w:r w:rsidR="001118A9">
                              <w:rPr>
                                <w:rFonts w:ascii="Source Sans Pro" w:eastAsia="Source Sans Pro" w:hAnsi="Source Sans Pro" w:cs="Source Sans Pro"/>
                                <w:color w:val="231F20"/>
                                <w:sz w:val="18"/>
                                <w:szCs w:val="18"/>
                              </w:rPr>
                              <w:t>+</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00</w:t>
                            </w:r>
                            <w:r w:rsidR="001118A9">
                              <w:rPr>
                                <w:rFonts w:ascii="Source Sans Pro" w:eastAsia="Source Sans Pro" w:hAnsi="Source Sans Pro" w:cs="Source Sans Pro"/>
                                <w:color w:val="231F20"/>
                                <w:sz w:val="18"/>
                                <w:szCs w:val="18"/>
                              </w:rPr>
                              <w:t>2</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456</w:t>
                            </w:r>
                            <w:r w:rsidR="001118A9">
                              <w:rPr>
                                <w:rFonts w:ascii="Source Sans Pro" w:eastAsia="Source Sans Pro" w:hAnsi="Source Sans Pro" w:cs="Source Sans Pro"/>
                                <w:color w:val="231F20"/>
                                <w:sz w:val="18"/>
                                <w:szCs w:val="18"/>
                              </w:rPr>
                              <w:t>7</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8976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C121F" id="Text Box 5" o:spid="_x0000_s1046" type="#_x0000_t202" style="position:absolute;margin-left:374pt;margin-top:742pt;width:148.8pt;height:39pt;z-index:-249831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" filled="f" stroked="f">
                <v:path arrowok="t"/>
                <v:textbox inset="0,0,0,0">
                  <w:txbxContent>
                    <w:p w:rsidR="001118A9" w:rsidRPr="00B074E9" w:rsidRDefault="001118A9" w:rsidP="00B074E9">
                      <w:pPr>
                        <w:spacing w:line="210" w:lineRule="exact"/>
                        <w:ind w:left="-14" w:right="76"/>
                        <w:jc w:val="right"/>
                        <w:rPr>
                          <w:rFonts w:ascii="Source Sans Pro" w:eastAsia="Source Sans Pro" w:hAnsi="Source Sans Pro" w:cs="Source Sans Pro"/>
                          <w:sz w:val="18"/>
                          <w:szCs w:val="18"/>
                        </w:rPr>
                      </w:pPr>
                      <w:r w:rsidRPr="00B074E9">
                        <w:rPr>
                          <w:rFonts w:ascii="Source Sans Pro" w:eastAsia="Source Sans Pro" w:hAnsi="Source Sans Pro" w:cs="Source Sans Pro"/>
                          <w:b/>
                          <w:bCs/>
                          <w:color w:val="231F20"/>
                          <w:position w:val="1"/>
                          <w:sz w:val="18"/>
                          <w:szCs w:val="18"/>
                        </w:rPr>
                        <w:t>E</w:t>
                      </w:r>
                      <w:r w:rsidR="00B074E9" w:rsidRPr="00B074E9">
                        <w:rPr>
                          <w:rFonts w:ascii="Source Sans Pro" w:eastAsia="Source Sans Pro" w:hAnsi="Source Sans Pro" w:cs="Source Sans Pro"/>
                          <w:b/>
                          <w:bCs/>
                          <w:color w:val="231F20"/>
                          <w:position w:val="1"/>
                          <w:sz w:val="18"/>
                          <w:szCs w:val="18"/>
                        </w:rPr>
                        <w:t>mail</w:t>
                      </w:r>
                      <w:r w:rsidRPr="00B074E9">
                        <w:rPr>
                          <w:rFonts w:ascii="Source Sans Pro" w:eastAsia="Source Sans Pro" w:hAnsi="Source Sans Pro" w:cs="Source Sans Pro"/>
                          <w:b/>
                          <w:bCs/>
                          <w:color w:val="231F20"/>
                          <w:spacing w:val="9"/>
                          <w:position w:val="1"/>
                          <w:sz w:val="18"/>
                          <w:szCs w:val="18"/>
                        </w:rPr>
                        <w:t xml:space="preserve"> </w:t>
                      </w:r>
                      <w:r w:rsidRPr="00B074E9">
                        <w:rPr>
                          <w:rFonts w:ascii="Source Sans Pro" w:eastAsia="Source Sans Pro" w:hAnsi="Source Sans Pro" w:cs="Source Sans Pro"/>
                          <w:b/>
                          <w:bCs/>
                          <w:color w:val="231F20"/>
                          <w:position w:val="1"/>
                          <w:sz w:val="18"/>
                          <w:szCs w:val="18"/>
                        </w:rPr>
                        <w:t>:</w:t>
                      </w:r>
                      <w:r w:rsidRPr="00B074E9">
                        <w:rPr>
                          <w:rFonts w:ascii="Source Sans Pro" w:eastAsia="Source Sans Pro" w:hAnsi="Source Sans Pro" w:cs="Source Sans Pro"/>
                          <w:b/>
                          <w:bCs/>
                          <w:color w:val="231F20"/>
                          <w:spacing w:val="8"/>
                          <w:position w:val="1"/>
                          <w:sz w:val="18"/>
                          <w:szCs w:val="18"/>
                        </w:rPr>
                        <w:t xml:space="preserve"> </w:t>
                      </w:r>
                      <w:r w:rsidR="0096798A" w:rsidRPr="00B074E9">
                        <w:rPr>
                          <w:rFonts w:ascii="Source Sans Pro" w:eastAsia="Source Sans Pro" w:hAnsi="Source Sans Pro" w:cs="Source Sans Pro"/>
                          <w:color w:val="231F20"/>
                          <w:spacing w:val="5"/>
                          <w:position w:val="1"/>
                          <w:sz w:val="18"/>
                          <w:szCs w:val="18"/>
                        </w:rPr>
                        <w:t>pgomes@</w:t>
                      </w:r>
                      <w:r w:rsidR="0096798A" w:rsidRPr="00B074E9">
                        <w:rPr>
                          <w:rFonts w:ascii="Source Sans Pro" w:eastAsia="Source Sans Pro" w:hAnsi="Source Sans Pro" w:cs="Source Sans Pro"/>
                          <w:color w:val="231F20"/>
                          <w:spacing w:val="5"/>
                          <w:position w:val="1"/>
                          <w:sz w:val="18"/>
                          <w:szCs w:val="18"/>
                        </w:rPr>
                        <w:t>gmail</w:t>
                      </w:r>
                      <w:r w:rsidR="0096798A" w:rsidRPr="00B074E9">
                        <w:rPr>
                          <w:rFonts w:ascii="Source Sans Pro" w:eastAsia="Source Sans Pro" w:hAnsi="Source Sans Pro" w:cs="Source Sans Pro"/>
                          <w:color w:val="231F20"/>
                          <w:spacing w:val="3"/>
                          <w:position w:val="1"/>
                          <w:sz w:val="18"/>
                          <w:szCs w:val="18"/>
                        </w:rPr>
                        <w:t>.</w:t>
                      </w:r>
                      <w:r w:rsidR="0096798A" w:rsidRPr="00B074E9">
                        <w:rPr>
                          <w:rFonts w:ascii="Source Sans Pro" w:eastAsia="Source Sans Pro" w:hAnsi="Source Sans Pro" w:cs="Source Sans Pro"/>
                          <w:color w:val="231F20"/>
                          <w:spacing w:val="1"/>
                          <w:position w:val="1"/>
                          <w:sz w:val="18"/>
                          <w:szCs w:val="18"/>
                        </w:rPr>
                        <w:t>c</w:t>
                      </w:r>
                      <w:r w:rsidR="0096798A" w:rsidRPr="00B074E9">
                        <w:rPr>
                          <w:rFonts w:ascii="Source Sans Pro" w:eastAsia="Source Sans Pro" w:hAnsi="Source Sans Pro" w:cs="Source Sans Pro"/>
                          <w:color w:val="231F20"/>
                          <w:spacing w:val="5"/>
                          <w:position w:val="1"/>
                          <w:sz w:val="18"/>
                          <w:szCs w:val="18"/>
                        </w:rPr>
                        <w:t>om</w:t>
                      </w:r>
                    </w:p>
                    <w:p w:rsidR="001118A9" w:rsidRPr="00B074E9" w:rsidRDefault="001118A9" w:rsidP="00B074E9">
                      <w:pPr>
                        <w:spacing w:before="53"/>
                        <w:ind w:left="94" w:right="76"/>
                        <w:jc w:val="right"/>
                        <w:rPr>
                          <w:rFonts w:ascii="Source Sans Pro" w:eastAsia="Source Sans Pro" w:hAnsi="Source Sans Pro" w:cs="Source Sans Pro"/>
                          <w:color w:val="0000FF"/>
                          <w:spacing w:val="5"/>
                          <w:sz w:val="18"/>
                          <w:szCs w:val="18"/>
                          <w:u w:val="single"/>
                        </w:rPr>
                      </w:pPr>
                      <w:r w:rsidRPr="00B074E9">
                        <w:rPr>
                          <w:rFonts w:ascii="Source Sans Pro" w:eastAsia="Source Sans Pro" w:hAnsi="Source Sans Pro" w:cs="Source Sans Pro"/>
                          <w:b/>
                          <w:bCs/>
                          <w:color w:val="231F20"/>
                          <w:sz w:val="18"/>
                          <w:szCs w:val="18"/>
                        </w:rPr>
                        <w:t>W</w:t>
                      </w:r>
                      <w:r w:rsidR="00B074E9" w:rsidRPr="00B074E9">
                        <w:rPr>
                          <w:rFonts w:ascii="Source Sans Pro" w:eastAsia="Source Sans Pro" w:hAnsi="Source Sans Pro" w:cs="Source Sans Pro"/>
                          <w:b/>
                          <w:bCs/>
                          <w:color w:val="231F20"/>
                          <w:sz w:val="18"/>
                          <w:szCs w:val="18"/>
                        </w:rPr>
                        <w:t>eb</w:t>
                      </w:r>
                      <w:r w:rsidRPr="00B074E9">
                        <w:rPr>
                          <w:rFonts w:ascii="Source Sans Pro" w:eastAsia="Source Sans Pro" w:hAnsi="Source Sans Pro" w:cs="Source Sans Pro"/>
                          <w:b/>
                          <w:bCs/>
                          <w:color w:val="231F20"/>
                          <w:spacing w:val="9"/>
                          <w:sz w:val="18"/>
                          <w:szCs w:val="18"/>
                        </w:rPr>
                        <w:t xml:space="preserve"> </w:t>
                      </w:r>
                      <w:r w:rsidRPr="00B074E9">
                        <w:rPr>
                          <w:rFonts w:ascii="Source Sans Pro" w:eastAsia="Source Sans Pro" w:hAnsi="Source Sans Pro" w:cs="Source Sans Pro"/>
                          <w:b/>
                          <w:bCs/>
                          <w:color w:val="231F20"/>
                          <w:sz w:val="18"/>
                          <w:szCs w:val="18"/>
                        </w:rPr>
                        <w:t>:</w:t>
                      </w:r>
                      <w:r w:rsidRPr="00B074E9">
                        <w:rPr>
                          <w:rFonts w:ascii="Source Sans Pro" w:eastAsia="Source Sans Pro" w:hAnsi="Source Sans Pro" w:cs="Source Sans Pro"/>
                          <w:b/>
                          <w:bCs/>
                          <w:color w:val="231F20"/>
                          <w:spacing w:val="8"/>
                          <w:sz w:val="18"/>
                          <w:szCs w:val="18"/>
                        </w:rPr>
                        <w:t xml:space="preserve"> </w:t>
                      </w:r>
                      <w:r w:rsidR="0096798A" w:rsidRPr="00B074E9">
                        <w:rPr>
                          <w:rFonts w:ascii="Source Sans Pro" w:eastAsia="Source Sans Pro" w:hAnsi="Source Sans Pro" w:cs="Source Sans Pro"/>
                          <w:color w:val="231F20"/>
                          <w:spacing w:val="5"/>
                          <w:sz w:val="18"/>
                          <w:szCs w:val="18"/>
                        </w:rPr>
                        <w:t>ww</w:t>
                      </w:r>
                      <w:r w:rsidR="0096798A" w:rsidRPr="00B074E9">
                        <w:rPr>
                          <w:rFonts w:ascii="Source Sans Pro" w:eastAsia="Source Sans Pro" w:hAnsi="Source Sans Pro" w:cs="Source Sans Pro"/>
                          <w:color w:val="231F20"/>
                          <w:spacing w:val="-3"/>
                          <w:sz w:val="18"/>
                          <w:szCs w:val="18"/>
                        </w:rPr>
                        <w:t>w</w:t>
                      </w:r>
                      <w:r w:rsidR="0096798A" w:rsidRPr="00B074E9">
                        <w:rPr>
                          <w:rFonts w:ascii="Source Sans Pro" w:eastAsia="Source Sans Pro" w:hAnsi="Source Sans Pro" w:cs="Source Sans Pro"/>
                          <w:color w:val="231F20"/>
                          <w:spacing w:val="5"/>
                          <w:sz w:val="18"/>
                          <w:szCs w:val="18"/>
                        </w:rPr>
                        <w:t>.themepowerpoint</w:t>
                      </w:r>
                      <w:r w:rsidR="0096798A" w:rsidRPr="00B074E9">
                        <w:rPr>
                          <w:rFonts w:ascii="Source Sans Pro" w:eastAsia="Source Sans Pro" w:hAnsi="Source Sans Pro" w:cs="Source Sans Pro"/>
                          <w:color w:val="231F20"/>
                          <w:spacing w:val="3"/>
                          <w:sz w:val="18"/>
                          <w:szCs w:val="18"/>
                        </w:rPr>
                        <w:t>.</w:t>
                      </w:r>
                      <w:r w:rsidR="0096798A" w:rsidRPr="00B074E9">
                        <w:rPr>
                          <w:rFonts w:ascii="Source Sans Pro" w:eastAsia="Source Sans Pro" w:hAnsi="Source Sans Pro" w:cs="Source Sans Pro"/>
                          <w:color w:val="231F20"/>
                          <w:spacing w:val="1"/>
                          <w:sz w:val="18"/>
                          <w:szCs w:val="18"/>
                        </w:rPr>
                        <w:t>c</w:t>
                      </w:r>
                      <w:r w:rsidR="0096798A" w:rsidRPr="00B074E9">
                        <w:rPr>
                          <w:rFonts w:ascii="Source Sans Pro" w:eastAsia="Source Sans Pro" w:hAnsi="Source Sans Pro" w:cs="Source Sans Pro"/>
                          <w:color w:val="231F20"/>
                          <w:spacing w:val="5"/>
                          <w:sz w:val="18"/>
                          <w:szCs w:val="18"/>
                        </w:rPr>
                        <w:t>om</w:t>
                      </w:r>
                    </w:p>
                    <w:p w:rsidR="001118A9" w:rsidRDefault="0096798A" w:rsidP="00B074E9">
                      <w:pPr>
                        <w:spacing w:before="53"/>
                        <w:ind w:left="831" w:right="76"/>
                        <w:jc w:val="right"/>
                        <w:rPr>
                          <w:rFonts w:ascii="Source Sans Pro" w:eastAsia="Source Sans Pro" w:hAnsi="Source Sans Pro" w:cs="Source Sans Pro"/>
                          <w:sz w:val="18"/>
                          <w:szCs w:val="18"/>
                        </w:rPr>
                      </w:pPr>
                      <w:r>
                        <w:rPr>
                          <w:rFonts w:ascii="Source Sans Pro" w:eastAsia="Source Sans Pro" w:hAnsi="Source Sans Pro" w:cs="Source Sans Pro"/>
                          <w:b/>
                          <w:bCs/>
                          <w:color w:val="231F20"/>
                          <w:sz w:val="18"/>
                          <w:szCs w:val="18"/>
                        </w:rPr>
                        <w:t>Tel</w:t>
                      </w:r>
                      <w:r w:rsidR="001118A9">
                        <w:rPr>
                          <w:rFonts w:ascii="Source Sans Pro" w:eastAsia="Source Sans Pro" w:hAnsi="Source Sans Pro" w:cs="Source Sans Pro"/>
                          <w:b/>
                          <w:bCs/>
                          <w:color w:val="231F20"/>
                          <w:spacing w:val="9"/>
                          <w:sz w:val="18"/>
                          <w:szCs w:val="18"/>
                        </w:rPr>
                        <w:t xml:space="preserve"> </w:t>
                      </w:r>
                      <w:r w:rsidR="001118A9">
                        <w:rPr>
                          <w:rFonts w:ascii="Source Sans Pro" w:eastAsia="Source Sans Pro" w:hAnsi="Source Sans Pro" w:cs="Source Sans Pro"/>
                          <w:b/>
                          <w:bCs/>
                          <w:color w:val="231F20"/>
                          <w:sz w:val="18"/>
                          <w:szCs w:val="18"/>
                        </w:rPr>
                        <w:t>:</w:t>
                      </w:r>
                      <w:r w:rsidR="001118A9">
                        <w:rPr>
                          <w:rFonts w:ascii="Source Sans Pro" w:eastAsia="Source Sans Pro" w:hAnsi="Source Sans Pro" w:cs="Source Sans Pro"/>
                          <w:b/>
                          <w:bCs/>
                          <w:color w:val="231F20"/>
                          <w:spacing w:val="8"/>
                          <w:sz w:val="18"/>
                          <w:szCs w:val="18"/>
                        </w:rPr>
                        <w:t xml:space="preserve"> </w:t>
                      </w:r>
                      <w:r w:rsidR="001118A9">
                        <w:rPr>
                          <w:rFonts w:ascii="Source Sans Pro" w:eastAsia="Source Sans Pro" w:hAnsi="Source Sans Pro" w:cs="Source Sans Pro"/>
                          <w:color w:val="231F20"/>
                          <w:sz w:val="18"/>
                          <w:szCs w:val="18"/>
                        </w:rPr>
                        <w:t>+</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00</w:t>
                      </w:r>
                      <w:r w:rsidR="001118A9">
                        <w:rPr>
                          <w:rFonts w:ascii="Source Sans Pro" w:eastAsia="Source Sans Pro" w:hAnsi="Source Sans Pro" w:cs="Source Sans Pro"/>
                          <w:color w:val="231F20"/>
                          <w:sz w:val="18"/>
                          <w:szCs w:val="18"/>
                        </w:rPr>
                        <w:t>2</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456</w:t>
                      </w:r>
                      <w:r w:rsidR="001118A9">
                        <w:rPr>
                          <w:rFonts w:ascii="Source Sans Pro" w:eastAsia="Source Sans Pro" w:hAnsi="Source Sans Pro" w:cs="Source Sans Pro"/>
                          <w:color w:val="231F20"/>
                          <w:sz w:val="18"/>
                          <w:szCs w:val="18"/>
                        </w:rPr>
                        <w:t>7</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8976</w:t>
                      </w:r>
                    </w:p>
                  </w:txbxContent>
                </v:textbox>
                <w10:wrap anchorx="page" anchory="page"/>
              </v:shape>
            </w:pict>
          </mc:Fallback>
        </mc:AlternateContent>
      </w:r>
      <w:r w:rsidR="005E717F" w:rsidRPr="001118A9">
        <w:rPr>
          <w:rFonts w:ascii="Arial" w:hAnsi="Arial" w:cs="Arial"/>
          <w:noProof/>
        </w:rPr>
        <mc:AlternateContent>
          <mc:Choice Requires="wps">
            <w:drawing>
              <wp:anchor distT="0" distB="0" distL="114300" distR="114300" simplePos="0" relativeHeight="253482496" behindDoc="1" locked="0" layoutInCell="1" allowOverlap="1" wp14:anchorId="6299F511" wp14:editId="475B6AB0">
                <wp:simplePos x="0" y="0"/>
                <wp:positionH relativeFrom="page">
                  <wp:posOffset>800100</wp:posOffset>
                </wp:positionH>
                <wp:positionV relativeFrom="page">
                  <wp:posOffset>7950200</wp:posOffset>
                </wp:positionV>
                <wp:extent cx="5791835" cy="1022985"/>
                <wp:effectExtent l="0" t="0" r="12065" b="5715"/>
                <wp:wrapNone/>
                <wp:docPr id="246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791835" cy="1022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8A9" w:rsidRDefault="005E717F" w:rsidP="001118A9">
                            <w:pPr>
                              <w:spacing w:line="753" w:lineRule="exact"/>
                              <w:ind w:left="20" w:right="39"/>
                              <w:jc w:val="right"/>
                              <w:rPr>
                                <w:rFonts w:ascii="Montserrat" w:eastAsia="Montserrat" w:hAnsi="Montserrat" w:cs="Montserrat"/>
                                <w:b/>
                                <w:bCs/>
                                <w:color w:val="231F20"/>
                                <w:spacing w:val="36"/>
                                <w:position w:val="3"/>
                                <w:sz w:val="72"/>
                                <w:szCs w:val="72"/>
                                <w:lang w:val="es-ES"/>
                              </w:rPr>
                            </w:pPr>
                            <w:r>
                              <w:rPr>
                                <w:rFonts w:ascii="Montserrat" w:eastAsia="Montserrat" w:hAnsi="Montserrat" w:cs="Montserrat"/>
                                <w:b/>
                                <w:bCs/>
                                <w:color w:val="231F20"/>
                                <w:spacing w:val="36"/>
                                <w:position w:val="3"/>
                                <w:sz w:val="72"/>
                                <w:szCs w:val="72"/>
                                <w:lang w:val="es-ES"/>
                              </w:rPr>
                              <w:t>2018 – 2019</w:t>
                            </w:r>
                          </w:p>
                          <w:p w:rsidR="005E717F" w:rsidRPr="005E717F" w:rsidRDefault="005E717F" w:rsidP="001118A9">
                            <w:pPr>
                              <w:spacing w:line="753" w:lineRule="exact"/>
                              <w:ind w:left="20" w:right="39"/>
                              <w:jc w:val="right"/>
                              <w:rPr>
                                <w:rFonts w:ascii="Montserrat" w:eastAsia="Montserrat" w:hAnsi="Montserrat" w:cs="Montserrat"/>
                                <w:sz w:val="40"/>
                                <w:szCs w:val="72"/>
                                <w:lang w:val="es-ES"/>
                              </w:rPr>
                            </w:pPr>
                            <w:proofErr w:type="spellStart"/>
                            <w:r w:rsidRPr="005E717F">
                              <w:rPr>
                                <w:rFonts w:ascii="Montserrat" w:eastAsia="Montserrat" w:hAnsi="Montserrat" w:cs="Montserrat"/>
                                <w:b/>
                                <w:bCs/>
                                <w:color w:val="231F20"/>
                                <w:spacing w:val="36"/>
                                <w:position w:val="3"/>
                                <w:sz w:val="40"/>
                                <w:szCs w:val="72"/>
                                <w:lang w:val="es-ES"/>
                              </w:rPr>
                              <w:t>Université</w:t>
                            </w:r>
                            <w:proofErr w:type="spellEnd"/>
                            <w:r w:rsidRPr="005E717F">
                              <w:rPr>
                                <w:rFonts w:ascii="Montserrat" w:eastAsia="Montserrat" w:hAnsi="Montserrat" w:cs="Montserrat"/>
                                <w:b/>
                                <w:bCs/>
                                <w:color w:val="231F20"/>
                                <w:spacing w:val="36"/>
                                <w:position w:val="3"/>
                                <w:sz w:val="40"/>
                                <w:szCs w:val="72"/>
                                <w:lang w:val="es-ES"/>
                              </w:rPr>
                              <w:t xml:space="preserve"> de Nantes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9F511" id="Text Box 7" o:spid="_x0000_s1047" type="#_x0000_t202" style="position:absolute;margin-left:63pt;margin-top:626pt;width:456.05pt;height:80.55pt;z-index:-249833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" filled="f" stroked="f">
                <v:path arrowok="t"/>
                <v:textbox inset="0,0,0,0">
                  <w:txbxContent>
                    <w:p w:rsidR="001118A9" w:rsidRDefault="005E717F" w:rsidP="001118A9">
                      <w:pPr>
                        <w:spacing w:line="753" w:lineRule="exact"/>
                        <w:ind w:left="20" w:right="39"/>
                        <w:jc w:val="right"/>
                        <w:rPr>
                          <w:rFonts w:ascii="Montserrat" w:eastAsia="Montserrat" w:hAnsi="Montserrat" w:cs="Montserrat"/>
                          <w:b/>
                          <w:bCs/>
                          <w:color w:val="231F20"/>
                          <w:spacing w:val="36"/>
                          <w:position w:val="3"/>
                          <w:sz w:val="72"/>
                          <w:szCs w:val="72"/>
                          <w:lang w:val="es-ES"/>
                        </w:rPr>
                      </w:pPr>
                      <w:r>
                        <w:rPr>
                          <w:rFonts w:ascii="Montserrat" w:eastAsia="Montserrat" w:hAnsi="Montserrat" w:cs="Montserrat"/>
                          <w:b/>
                          <w:bCs/>
                          <w:color w:val="231F20"/>
                          <w:spacing w:val="36"/>
                          <w:position w:val="3"/>
                          <w:sz w:val="72"/>
                          <w:szCs w:val="72"/>
                          <w:lang w:val="es-ES"/>
                        </w:rPr>
                        <w:t>2018 – 2019</w:t>
                      </w:r>
                    </w:p>
                    <w:p w:rsidR="005E717F" w:rsidRPr="005E717F" w:rsidRDefault="005E717F" w:rsidP="001118A9">
                      <w:pPr>
                        <w:spacing w:line="753" w:lineRule="exact"/>
                        <w:ind w:left="20" w:right="39"/>
                        <w:jc w:val="right"/>
                        <w:rPr>
                          <w:rFonts w:ascii="Montserrat" w:eastAsia="Montserrat" w:hAnsi="Montserrat" w:cs="Montserrat"/>
                          <w:sz w:val="40"/>
                          <w:szCs w:val="72"/>
                          <w:lang w:val="es-ES"/>
                        </w:rPr>
                      </w:pPr>
                      <w:proofErr w:type="spellStart"/>
                      <w:r w:rsidRPr="005E717F">
                        <w:rPr>
                          <w:rFonts w:ascii="Montserrat" w:eastAsia="Montserrat" w:hAnsi="Montserrat" w:cs="Montserrat"/>
                          <w:b/>
                          <w:bCs/>
                          <w:color w:val="231F20"/>
                          <w:spacing w:val="36"/>
                          <w:position w:val="3"/>
                          <w:sz w:val="40"/>
                          <w:szCs w:val="72"/>
                          <w:lang w:val="es-ES"/>
                        </w:rPr>
                        <w:t>Université</w:t>
                      </w:r>
                      <w:proofErr w:type="spellEnd"/>
                      <w:r w:rsidRPr="005E717F">
                        <w:rPr>
                          <w:rFonts w:ascii="Montserrat" w:eastAsia="Montserrat" w:hAnsi="Montserrat" w:cs="Montserrat"/>
                          <w:b/>
                          <w:bCs/>
                          <w:color w:val="231F20"/>
                          <w:spacing w:val="36"/>
                          <w:position w:val="3"/>
                          <w:sz w:val="40"/>
                          <w:szCs w:val="72"/>
                          <w:lang w:val="es-ES"/>
                        </w:rPr>
                        <w:t xml:space="preserve"> de Nantes</w:t>
                      </w:r>
                    </w:p>
                  </w:txbxContent>
                </v:textbox>
                <w10:wrap anchorx="page" anchory="page"/>
              </v:shape>
            </w:pict>
          </mc:Fallback>
        </mc:AlternateContent>
      </w:r>
      <w:r w:rsidR="008108F6">
        <w:rPr>
          <w:noProof/>
          <w:lang w:val="id-ID" w:eastAsia="id-ID"/>
        </w:rPr>
        <mc:AlternateContent>
          <mc:Choice Requires="wpg">
            <w:drawing>
              <wp:anchor distT="0" distB="0" distL="114300" distR="114300" simplePos="0" relativeHeight="251010559" behindDoc="1" locked="0" layoutInCell="1" allowOverlap="1" wp14:anchorId="7B9F968C" wp14:editId="345F7C36">
                <wp:simplePos x="0" y="0"/>
                <wp:positionH relativeFrom="column">
                  <wp:posOffset>381635</wp:posOffset>
                </wp:positionH>
                <wp:positionV relativeFrom="paragraph">
                  <wp:posOffset>-445135</wp:posOffset>
                </wp:positionV>
                <wp:extent cx="549275" cy="613410"/>
                <wp:effectExtent l="0" t="0" r="0" b="0"/>
                <wp:wrapNone/>
                <wp:docPr id="2497" name="Group 1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275" cy="613410"/>
                          <a:chOff x="10507" y="94"/>
                          <a:chExt cx="865" cy="966"/>
                        </a:xfrm>
                      </wpg:grpSpPr>
                      <wps:wsp>
                        <wps:cNvPr id="2498" name="Freeform 1800"/>
                        <wps:cNvSpPr>
                          <a:spLocks/>
                        </wps:cNvSpPr>
                        <wps:spPr bwMode="auto">
                          <a:xfrm>
                            <a:off x="10507" y="94"/>
                            <a:ext cx="865" cy="966"/>
                          </a:xfrm>
                          <a:custGeom>
                            <a:avLst/>
                            <a:gdLst>
                              <a:gd name="T0" fmla="+- 0 10339 9907"/>
                              <a:gd name="T1" fmla="*/ T0 w 865"/>
                              <a:gd name="T2" fmla="+- 0 794 794"/>
                              <a:gd name="T3" fmla="*/ 794 h 966"/>
                              <a:gd name="T4" fmla="+- 0 9907 9907"/>
                              <a:gd name="T5" fmla="*/ T4 w 865"/>
                              <a:gd name="T6" fmla="+- 0 1035 794"/>
                              <a:gd name="T7" fmla="*/ 1035 h 966"/>
                              <a:gd name="T8" fmla="+- 0 9907 9907"/>
                              <a:gd name="T9" fmla="*/ T8 w 865"/>
                              <a:gd name="T10" fmla="+- 0 1518 794"/>
                              <a:gd name="T11" fmla="*/ 1518 h 966"/>
                              <a:gd name="T12" fmla="+- 0 10339 9907"/>
                              <a:gd name="T13" fmla="*/ T12 w 865"/>
                              <a:gd name="T14" fmla="+- 0 1760 794"/>
                              <a:gd name="T15" fmla="*/ 1760 h 966"/>
                              <a:gd name="T16" fmla="+- 0 10772 9907"/>
                              <a:gd name="T17" fmla="*/ T16 w 865"/>
                              <a:gd name="T18" fmla="+- 0 1518 794"/>
                              <a:gd name="T19" fmla="*/ 1518 h 966"/>
                              <a:gd name="T20" fmla="+- 0 10772 9907"/>
                              <a:gd name="T21" fmla="*/ T20 w 865"/>
                              <a:gd name="T22" fmla="+- 0 1035 794"/>
                              <a:gd name="T23" fmla="*/ 1035 h 966"/>
                              <a:gd name="T24" fmla="+- 0 10339 9907"/>
                              <a:gd name="T25" fmla="*/ T24 w 865"/>
                              <a:gd name="T26" fmla="+- 0 794 794"/>
                              <a:gd name="T27" fmla="*/ 794 h 966"/>
                            </a:gdLst>
                            <a:ahLst/>
                            <a:cxnLst>
                              <a:cxn ang="0">
                                <a:pos x="T1" y="T3"/>
                              </a:cxn>
                              <a:cxn ang="0">
                                <a:pos x="T5" y="T7"/>
                              </a:cxn>
                              <a:cxn ang="0">
                                <a:pos x="T9" y="T11"/>
                              </a:cxn>
                              <a:cxn ang="0">
                                <a:pos x="T13" y="T15"/>
                              </a:cxn>
                              <a:cxn ang="0">
                                <a:pos x="T17" y="T19"/>
                              </a:cxn>
                              <a:cxn ang="0">
                                <a:pos x="T21" y="T23"/>
                              </a:cxn>
                              <a:cxn ang="0">
                                <a:pos x="T25" y="T27"/>
                              </a:cxn>
                            </a:cxnLst>
                            <a:rect l="0" t="0" r="r" b="b"/>
                            <a:pathLst>
                              <a:path w="865" h="966">
                                <a:moveTo>
                                  <a:pt x="432" y="0"/>
                                </a:moveTo>
                                <a:lnTo>
                                  <a:pt x="0" y="241"/>
                                </a:lnTo>
                                <a:lnTo>
                                  <a:pt x="0" y="724"/>
                                </a:lnTo>
                                <a:lnTo>
                                  <a:pt x="432" y="966"/>
                                </a:lnTo>
                                <a:lnTo>
                                  <a:pt x="865" y="724"/>
                                </a:lnTo>
                                <a:lnTo>
                                  <a:pt x="865" y="241"/>
                                </a:lnTo>
                                <a:lnTo>
                                  <a:pt x="432" y="0"/>
                                </a:lnTo>
                              </a:path>
                            </a:pathLst>
                          </a:custGeom>
                          <a:solidFill>
                            <a:srgbClr val="FDB9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310E3C" id="Group 1799" o:spid="_x0000_s1026" style="position:absolute;margin-left:30.05pt;margin-top:-35.05pt;width:43.25pt;height:48.3pt;z-index:-252305921" coordorigin="10507,94" coordsize="865,9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">
                <v:shape id="Freeform 1800" o:spid="_x0000_s1027" style="position:absolute;left:10507;top:94;width:865;height:966;visibility:visible;mso-wrap-style:square;v-text-anchor:top" coordsize="865,9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" path="m432,l,241,,724,432,966,865,724r,-483l432,e" fillcolor="#fdb913" stroked="f">
                  <v:path arrowok="t" o:connecttype="custom" o:connectlocs="432,794;0,1035;0,1518;432,1760;865,1518;865,1035;432,794" o:connectangles="0,0,0,0,0,0,0"/>
                </v:shape>
              </v:group>
            </w:pict>
          </mc:Fallback>
        </mc:AlternateContent>
      </w:r>
      <w:bookmarkStart w:id="62" w:name="_GoBack"/>
      <w:r w:rsidR="001118A9" w:rsidRPr="001118A9">
        <w:rPr>
          <w:rFonts w:ascii="Arial" w:hAnsi="Arial" w:cs="Arial"/>
          <w:noProof/>
        </w:rPr>
        <mc:AlternateContent>
          <mc:Choice Requires="wps">
            <w:drawing>
              <wp:anchor distT="0" distB="0" distL="114300" distR="114300" simplePos="0" relativeHeight="253479424" behindDoc="1" locked="0" layoutInCell="1" allowOverlap="1" wp14:anchorId="1208E90C" wp14:editId="7AE11FBD">
                <wp:simplePos x="0" y="0"/>
                <wp:positionH relativeFrom="column">
                  <wp:posOffset>381000</wp:posOffset>
                </wp:positionH>
                <wp:positionV relativeFrom="paragraph">
                  <wp:posOffset>414655</wp:posOffset>
                </wp:positionV>
                <wp:extent cx="5196840" cy="5910580"/>
                <wp:effectExtent l="0" t="0" r="0" b="0"/>
                <wp:wrapNone/>
                <wp:docPr id="2460" name="Freeform 20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96840" cy="5910580"/>
                        </a:xfrm>
                        <a:custGeom>
                          <a:avLst/>
                          <a:gdLst>
                            <a:gd name="T0" fmla="+- 0 2105 2105"/>
                            <a:gd name="T1" fmla="*/ T0 w 8950"/>
                            <a:gd name="T2" fmla="+- 0 15704 2976"/>
                            <a:gd name="T3" fmla="*/ 15704 h 12728"/>
                            <a:gd name="T4" fmla="+- 0 11055 2105"/>
                            <a:gd name="T5" fmla="*/ T4 w 8950"/>
                            <a:gd name="T6" fmla="+- 0 15704 2976"/>
                            <a:gd name="T7" fmla="*/ 15704 h 12728"/>
                            <a:gd name="T8" fmla="+- 0 11055 2105"/>
                            <a:gd name="T9" fmla="*/ T8 w 8950"/>
                            <a:gd name="T10" fmla="+- 0 2976 2976"/>
                            <a:gd name="T11" fmla="*/ 2976 h 12728"/>
                            <a:gd name="T12" fmla="+- 0 2105 2105"/>
                            <a:gd name="T13" fmla="*/ T12 w 8950"/>
                            <a:gd name="T14" fmla="+- 0 2976 2976"/>
                            <a:gd name="T15" fmla="*/ 2976 h 12728"/>
                            <a:gd name="T16" fmla="+- 0 2105 2105"/>
                            <a:gd name="T17" fmla="*/ T16 w 8950"/>
                            <a:gd name="T18" fmla="+- 0 15704 2976"/>
                            <a:gd name="T19" fmla="*/ 15704 h 12728"/>
                          </a:gdLst>
                          <a:ahLst/>
                          <a:cxnLst>
                            <a:cxn ang="0">
                              <a:pos x="T1" y="T3"/>
                            </a:cxn>
                            <a:cxn ang="0">
                              <a:pos x="T5" y="T7"/>
                            </a:cxn>
                            <a:cxn ang="0">
                              <a:pos x="T9" y="T11"/>
                            </a:cxn>
                            <a:cxn ang="0">
                              <a:pos x="T13" y="T15"/>
                            </a:cxn>
                            <a:cxn ang="0">
                              <a:pos x="T17" y="T19"/>
                            </a:cxn>
                          </a:cxnLst>
                          <a:rect l="0" t="0" r="r" b="b"/>
                          <a:pathLst>
                            <a:path w="8950" h="12728">
                              <a:moveTo>
                                <a:pt x="0" y="12728"/>
                              </a:moveTo>
                              <a:lnTo>
                                <a:pt x="8950" y="12728"/>
                              </a:lnTo>
                              <a:lnTo>
                                <a:pt x="8950" y="0"/>
                              </a:lnTo>
                              <a:lnTo>
                                <a:pt x="0" y="0"/>
                              </a:lnTo>
                              <a:lnTo>
                                <a:pt x="0" y="12728"/>
                              </a:lnTo>
                              <a:close/>
                            </a:path>
                          </a:pathLst>
                        </a:custGeom>
                        <a:solidFill>
                          <a:schemeClr val="bg2"/>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EB640" id="Freeform 2021" o:spid="_x0000_s1026" style="position:absolute;margin-left:30pt;margin-top:32.65pt;width:409.2pt;height:465.4pt;z-index:-24983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50,1272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" path="m,12728r8950,l8950,,,,,12728xe" fillcolor="#e7e6e6 [3214]" stroked="f">
                <v:path arrowok="t" o:connecttype="custom" o:connectlocs="0,7292564;5196840,7292564;5196840,1381984;0,1381984;0,7292564" o:connectangles="0,0,0,0,0"/>
              </v:shape>
            </w:pict>
          </mc:Fallback>
        </mc:AlternateContent>
      </w:r>
      <w:bookmarkEnd w:id="62"/>
      <w:r w:rsidR="001118A9" w:rsidRPr="001118A9">
        <w:rPr>
          <w:rFonts w:ascii="Arial" w:hAnsi="Arial" w:cs="Arial"/>
          <w:noProof/>
        </w:rPr>
        <mc:AlternateContent>
          <mc:Choice Requires="wpg">
            <w:drawing>
              <wp:anchor distT="0" distB="0" distL="114300" distR="114300" simplePos="0" relativeHeight="253480448" behindDoc="1" locked="0" layoutInCell="1" allowOverlap="1" wp14:anchorId="67C2567B" wp14:editId="257C95BC">
                <wp:simplePos x="0" y="0"/>
                <wp:positionH relativeFrom="page">
                  <wp:posOffset>650875</wp:posOffset>
                </wp:positionH>
                <wp:positionV relativeFrom="page">
                  <wp:posOffset>7583170</wp:posOffset>
                </wp:positionV>
                <wp:extent cx="5904230" cy="152400"/>
                <wp:effectExtent l="0" t="0" r="0" b="0"/>
                <wp:wrapNone/>
                <wp:docPr id="2461"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4230" cy="152400"/>
                          <a:chOff x="0" y="11976"/>
                          <a:chExt cx="9298" cy="240"/>
                        </a:xfrm>
                      </wpg:grpSpPr>
                      <wps:wsp>
                        <wps:cNvPr id="2462" name="Freeform 34"/>
                        <wps:cNvSpPr>
                          <a:spLocks/>
                        </wps:cNvSpPr>
                        <wps:spPr bwMode="auto">
                          <a:xfrm>
                            <a:off x="0" y="11976"/>
                            <a:ext cx="9298" cy="240"/>
                          </a:xfrm>
                          <a:custGeom>
                            <a:avLst/>
                            <a:gdLst>
                              <a:gd name="T0" fmla="*/ 0 w 9298"/>
                              <a:gd name="T1" fmla="+- 0 12216 11976"/>
                              <a:gd name="T2" fmla="*/ 12216 h 240"/>
                              <a:gd name="T3" fmla="*/ 9298 w 9298"/>
                              <a:gd name="T4" fmla="+- 0 12216 11976"/>
                              <a:gd name="T5" fmla="*/ 12216 h 240"/>
                              <a:gd name="T6" fmla="*/ 9298 w 9298"/>
                              <a:gd name="T7" fmla="+- 0 11976 11976"/>
                              <a:gd name="T8" fmla="*/ 11976 h 240"/>
                              <a:gd name="T9" fmla="*/ 0 w 9298"/>
                              <a:gd name="T10" fmla="+- 0 11976 11976"/>
                              <a:gd name="T11" fmla="*/ 11976 h 240"/>
                              <a:gd name="T12" fmla="*/ 0 w 9298"/>
                              <a:gd name="T13" fmla="+- 0 12216 11976"/>
                              <a:gd name="T14" fmla="*/ 12216 h 240"/>
                            </a:gdLst>
                            <a:ahLst/>
                            <a:cxnLst>
                              <a:cxn ang="0">
                                <a:pos x="T0" y="T2"/>
                              </a:cxn>
                              <a:cxn ang="0">
                                <a:pos x="T3" y="T5"/>
                              </a:cxn>
                              <a:cxn ang="0">
                                <a:pos x="T6" y="T8"/>
                              </a:cxn>
                              <a:cxn ang="0">
                                <a:pos x="T9" y="T11"/>
                              </a:cxn>
                              <a:cxn ang="0">
                                <a:pos x="T12" y="T14"/>
                              </a:cxn>
                            </a:cxnLst>
                            <a:rect l="0" t="0" r="r" b="b"/>
                            <a:pathLst>
                              <a:path w="9298" h="240">
                                <a:moveTo>
                                  <a:pt x="0" y="240"/>
                                </a:moveTo>
                                <a:lnTo>
                                  <a:pt x="9298" y="240"/>
                                </a:lnTo>
                                <a:lnTo>
                                  <a:pt x="9298" y="0"/>
                                </a:lnTo>
                                <a:lnTo>
                                  <a:pt x="0" y="0"/>
                                </a:lnTo>
                                <a:lnTo>
                                  <a:pt x="0" y="240"/>
                                </a:lnTo>
                              </a:path>
                            </a:pathLst>
                          </a:custGeom>
                          <a:solidFill>
                            <a:srgbClr val="FDB9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38BB5" id="Group 33" o:spid="_x0000_s1026" style="position:absolute;margin-left:51.25pt;margin-top:597.1pt;width:464.9pt;height:12pt;z-index:-249836032;mso-position-horizontal-relative:page;mso-position-vertical-relative:page" coordorigin=",11976" coordsize="9298,2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">
                <v:shape id="Freeform 34" o:spid="_x0000_s1027" style="position:absolute;top:11976;width:9298;height:240;visibility:visible;mso-wrap-style:square;v-text-anchor:top" coordsize="9298,2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" path="m,240r9298,l9298,,,,,240e" fillcolor="#fdb913" stroked="f">
                  <v:path arrowok="t" o:connecttype="custom" o:connectlocs="0,12216;9298,12216;9298,11976;0,11976;0,12216" o:connectangles="0,0,0,0,0"/>
                </v:shape>
                <w10:wrap anchorx="page" anchory="page"/>
              </v:group>
            </w:pict>
          </mc:Fallback>
        </mc:AlternateContent>
      </w:r>
      <w:r w:rsidR="001118A9" w:rsidRPr="001118A9">
        <w:rPr>
          <w:rFonts w:ascii="Arial" w:hAnsi="Arial" w:cs="Arial"/>
          <w:noProof/>
        </w:rPr>
        <mc:AlternateContent>
          <mc:Choice Requires="wps">
            <w:drawing>
              <wp:anchor distT="0" distB="0" distL="114300" distR="114300" simplePos="0" relativeHeight="253481472" behindDoc="1" locked="0" layoutInCell="1" allowOverlap="1" wp14:anchorId="21BB11E4" wp14:editId="20AA2562">
                <wp:simplePos x="0" y="0"/>
                <wp:positionH relativeFrom="page">
                  <wp:posOffset>2188210</wp:posOffset>
                </wp:positionH>
                <wp:positionV relativeFrom="page">
                  <wp:posOffset>730250</wp:posOffset>
                </wp:positionV>
                <wp:extent cx="3319145" cy="241300"/>
                <wp:effectExtent l="0" t="0" r="0" b="0"/>
                <wp:wrapNone/>
                <wp:docPr id="246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19145"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8A9" w:rsidRPr="008108F6" w:rsidRDefault="008108F6" w:rsidP="001118A9">
                            <w:pPr>
                              <w:spacing w:line="366" w:lineRule="exact"/>
                              <w:ind w:left="20" w:right="-71"/>
                              <w:rPr>
                                <w:rFonts w:ascii="Montserrat" w:eastAsia="Montserrat" w:hAnsi="Montserrat" w:cs="Montserrat"/>
                                <w:sz w:val="34"/>
                                <w:szCs w:val="34"/>
                                <w:lang w:val="es-ES"/>
                              </w:rPr>
                            </w:pPr>
                            <w:r>
                              <w:rPr>
                                <w:rFonts w:ascii="Montserrat" w:eastAsia="Montserrat" w:hAnsi="Montserrat" w:cs="Montserrat"/>
                                <w:b/>
                                <w:bCs/>
                                <w:color w:val="231F20"/>
                                <w:spacing w:val="-4"/>
                                <w:position w:val="1"/>
                                <w:sz w:val="34"/>
                                <w:szCs w:val="34"/>
                                <w:lang w:val="es-ES"/>
                              </w:rPr>
                              <w:t>MON ENTREPRISE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BB11E4" id="Text Box 10" o:spid="_x0000_s1048" type="#_x0000_t202" style="position:absolute;margin-left:172.3pt;margin-top:57.5pt;width:261.35pt;height:19pt;z-index:-249835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" filled="f" stroked="f">
                <v:path arrowok="t"/>
                <v:textbox inset="0,0,0,0">
                  <w:txbxContent>
                    <w:p w:rsidR="001118A9" w:rsidRPr="008108F6" w:rsidRDefault="008108F6" w:rsidP="001118A9">
                      <w:pPr>
                        <w:spacing w:line="366" w:lineRule="exact"/>
                        <w:ind w:left="20" w:right="-71"/>
                        <w:rPr>
                          <w:rFonts w:ascii="Montserrat" w:eastAsia="Montserrat" w:hAnsi="Montserrat" w:cs="Montserrat"/>
                          <w:sz w:val="34"/>
                          <w:szCs w:val="34"/>
                          <w:lang w:val="es-ES"/>
                        </w:rPr>
                      </w:pPr>
                      <w:r>
                        <w:rPr>
                          <w:rFonts w:ascii="Montserrat" w:eastAsia="Montserrat" w:hAnsi="Montserrat" w:cs="Montserrat"/>
                          <w:b/>
                          <w:bCs/>
                          <w:color w:val="231F20"/>
                          <w:spacing w:val="-4"/>
                          <w:position w:val="1"/>
                          <w:sz w:val="34"/>
                          <w:szCs w:val="34"/>
                          <w:lang w:val="es-ES"/>
                        </w:rPr>
                        <w:t>MON ENTREPRISE</w:t>
                      </w:r>
                    </w:p>
                  </w:txbxContent>
                </v:textbox>
                <w10:wrap anchorx="page" anchory="page"/>
              </v:shape>
            </w:pict>
          </mc:Fallback>
        </mc:AlternateContent>
      </w:r>
      <w:r w:rsidR="001118A9" w:rsidRPr="001118A9">
        <w:rPr>
          <w:rFonts w:ascii="Arial" w:hAnsi="Arial" w:cs="Arial"/>
          <w:noProof/>
        </w:rPr>
        <mc:AlternateContent>
          <mc:Choice Requires="wps">
            <w:drawing>
              <wp:anchor distT="0" distB="0" distL="114300" distR="114300" simplePos="0" relativeHeight="253483520" behindDoc="1" locked="0" layoutInCell="1" allowOverlap="1" wp14:anchorId="631CA7A8" wp14:editId="5D58B89D">
                <wp:simplePos x="0" y="0"/>
                <wp:positionH relativeFrom="page">
                  <wp:posOffset>3146425</wp:posOffset>
                </wp:positionH>
                <wp:positionV relativeFrom="page">
                  <wp:posOffset>9424035</wp:posOffset>
                </wp:positionV>
                <wp:extent cx="1259840" cy="495300"/>
                <wp:effectExtent l="0" t="0" r="0" b="0"/>
                <wp:wrapNone/>
                <wp:docPr id="246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98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8A9" w:rsidRDefault="001118A9" w:rsidP="001118A9">
                            <w:pPr>
                              <w:spacing w:line="210" w:lineRule="exact"/>
                              <w:ind w:left="20" w:right="6"/>
                              <w:jc w:val="right"/>
                              <w:rPr>
                                <w:rFonts w:ascii="Source Sans Pro" w:eastAsia="Source Sans Pro" w:hAnsi="Source Sans Pro" w:cs="Source Sans Pro"/>
                                <w:sz w:val="18"/>
                                <w:szCs w:val="18"/>
                              </w:rPr>
                            </w:pPr>
                            <w:r>
                              <w:rPr>
                                <w:rFonts w:ascii="Source Sans Pro" w:eastAsia="Source Sans Pro" w:hAnsi="Source Sans Pro" w:cs="Source Sans Pro"/>
                                <w:color w:val="231F20"/>
                                <w:position w:val="1"/>
                                <w:sz w:val="18"/>
                                <w:szCs w:val="18"/>
                              </w:rPr>
                              <w:t>4</w:t>
                            </w:r>
                            <w:r>
                              <w:rPr>
                                <w:rFonts w:ascii="Source Sans Pro" w:eastAsia="Source Sans Pro" w:hAnsi="Source Sans Pro" w:cs="Source Sans Pro"/>
                                <w:color w:val="231F20"/>
                                <w:spacing w:val="9"/>
                                <w:position w:val="1"/>
                                <w:sz w:val="18"/>
                                <w:szCs w:val="18"/>
                              </w:rPr>
                              <w:t xml:space="preserve"> </w:t>
                            </w:r>
                            <w:r>
                              <w:rPr>
                                <w:rFonts w:ascii="Source Sans Pro" w:eastAsia="Source Sans Pro" w:hAnsi="Source Sans Pro" w:cs="Source Sans Pro"/>
                                <w:color w:val="231F20"/>
                                <w:spacing w:val="3"/>
                                <w:position w:val="1"/>
                                <w:sz w:val="18"/>
                                <w:szCs w:val="18"/>
                              </w:rPr>
                              <w:t>R</w:t>
                            </w:r>
                            <w:r w:rsidR="007D628A">
                              <w:rPr>
                                <w:rFonts w:ascii="Source Sans Pro" w:eastAsia="Source Sans Pro" w:hAnsi="Source Sans Pro" w:cs="Source Sans Pro"/>
                                <w:color w:val="231F20"/>
                                <w:spacing w:val="2"/>
                                <w:position w:val="1"/>
                                <w:sz w:val="18"/>
                                <w:szCs w:val="18"/>
                              </w:rPr>
                              <w:t>ue de</w:t>
                            </w:r>
                            <w:r>
                              <w:rPr>
                                <w:rFonts w:ascii="Source Sans Pro" w:eastAsia="Source Sans Pro" w:hAnsi="Source Sans Pro" w:cs="Source Sans Pro"/>
                                <w:color w:val="231F20"/>
                                <w:spacing w:val="9"/>
                                <w:position w:val="1"/>
                                <w:sz w:val="18"/>
                                <w:szCs w:val="18"/>
                              </w:rPr>
                              <w:t xml:space="preserve"> </w:t>
                            </w:r>
                            <w:proofErr w:type="spellStart"/>
                            <w:r w:rsidR="0096798A">
                              <w:rPr>
                                <w:rFonts w:ascii="Source Sans Pro" w:eastAsia="Source Sans Pro" w:hAnsi="Source Sans Pro" w:cs="Source Sans Pro"/>
                                <w:color w:val="231F20"/>
                                <w:spacing w:val="5"/>
                                <w:position w:val="1"/>
                                <w:sz w:val="18"/>
                                <w:szCs w:val="18"/>
                              </w:rPr>
                              <w:t>Germ</w:t>
                            </w:r>
                            <w:r>
                              <w:rPr>
                                <w:rFonts w:ascii="Source Sans Pro" w:eastAsia="Source Sans Pro" w:hAnsi="Source Sans Pro" w:cs="Source Sans Pro"/>
                                <w:color w:val="231F20"/>
                                <w:spacing w:val="5"/>
                                <w:position w:val="1"/>
                                <w:sz w:val="18"/>
                                <w:szCs w:val="18"/>
                              </w:rPr>
                              <w:t>y</w:t>
                            </w:r>
                            <w:proofErr w:type="spellEnd"/>
                          </w:p>
                          <w:p w:rsidR="001118A9" w:rsidRDefault="0096798A" w:rsidP="001118A9">
                            <w:pPr>
                              <w:spacing w:before="53"/>
                              <w:ind w:left="652" w:right="6"/>
                              <w:jc w:val="right"/>
                              <w:rPr>
                                <w:rFonts w:ascii="Source Sans Pro" w:eastAsia="Source Sans Pro" w:hAnsi="Source Sans Pro" w:cs="Source Sans Pro"/>
                                <w:sz w:val="18"/>
                                <w:szCs w:val="18"/>
                              </w:rPr>
                            </w:pPr>
                            <w:r>
                              <w:rPr>
                                <w:rFonts w:ascii="Source Sans Pro" w:eastAsia="Source Sans Pro" w:hAnsi="Source Sans Pro" w:cs="Source Sans Pro"/>
                                <w:color w:val="231F20"/>
                                <w:spacing w:val="5"/>
                                <w:sz w:val="18"/>
                                <w:szCs w:val="18"/>
                              </w:rPr>
                              <w:t>44000</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N</w:t>
                            </w:r>
                            <w:r>
                              <w:rPr>
                                <w:rFonts w:ascii="Source Sans Pro" w:eastAsia="Source Sans Pro" w:hAnsi="Source Sans Pro" w:cs="Source Sans Pro"/>
                                <w:color w:val="231F20"/>
                                <w:spacing w:val="5"/>
                                <w:sz w:val="18"/>
                                <w:szCs w:val="18"/>
                              </w:rPr>
                              <w:t>antes</w:t>
                            </w:r>
                          </w:p>
                          <w:p w:rsidR="001118A9" w:rsidRDefault="0096798A" w:rsidP="001118A9">
                            <w:pPr>
                              <w:spacing w:before="53"/>
                              <w:ind w:left="738" w:right="6"/>
                              <w:jc w:val="right"/>
                              <w:rPr>
                                <w:rFonts w:ascii="Source Sans Pro" w:eastAsia="Source Sans Pro" w:hAnsi="Source Sans Pro" w:cs="Source Sans Pro"/>
                                <w:sz w:val="18"/>
                                <w:szCs w:val="18"/>
                              </w:rPr>
                            </w:pPr>
                            <w:r>
                              <w:rPr>
                                <w:rFonts w:ascii="Source Sans Pro" w:eastAsia="Source Sans Pro" w:hAnsi="Source Sans Pro" w:cs="Source Sans Pro"/>
                                <w:color w:val="231F20"/>
                                <w:spacing w:val="5"/>
                                <w:sz w:val="18"/>
                                <w:szCs w:val="18"/>
                              </w:rPr>
                              <w:t>France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1CA7A8" id="Text Box 6" o:spid="_x0000_s1049" type="#_x0000_t202" style="position:absolute;margin-left:247.75pt;margin-top:742.05pt;width:99.2pt;height:39pt;z-index:-249832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" filled="f" stroked="f">
                <v:path arrowok="t"/>
                <v:textbox inset="0,0,0,0">
                  <w:txbxContent>
                    <w:p w:rsidR="001118A9" w:rsidRDefault="001118A9" w:rsidP="001118A9">
                      <w:pPr>
                        <w:spacing w:line="210" w:lineRule="exact"/>
                        <w:ind w:left="20" w:right="6"/>
                        <w:jc w:val="right"/>
                        <w:rPr>
                          <w:rFonts w:ascii="Source Sans Pro" w:eastAsia="Source Sans Pro" w:hAnsi="Source Sans Pro" w:cs="Source Sans Pro"/>
                          <w:sz w:val="18"/>
                          <w:szCs w:val="18"/>
                        </w:rPr>
                      </w:pPr>
                      <w:r>
                        <w:rPr>
                          <w:rFonts w:ascii="Source Sans Pro" w:eastAsia="Source Sans Pro" w:hAnsi="Source Sans Pro" w:cs="Source Sans Pro"/>
                          <w:color w:val="231F20"/>
                          <w:position w:val="1"/>
                          <w:sz w:val="18"/>
                          <w:szCs w:val="18"/>
                        </w:rPr>
                        <w:t>4</w:t>
                      </w:r>
                      <w:r>
                        <w:rPr>
                          <w:rFonts w:ascii="Source Sans Pro" w:eastAsia="Source Sans Pro" w:hAnsi="Source Sans Pro" w:cs="Source Sans Pro"/>
                          <w:color w:val="231F20"/>
                          <w:spacing w:val="9"/>
                          <w:position w:val="1"/>
                          <w:sz w:val="18"/>
                          <w:szCs w:val="18"/>
                        </w:rPr>
                        <w:t xml:space="preserve"> </w:t>
                      </w:r>
                      <w:r>
                        <w:rPr>
                          <w:rFonts w:ascii="Source Sans Pro" w:eastAsia="Source Sans Pro" w:hAnsi="Source Sans Pro" w:cs="Source Sans Pro"/>
                          <w:color w:val="231F20"/>
                          <w:spacing w:val="3"/>
                          <w:position w:val="1"/>
                          <w:sz w:val="18"/>
                          <w:szCs w:val="18"/>
                        </w:rPr>
                        <w:t>R</w:t>
                      </w:r>
                      <w:r w:rsidR="007D628A">
                        <w:rPr>
                          <w:rFonts w:ascii="Source Sans Pro" w:eastAsia="Source Sans Pro" w:hAnsi="Source Sans Pro" w:cs="Source Sans Pro"/>
                          <w:color w:val="231F20"/>
                          <w:spacing w:val="2"/>
                          <w:position w:val="1"/>
                          <w:sz w:val="18"/>
                          <w:szCs w:val="18"/>
                        </w:rPr>
                        <w:t>ue de</w:t>
                      </w:r>
                      <w:r>
                        <w:rPr>
                          <w:rFonts w:ascii="Source Sans Pro" w:eastAsia="Source Sans Pro" w:hAnsi="Source Sans Pro" w:cs="Source Sans Pro"/>
                          <w:color w:val="231F20"/>
                          <w:spacing w:val="9"/>
                          <w:position w:val="1"/>
                          <w:sz w:val="18"/>
                          <w:szCs w:val="18"/>
                        </w:rPr>
                        <w:t xml:space="preserve"> </w:t>
                      </w:r>
                      <w:proofErr w:type="spellStart"/>
                      <w:r w:rsidR="0096798A">
                        <w:rPr>
                          <w:rFonts w:ascii="Source Sans Pro" w:eastAsia="Source Sans Pro" w:hAnsi="Source Sans Pro" w:cs="Source Sans Pro"/>
                          <w:color w:val="231F20"/>
                          <w:spacing w:val="5"/>
                          <w:position w:val="1"/>
                          <w:sz w:val="18"/>
                          <w:szCs w:val="18"/>
                        </w:rPr>
                        <w:t>Germ</w:t>
                      </w:r>
                      <w:r>
                        <w:rPr>
                          <w:rFonts w:ascii="Source Sans Pro" w:eastAsia="Source Sans Pro" w:hAnsi="Source Sans Pro" w:cs="Source Sans Pro"/>
                          <w:color w:val="231F20"/>
                          <w:spacing w:val="5"/>
                          <w:position w:val="1"/>
                          <w:sz w:val="18"/>
                          <w:szCs w:val="18"/>
                        </w:rPr>
                        <w:t>y</w:t>
                      </w:r>
                      <w:proofErr w:type="spellEnd"/>
                    </w:p>
                    <w:p w:rsidR="001118A9" w:rsidRDefault="0096798A" w:rsidP="001118A9">
                      <w:pPr>
                        <w:spacing w:before="53"/>
                        <w:ind w:left="652" w:right="6"/>
                        <w:jc w:val="right"/>
                        <w:rPr>
                          <w:rFonts w:ascii="Source Sans Pro" w:eastAsia="Source Sans Pro" w:hAnsi="Source Sans Pro" w:cs="Source Sans Pro"/>
                          <w:sz w:val="18"/>
                          <w:szCs w:val="18"/>
                        </w:rPr>
                      </w:pPr>
                      <w:r>
                        <w:rPr>
                          <w:rFonts w:ascii="Source Sans Pro" w:eastAsia="Source Sans Pro" w:hAnsi="Source Sans Pro" w:cs="Source Sans Pro"/>
                          <w:color w:val="231F20"/>
                          <w:spacing w:val="5"/>
                          <w:sz w:val="18"/>
                          <w:szCs w:val="18"/>
                        </w:rPr>
                        <w:t>44000</w:t>
                      </w:r>
                      <w:r w:rsidR="001118A9">
                        <w:rPr>
                          <w:rFonts w:ascii="Source Sans Pro" w:eastAsia="Source Sans Pro" w:hAnsi="Source Sans Pro" w:cs="Source Sans Pro"/>
                          <w:color w:val="231F20"/>
                          <w:spacing w:val="9"/>
                          <w:sz w:val="18"/>
                          <w:szCs w:val="18"/>
                        </w:rPr>
                        <w:t xml:space="preserve"> </w:t>
                      </w:r>
                      <w:r w:rsidR="001118A9">
                        <w:rPr>
                          <w:rFonts w:ascii="Source Sans Pro" w:eastAsia="Source Sans Pro" w:hAnsi="Source Sans Pro" w:cs="Source Sans Pro"/>
                          <w:color w:val="231F20"/>
                          <w:spacing w:val="5"/>
                          <w:sz w:val="18"/>
                          <w:szCs w:val="18"/>
                        </w:rPr>
                        <w:t>N</w:t>
                      </w:r>
                      <w:r>
                        <w:rPr>
                          <w:rFonts w:ascii="Source Sans Pro" w:eastAsia="Source Sans Pro" w:hAnsi="Source Sans Pro" w:cs="Source Sans Pro"/>
                          <w:color w:val="231F20"/>
                          <w:spacing w:val="5"/>
                          <w:sz w:val="18"/>
                          <w:szCs w:val="18"/>
                        </w:rPr>
                        <w:t>antes</w:t>
                      </w:r>
                    </w:p>
                    <w:p w:rsidR="001118A9" w:rsidRDefault="0096798A" w:rsidP="001118A9">
                      <w:pPr>
                        <w:spacing w:before="53"/>
                        <w:ind w:left="738" w:right="6"/>
                        <w:jc w:val="right"/>
                        <w:rPr>
                          <w:rFonts w:ascii="Source Sans Pro" w:eastAsia="Source Sans Pro" w:hAnsi="Source Sans Pro" w:cs="Source Sans Pro"/>
                          <w:sz w:val="18"/>
                          <w:szCs w:val="18"/>
                        </w:rPr>
                      </w:pPr>
                      <w:r>
                        <w:rPr>
                          <w:rFonts w:ascii="Source Sans Pro" w:eastAsia="Source Sans Pro" w:hAnsi="Source Sans Pro" w:cs="Source Sans Pro"/>
                          <w:color w:val="231F20"/>
                          <w:spacing w:val="5"/>
                          <w:sz w:val="18"/>
                          <w:szCs w:val="18"/>
                        </w:rPr>
                        <w:t>France</w:t>
                      </w:r>
                    </w:p>
                  </w:txbxContent>
                </v:textbox>
                <w10:wrap anchorx="page" anchory="page"/>
              </v:shape>
            </w:pict>
          </mc:Fallback>
        </mc:AlternateContent>
      </w:r>
      <w:r w:rsidR="001118A9" w:rsidRPr="001118A9">
        <w:rPr>
          <w:rFonts w:ascii="Arial" w:hAnsi="Arial" w:cs="Arial"/>
          <w:noProof/>
        </w:rPr>
        <mc:AlternateContent>
          <mc:Choice Requires="wps">
            <w:drawing>
              <wp:anchor distT="0" distB="0" distL="114300" distR="114300" simplePos="0" relativeHeight="253485568" behindDoc="1" locked="0" layoutInCell="1" allowOverlap="1" wp14:anchorId="63A3A9C6" wp14:editId="18B4F8DC">
                <wp:simplePos x="0" y="0"/>
                <wp:positionH relativeFrom="page">
                  <wp:posOffset>1358265</wp:posOffset>
                </wp:positionH>
                <wp:positionV relativeFrom="page">
                  <wp:posOffset>9453245</wp:posOffset>
                </wp:positionV>
                <wp:extent cx="1409065" cy="152400"/>
                <wp:effectExtent l="0" t="0" r="0" b="0"/>
                <wp:wrapNone/>
                <wp:docPr id="24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8A9" w:rsidRDefault="001118A9" w:rsidP="001118A9">
                            <w:pPr>
                              <w:spacing w:line="224" w:lineRule="exact"/>
                              <w:ind w:left="20" w:right="-50"/>
                              <w:rPr>
                                <w:rFonts w:ascii="Montserrat" w:eastAsia="Montserrat" w:hAnsi="Montserrat" w:cs="Montserrat"/>
                                <w:sz w:val="20"/>
                                <w:szCs w:val="20"/>
                              </w:rPr>
                            </w:pPr>
                            <w:r>
                              <w:rPr>
                                <w:rFonts w:ascii="Montserrat" w:eastAsia="Montserrat" w:hAnsi="Montserrat" w:cs="Montserrat"/>
                                <w:b/>
                                <w:bCs/>
                                <w:color w:val="231F20"/>
                                <w:w w:val="94"/>
                                <w:position w:val="1"/>
                                <w:sz w:val="20"/>
                                <w:szCs w:val="20"/>
                              </w:rPr>
                              <w:t>C</w:t>
                            </w:r>
                            <w:r>
                              <w:rPr>
                                <w:rFonts w:ascii="Montserrat" w:eastAsia="Montserrat" w:hAnsi="Montserrat" w:cs="Montserrat"/>
                                <w:b/>
                                <w:bCs/>
                                <w:color w:val="231F20"/>
                                <w:spacing w:val="-27"/>
                                <w:position w:val="1"/>
                                <w:sz w:val="20"/>
                                <w:szCs w:val="20"/>
                              </w:rPr>
                              <w:t xml:space="preserve"> </w:t>
                            </w:r>
                            <w:r>
                              <w:rPr>
                                <w:rFonts w:ascii="Montserrat" w:eastAsia="Montserrat" w:hAnsi="Montserrat" w:cs="Montserrat"/>
                                <w:b/>
                                <w:bCs/>
                                <w:color w:val="231F20"/>
                                <w:spacing w:val="28"/>
                                <w:w w:val="97"/>
                                <w:position w:val="1"/>
                                <w:sz w:val="20"/>
                                <w:szCs w:val="20"/>
                              </w:rPr>
                              <w:t>ON</w:t>
                            </w:r>
                            <w:r>
                              <w:rPr>
                                <w:rFonts w:ascii="Montserrat" w:eastAsia="Montserrat" w:hAnsi="Montserrat" w:cs="Montserrat"/>
                                <w:b/>
                                <w:bCs/>
                                <w:color w:val="231F20"/>
                                <w:spacing w:val="13"/>
                                <w:w w:val="97"/>
                                <w:position w:val="1"/>
                                <w:sz w:val="20"/>
                                <w:szCs w:val="20"/>
                              </w:rPr>
                              <w:t>T</w:t>
                            </w:r>
                            <w:r>
                              <w:rPr>
                                <w:rFonts w:ascii="Montserrat" w:eastAsia="Montserrat" w:hAnsi="Montserrat" w:cs="Montserrat"/>
                                <w:b/>
                                <w:bCs/>
                                <w:color w:val="231F20"/>
                                <w:w w:val="103"/>
                                <w:position w:val="1"/>
                                <w:sz w:val="20"/>
                                <w:szCs w:val="20"/>
                              </w:rPr>
                              <w:t>A</w:t>
                            </w:r>
                            <w:r>
                              <w:rPr>
                                <w:rFonts w:ascii="Montserrat" w:eastAsia="Montserrat" w:hAnsi="Montserrat" w:cs="Montserrat"/>
                                <w:b/>
                                <w:bCs/>
                                <w:color w:val="231F20"/>
                                <w:spacing w:val="-29"/>
                                <w:position w:val="1"/>
                                <w:sz w:val="20"/>
                                <w:szCs w:val="20"/>
                              </w:rPr>
                              <w:t xml:space="preserve"> </w:t>
                            </w:r>
                            <w:r>
                              <w:rPr>
                                <w:rFonts w:ascii="Montserrat" w:eastAsia="Montserrat" w:hAnsi="Montserrat" w:cs="Montserrat"/>
                                <w:b/>
                                <w:bCs/>
                                <w:color w:val="231F20"/>
                                <w:spacing w:val="28"/>
                                <w:w w:val="97"/>
                                <w:position w:val="1"/>
                                <w:sz w:val="20"/>
                                <w:szCs w:val="20"/>
                              </w:rPr>
                              <w:t>C</w:t>
                            </w:r>
                            <w:r>
                              <w:rPr>
                                <w:rFonts w:ascii="Montserrat" w:eastAsia="Montserrat" w:hAnsi="Montserrat" w:cs="Montserrat"/>
                                <w:b/>
                                <w:bCs/>
                                <w:color w:val="231F20"/>
                                <w:w w:val="97"/>
                                <w:position w:val="1"/>
                                <w:sz w:val="20"/>
                                <w:szCs w:val="20"/>
                              </w:rPr>
                              <w:t>T</w:t>
                            </w:r>
                            <w:r>
                              <w:rPr>
                                <w:rFonts w:ascii="Montserrat" w:eastAsia="Montserrat" w:hAnsi="Montserrat" w:cs="Montserrat"/>
                                <w:b/>
                                <w:bCs/>
                                <w:color w:val="231F20"/>
                                <w:position w:val="1"/>
                                <w:sz w:val="20"/>
                                <w:szCs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A3A9C6" id="Text Box 4" o:spid="_x0000_s1050" type="#_x0000_t202" style="position:absolute;margin-left:106.95pt;margin-top:744.35pt;width:110.95pt;height:12pt;z-index:-249830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" filled="f" stroked="f">
                <v:path arrowok="t"/>
                <v:textbox inset="0,0,0,0">
                  <w:txbxContent>
                    <w:p w:rsidR="001118A9" w:rsidRDefault="001118A9" w:rsidP="001118A9">
                      <w:pPr>
                        <w:spacing w:line="224" w:lineRule="exact"/>
                        <w:ind w:left="20" w:right="-50"/>
                        <w:rPr>
                          <w:rFonts w:ascii="Montserrat" w:eastAsia="Montserrat" w:hAnsi="Montserrat" w:cs="Montserrat"/>
                          <w:sz w:val="20"/>
                          <w:szCs w:val="20"/>
                        </w:rPr>
                      </w:pPr>
                      <w:r>
                        <w:rPr>
                          <w:rFonts w:ascii="Montserrat" w:eastAsia="Montserrat" w:hAnsi="Montserrat" w:cs="Montserrat"/>
                          <w:b/>
                          <w:bCs/>
                          <w:color w:val="231F20"/>
                          <w:w w:val="94"/>
                          <w:position w:val="1"/>
                          <w:sz w:val="20"/>
                          <w:szCs w:val="20"/>
                        </w:rPr>
                        <w:t>C</w:t>
                      </w:r>
                      <w:r>
                        <w:rPr>
                          <w:rFonts w:ascii="Montserrat" w:eastAsia="Montserrat" w:hAnsi="Montserrat" w:cs="Montserrat"/>
                          <w:b/>
                          <w:bCs/>
                          <w:color w:val="231F20"/>
                          <w:spacing w:val="-27"/>
                          <w:position w:val="1"/>
                          <w:sz w:val="20"/>
                          <w:szCs w:val="20"/>
                        </w:rPr>
                        <w:t xml:space="preserve"> </w:t>
                      </w:r>
                      <w:r>
                        <w:rPr>
                          <w:rFonts w:ascii="Montserrat" w:eastAsia="Montserrat" w:hAnsi="Montserrat" w:cs="Montserrat"/>
                          <w:b/>
                          <w:bCs/>
                          <w:color w:val="231F20"/>
                          <w:spacing w:val="28"/>
                          <w:w w:val="97"/>
                          <w:position w:val="1"/>
                          <w:sz w:val="20"/>
                          <w:szCs w:val="20"/>
                        </w:rPr>
                        <w:t>ON</w:t>
                      </w:r>
                      <w:r>
                        <w:rPr>
                          <w:rFonts w:ascii="Montserrat" w:eastAsia="Montserrat" w:hAnsi="Montserrat" w:cs="Montserrat"/>
                          <w:b/>
                          <w:bCs/>
                          <w:color w:val="231F20"/>
                          <w:spacing w:val="13"/>
                          <w:w w:val="97"/>
                          <w:position w:val="1"/>
                          <w:sz w:val="20"/>
                          <w:szCs w:val="20"/>
                        </w:rPr>
                        <w:t>T</w:t>
                      </w:r>
                      <w:r>
                        <w:rPr>
                          <w:rFonts w:ascii="Montserrat" w:eastAsia="Montserrat" w:hAnsi="Montserrat" w:cs="Montserrat"/>
                          <w:b/>
                          <w:bCs/>
                          <w:color w:val="231F20"/>
                          <w:w w:val="103"/>
                          <w:position w:val="1"/>
                          <w:sz w:val="20"/>
                          <w:szCs w:val="20"/>
                        </w:rPr>
                        <w:t>A</w:t>
                      </w:r>
                      <w:r>
                        <w:rPr>
                          <w:rFonts w:ascii="Montserrat" w:eastAsia="Montserrat" w:hAnsi="Montserrat" w:cs="Montserrat"/>
                          <w:b/>
                          <w:bCs/>
                          <w:color w:val="231F20"/>
                          <w:spacing w:val="-29"/>
                          <w:position w:val="1"/>
                          <w:sz w:val="20"/>
                          <w:szCs w:val="20"/>
                        </w:rPr>
                        <w:t xml:space="preserve"> </w:t>
                      </w:r>
                      <w:r>
                        <w:rPr>
                          <w:rFonts w:ascii="Montserrat" w:eastAsia="Montserrat" w:hAnsi="Montserrat" w:cs="Montserrat"/>
                          <w:b/>
                          <w:bCs/>
                          <w:color w:val="231F20"/>
                          <w:spacing w:val="28"/>
                          <w:w w:val="97"/>
                          <w:position w:val="1"/>
                          <w:sz w:val="20"/>
                          <w:szCs w:val="20"/>
                        </w:rPr>
                        <w:t>C</w:t>
                      </w:r>
                      <w:r>
                        <w:rPr>
                          <w:rFonts w:ascii="Montserrat" w:eastAsia="Montserrat" w:hAnsi="Montserrat" w:cs="Montserrat"/>
                          <w:b/>
                          <w:bCs/>
                          <w:color w:val="231F20"/>
                          <w:w w:val="97"/>
                          <w:position w:val="1"/>
                          <w:sz w:val="20"/>
                          <w:szCs w:val="20"/>
                        </w:rPr>
                        <w:t>T</w:t>
                      </w:r>
                      <w:r>
                        <w:rPr>
                          <w:rFonts w:ascii="Montserrat" w:eastAsia="Montserrat" w:hAnsi="Montserrat" w:cs="Montserrat"/>
                          <w:b/>
                          <w:bCs/>
                          <w:color w:val="231F20"/>
                          <w:position w:val="1"/>
                          <w:sz w:val="20"/>
                          <w:szCs w:val="20"/>
                        </w:rPr>
                        <w:t xml:space="preserve"> </w:t>
                      </w:r>
                    </w:p>
                  </w:txbxContent>
                </v:textbox>
                <w10:wrap anchorx="page" anchory="page"/>
              </v:shape>
            </w:pict>
          </mc:Fallback>
        </mc:AlternateContent>
      </w:r>
      <w:r w:rsidR="001118A9" w:rsidRPr="001118A9">
        <w:rPr>
          <w:rFonts w:ascii="Arial" w:hAnsi="Arial" w:cs="Arial"/>
          <w:noProof/>
        </w:rPr>
        <mc:AlternateContent>
          <mc:Choice Requires="wps">
            <w:drawing>
              <wp:anchor distT="0" distB="0" distL="114300" distR="114300" simplePos="0" relativeHeight="253486592" behindDoc="1" locked="0" layoutInCell="1" allowOverlap="1" wp14:anchorId="4AE515FE" wp14:editId="51899FA4">
                <wp:simplePos x="0" y="0"/>
                <wp:positionH relativeFrom="page">
                  <wp:posOffset>987425</wp:posOffset>
                </wp:positionH>
                <wp:positionV relativeFrom="page">
                  <wp:posOffset>1422400</wp:posOffset>
                </wp:positionV>
                <wp:extent cx="152400" cy="5893435"/>
                <wp:effectExtent l="0" t="0" r="0" b="0"/>
                <wp:wrapNone/>
                <wp:docPr id="24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2400" cy="5893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8A9" w:rsidRPr="00E9387E" w:rsidRDefault="00E9387E" w:rsidP="001118A9">
                            <w:pPr>
                              <w:spacing w:line="224" w:lineRule="exact"/>
                              <w:ind w:left="20" w:right="-50"/>
                              <w:jc w:val="center"/>
                              <w:rPr>
                                <w:rFonts w:ascii="Montserrat" w:eastAsia="Montserrat" w:hAnsi="Montserrat" w:cs="Montserrat"/>
                                <w:sz w:val="20"/>
                                <w:szCs w:val="20"/>
                                <w:lang w:val="es-ES"/>
                              </w:rPr>
                            </w:pPr>
                            <w:r>
                              <w:rPr>
                                <w:rFonts w:ascii="Montserrat" w:eastAsia="Montserrat" w:hAnsi="Montserrat" w:cs="Montserrat"/>
                                <w:b/>
                                <w:bCs/>
                                <w:color w:val="231F20"/>
                                <w:spacing w:val="28"/>
                                <w:w w:val="104"/>
                                <w:position w:val="1"/>
                                <w:sz w:val="20"/>
                                <w:szCs w:val="20"/>
                                <w:lang w:val="es-ES"/>
                              </w:rPr>
                              <w:t>RAPPORT DE STAGE – MON ENTREPRISE</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E515FE" id="Text Box 3" o:spid="_x0000_s1051" type="#_x0000_t202" style="position:absolute;margin-left:77.75pt;margin-top:112pt;width:12pt;height:464.05pt;z-index:-249829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" filled="f" stroked="f">
                <v:path arrowok="t"/>
                <v:textbox style="layout-flow:vertical;mso-layout-flow-alt:bottom-to-top" inset="0,0,0,0">
                  <w:txbxContent>
                    <w:p w:rsidR="001118A9" w:rsidRPr="00E9387E" w:rsidRDefault="00E9387E" w:rsidP="001118A9">
                      <w:pPr>
                        <w:spacing w:line="224" w:lineRule="exact"/>
                        <w:ind w:left="20" w:right="-50"/>
                        <w:jc w:val="center"/>
                        <w:rPr>
                          <w:rFonts w:ascii="Montserrat" w:eastAsia="Montserrat" w:hAnsi="Montserrat" w:cs="Montserrat"/>
                          <w:sz w:val="20"/>
                          <w:szCs w:val="20"/>
                          <w:lang w:val="es-ES"/>
                        </w:rPr>
                      </w:pPr>
                      <w:r>
                        <w:rPr>
                          <w:rFonts w:ascii="Montserrat" w:eastAsia="Montserrat" w:hAnsi="Montserrat" w:cs="Montserrat"/>
                          <w:b/>
                          <w:bCs/>
                          <w:color w:val="231F20"/>
                          <w:spacing w:val="28"/>
                          <w:w w:val="104"/>
                          <w:position w:val="1"/>
                          <w:sz w:val="20"/>
                          <w:szCs w:val="20"/>
                          <w:lang w:val="es-ES"/>
                        </w:rPr>
                        <w:t>RAPPORT DE STAGE – MON ENTREPRISE</w:t>
                      </w:r>
                    </w:p>
                  </w:txbxContent>
                </v:textbox>
                <w10:wrap anchorx="page" anchory="page"/>
              </v:shape>
            </w:pict>
          </mc:Fallback>
        </mc:AlternateContent>
      </w:r>
      <w:r w:rsidR="001118A9" w:rsidRPr="001118A9">
        <w:rPr>
          <w:rFonts w:ascii="Arial" w:hAnsi="Arial" w:cs="Arial"/>
          <w:noProof/>
        </w:rPr>
        <mc:AlternateContent>
          <mc:Choice Requires="wpg">
            <w:drawing>
              <wp:anchor distT="0" distB="0" distL="114300" distR="114300" simplePos="0" relativeHeight="253487616" behindDoc="1" locked="0" layoutInCell="1" allowOverlap="1" wp14:anchorId="498785AF" wp14:editId="6F2072B9">
                <wp:simplePos x="0" y="0"/>
                <wp:positionH relativeFrom="column">
                  <wp:posOffset>511810</wp:posOffset>
                </wp:positionH>
                <wp:positionV relativeFrom="paragraph">
                  <wp:posOffset>-274320</wp:posOffset>
                </wp:positionV>
                <wp:extent cx="313055" cy="273685"/>
                <wp:effectExtent l="12700" t="12700" r="0" b="5715"/>
                <wp:wrapNone/>
                <wp:docPr id="2469" name="Group 20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055" cy="273685"/>
                          <a:chOff x="1320" y="1142"/>
                          <a:chExt cx="493" cy="431"/>
                        </a:xfrm>
                      </wpg:grpSpPr>
                      <wpg:grpSp>
                        <wpg:cNvPr id="2470" name="Group 24"/>
                        <wpg:cNvGrpSpPr>
                          <a:grpSpLocks/>
                        </wpg:cNvGrpSpPr>
                        <wpg:grpSpPr bwMode="auto">
                          <a:xfrm>
                            <a:off x="1385" y="1174"/>
                            <a:ext cx="364" cy="364"/>
                            <a:chOff x="1385" y="1174"/>
                            <a:chExt cx="364" cy="364"/>
                          </a:xfrm>
                        </wpg:grpSpPr>
                        <wps:wsp>
                          <wps:cNvPr id="2471" name="Freeform 25"/>
                          <wps:cNvSpPr>
                            <a:spLocks/>
                          </wps:cNvSpPr>
                          <wps:spPr bwMode="auto">
                            <a:xfrm>
                              <a:off x="1385" y="1174"/>
                              <a:ext cx="364" cy="364"/>
                            </a:xfrm>
                            <a:custGeom>
                              <a:avLst/>
                              <a:gdLst>
                                <a:gd name="T0" fmla="+- 0 1566 1385"/>
                                <a:gd name="T1" fmla="*/ T0 w 364"/>
                                <a:gd name="T2" fmla="+- 0 1174 1174"/>
                                <a:gd name="T3" fmla="*/ 1174 h 364"/>
                                <a:gd name="T4" fmla="+- 0 1500 1385"/>
                                <a:gd name="T5" fmla="*/ T4 w 364"/>
                                <a:gd name="T6" fmla="+- 0 1186 1174"/>
                                <a:gd name="T7" fmla="*/ 1186 h 364"/>
                                <a:gd name="T8" fmla="+- 0 1444 1385"/>
                                <a:gd name="T9" fmla="*/ T8 w 364"/>
                                <a:gd name="T10" fmla="+- 0 1220 1174"/>
                                <a:gd name="T11" fmla="*/ 1220 h 364"/>
                                <a:gd name="T12" fmla="+- 0 1404 1385"/>
                                <a:gd name="T13" fmla="*/ T12 w 364"/>
                                <a:gd name="T14" fmla="+- 0 1272 1174"/>
                                <a:gd name="T15" fmla="*/ 1272 h 364"/>
                                <a:gd name="T16" fmla="+- 0 1385 1385"/>
                                <a:gd name="T17" fmla="*/ T16 w 364"/>
                                <a:gd name="T18" fmla="+- 0 1335 1174"/>
                                <a:gd name="T19" fmla="*/ 1335 h 364"/>
                                <a:gd name="T20" fmla="+- 0 1386 1385"/>
                                <a:gd name="T21" fmla="*/ T20 w 364"/>
                                <a:gd name="T22" fmla="+- 0 1361 1174"/>
                                <a:gd name="T23" fmla="*/ 1361 h 364"/>
                                <a:gd name="T24" fmla="+- 0 1403 1385"/>
                                <a:gd name="T25" fmla="*/ T24 w 364"/>
                                <a:gd name="T26" fmla="+- 0 1431 1174"/>
                                <a:gd name="T27" fmla="*/ 1431 h 364"/>
                                <a:gd name="T28" fmla="+- 0 1439 1385"/>
                                <a:gd name="T29" fmla="*/ T28 w 364"/>
                                <a:gd name="T30" fmla="+- 0 1485 1174"/>
                                <a:gd name="T31" fmla="*/ 1485 h 364"/>
                                <a:gd name="T32" fmla="+- 0 1490 1385"/>
                                <a:gd name="T33" fmla="*/ T32 w 364"/>
                                <a:gd name="T34" fmla="+- 0 1522 1174"/>
                                <a:gd name="T35" fmla="*/ 1522 h 364"/>
                                <a:gd name="T36" fmla="+- 0 1551 1385"/>
                                <a:gd name="T37" fmla="*/ T36 w 364"/>
                                <a:gd name="T38" fmla="+- 0 1538 1174"/>
                                <a:gd name="T39" fmla="*/ 1538 h 364"/>
                                <a:gd name="T40" fmla="+- 0 1576 1385"/>
                                <a:gd name="T41" fmla="*/ T40 w 364"/>
                                <a:gd name="T42" fmla="+- 0 1537 1174"/>
                                <a:gd name="T43" fmla="*/ 1537 h 364"/>
                                <a:gd name="T44" fmla="+- 0 1644 1385"/>
                                <a:gd name="T45" fmla="*/ T44 w 364"/>
                                <a:gd name="T46" fmla="+- 0 1519 1174"/>
                                <a:gd name="T47" fmla="*/ 1519 h 364"/>
                                <a:gd name="T48" fmla="+- 0 1697 1385"/>
                                <a:gd name="T49" fmla="*/ T48 w 364"/>
                                <a:gd name="T50" fmla="+- 0 1482 1174"/>
                                <a:gd name="T51" fmla="*/ 1482 h 364"/>
                                <a:gd name="T52" fmla="+- 0 1733 1385"/>
                                <a:gd name="T53" fmla="*/ T52 w 364"/>
                                <a:gd name="T54" fmla="+- 0 1430 1174"/>
                                <a:gd name="T55" fmla="*/ 1430 h 364"/>
                                <a:gd name="T56" fmla="+- 0 1748 1385"/>
                                <a:gd name="T57" fmla="*/ T56 w 364"/>
                                <a:gd name="T58" fmla="+- 0 1367 1174"/>
                                <a:gd name="T59" fmla="*/ 1367 h 364"/>
                                <a:gd name="T60" fmla="+- 0 1747 1385"/>
                                <a:gd name="T61" fmla="*/ T60 w 364"/>
                                <a:gd name="T62" fmla="+- 0 1343 1174"/>
                                <a:gd name="T63" fmla="*/ 1343 h 364"/>
                                <a:gd name="T64" fmla="+- 0 1728 1385"/>
                                <a:gd name="T65" fmla="*/ T64 w 364"/>
                                <a:gd name="T66" fmla="+- 0 1276 1174"/>
                                <a:gd name="T67" fmla="*/ 1276 h 364"/>
                                <a:gd name="T68" fmla="+- 0 1690 1385"/>
                                <a:gd name="T69" fmla="*/ T68 w 364"/>
                                <a:gd name="T70" fmla="+- 0 1223 1174"/>
                                <a:gd name="T71" fmla="*/ 1223 h 364"/>
                                <a:gd name="T72" fmla="+- 0 1637 1385"/>
                                <a:gd name="T73" fmla="*/ T72 w 364"/>
                                <a:gd name="T74" fmla="+- 0 1188 1174"/>
                                <a:gd name="T75" fmla="*/ 1188 h 364"/>
                                <a:gd name="T76" fmla="+- 0 1573 1385"/>
                                <a:gd name="T77" fmla="*/ T76 w 364"/>
                                <a:gd name="T78" fmla="+- 0 1174 1174"/>
                                <a:gd name="T79" fmla="*/ 1174 h 364"/>
                                <a:gd name="T80" fmla="+- 0 1566 1385"/>
                                <a:gd name="T81" fmla="*/ T80 w 364"/>
                                <a:gd name="T82" fmla="+- 0 1174 1174"/>
                                <a:gd name="T83" fmla="*/ 1174 h 3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64" h="364">
                                  <a:moveTo>
                                    <a:pt x="181" y="0"/>
                                  </a:moveTo>
                                  <a:lnTo>
                                    <a:pt x="115" y="12"/>
                                  </a:lnTo>
                                  <a:lnTo>
                                    <a:pt x="59" y="46"/>
                                  </a:lnTo>
                                  <a:lnTo>
                                    <a:pt x="19" y="98"/>
                                  </a:lnTo>
                                  <a:lnTo>
                                    <a:pt x="0" y="161"/>
                                  </a:lnTo>
                                  <a:lnTo>
                                    <a:pt x="1" y="187"/>
                                  </a:lnTo>
                                  <a:lnTo>
                                    <a:pt x="18" y="257"/>
                                  </a:lnTo>
                                  <a:lnTo>
                                    <a:pt x="54" y="311"/>
                                  </a:lnTo>
                                  <a:lnTo>
                                    <a:pt x="105" y="348"/>
                                  </a:lnTo>
                                  <a:lnTo>
                                    <a:pt x="166" y="364"/>
                                  </a:lnTo>
                                  <a:lnTo>
                                    <a:pt x="191" y="363"/>
                                  </a:lnTo>
                                  <a:lnTo>
                                    <a:pt x="259" y="345"/>
                                  </a:lnTo>
                                  <a:lnTo>
                                    <a:pt x="312" y="308"/>
                                  </a:lnTo>
                                  <a:lnTo>
                                    <a:pt x="348" y="256"/>
                                  </a:lnTo>
                                  <a:lnTo>
                                    <a:pt x="363" y="193"/>
                                  </a:lnTo>
                                  <a:lnTo>
                                    <a:pt x="362" y="169"/>
                                  </a:lnTo>
                                  <a:lnTo>
                                    <a:pt x="343" y="102"/>
                                  </a:lnTo>
                                  <a:lnTo>
                                    <a:pt x="305" y="49"/>
                                  </a:lnTo>
                                  <a:lnTo>
                                    <a:pt x="252" y="14"/>
                                  </a:lnTo>
                                  <a:lnTo>
                                    <a:pt x="188" y="0"/>
                                  </a:lnTo>
                                  <a:lnTo>
                                    <a:pt x="181" y="0"/>
                                  </a:lnTo>
                                  <a:close/>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72" name="Group 22"/>
                        <wpg:cNvGrpSpPr>
                          <a:grpSpLocks/>
                        </wpg:cNvGrpSpPr>
                        <wpg:grpSpPr bwMode="auto">
                          <a:xfrm>
                            <a:off x="1477" y="1267"/>
                            <a:ext cx="177" cy="178"/>
                            <a:chOff x="1477" y="1267"/>
                            <a:chExt cx="177" cy="178"/>
                          </a:xfrm>
                        </wpg:grpSpPr>
                        <wps:wsp>
                          <wps:cNvPr id="2473" name="Freeform 23"/>
                          <wps:cNvSpPr>
                            <a:spLocks/>
                          </wps:cNvSpPr>
                          <wps:spPr bwMode="auto">
                            <a:xfrm>
                              <a:off x="1477" y="1267"/>
                              <a:ext cx="177" cy="178"/>
                            </a:xfrm>
                            <a:custGeom>
                              <a:avLst/>
                              <a:gdLst>
                                <a:gd name="T0" fmla="+- 0 1566 1477"/>
                                <a:gd name="T1" fmla="*/ T0 w 177"/>
                                <a:gd name="T2" fmla="+- 0 1267 1267"/>
                                <a:gd name="T3" fmla="*/ 1267 h 178"/>
                                <a:gd name="T4" fmla="+- 0 1505 1477"/>
                                <a:gd name="T5" fmla="*/ T4 w 177"/>
                                <a:gd name="T6" fmla="+- 0 1291 1267"/>
                                <a:gd name="T7" fmla="*/ 1291 h 178"/>
                                <a:gd name="T8" fmla="+- 0 1477 1477"/>
                                <a:gd name="T9" fmla="*/ T8 w 177"/>
                                <a:gd name="T10" fmla="+- 0 1349 1267"/>
                                <a:gd name="T11" fmla="*/ 1349 h 178"/>
                                <a:gd name="T12" fmla="+- 0 1480 1477"/>
                                <a:gd name="T13" fmla="*/ T12 w 177"/>
                                <a:gd name="T14" fmla="+- 0 1373 1267"/>
                                <a:gd name="T15" fmla="*/ 1373 h 178"/>
                                <a:gd name="T16" fmla="+- 0 1514 1477"/>
                                <a:gd name="T17" fmla="*/ T16 w 177"/>
                                <a:gd name="T18" fmla="+- 0 1428 1267"/>
                                <a:gd name="T19" fmla="*/ 1428 h 178"/>
                                <a:gd name="T20" fmla="+- 0 1553 1477"/>
                                <a:gd name="T21" fmla="*/ T20 w 177"/>
                                <a:gd name="T22" fmla="+- 0 1445 1267"/>
                                <a:gd name="T23" fmla="*/ 1445 h 178"/>
                                <a:gd name="T24" fmla="+- 0 1579 1477"/>
                                <a:gd name="T25" fmla="*/ T24 w 177"/>
                                <a:gd name="T26" fmla="+- 0 1443 1267"/>
                                <a:gd name="T27" fmla="*/ 1443 h 178"/>
                                <a:gd name="T28" fmla="+- 0 1636 1477"/>
                                <a:gd name="T29" fmla="*/ T28 w 177"/>
                                <a:gd name="T30" fmla="+- 0 1411 1267"/>
                                <a:gd name="T31" fmla="*/ 1411 h 178"/>
                                <a:gd name="T32" fmla="+- 0 1654 1477"/>
                                <a:gd name="T33" fmla="*/ T32 w 177"/>
                                <a:gd name="T34" fmla="+- 0 1374 1267"/>
                                <a:gd name="T35" fmla="*/ 1374 h 178"/>
                                <a:gd name="T36" fmla="+- 0 1652 1477"/>
                                <a:gd name="T37" fmla="*/ T36 w 177"/>
                                <a:gd name="T38" fmla="+- 0 1347 1267"/>
                                <a:gd name="T39" fmla="*/ 1347 h 178"/>
                                <a:gd name="T40" fmla="+- 0 1622 1477"/>
                                <a:gd name="T41" fmla="*/ T40 w 177"/>
                                <a:gd name="T42" fmla="+- 0 1288 1267"/>
                                <a:gd name="T43" fmla="*/ 1288 h 178"/>
                                <a:gd name="T44" fmla="+- 0 1566 1477"/>
                                <a:gd name="T45" fmla="*/ T44 w 177"/>
                                <a:gd name="T46" fmla="+- 0 1267 1267"/>
                                <a:gd name="T47" fmla="*/ 1267 h 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77" h="178">
                                  <a:moveTo>
                                    <a:pt x="89" y="0"/>
                                  </a:moveTo>
                                  <a:lnTo>
                                    <a:pt x="28" y="24"/>
                                  </a:lnTo>
                                  <a:lnTo>
                                    <a:pt x="0" y="82"/>
                                  </a:lnTo>
                                  <a:lnTo>
                                    <a:pt x="3" y="106"/>
                                  </a:lnTo>
                                  <a:lnTo>
                                    <a:pt x="37" y="161"/>
                                  </a:lnTo>
                                  <a:lnTo>
                                    <a:pt x="76" y="178"/>
                                  </a:lnTo>
                                  <a:lnTo>
                                    <a:pt x="102" y="176"/>
                                  </a:lnTo>
                                  <a:lnTo>
                                    <a:pt x="159" y="144"/>
                                  </a:lnTo>
                                  <a:lnTo>
                                    <a:pt x="177" y="107"/>
                                  </a:lnTo>
                                  <a:lnTo>
                                    <a:pt x="175" y="80"/>
                                  </a:lnTo>
                                  <a:lnTo>
                                    <a:pt x="145" y="21"/>
                                  </a:lnTo>
                                  <a:lnTo>
                                    <a:pt x="89" y="0"/>
                                  </a:lnTo>
                                  <a:close/>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74" name="Group 20"/>
                        <wpg:cNvGrpSpPr>
                          <a:grpSpLocks/>
                        </wpg:cNvGrpSpPr>
                        <wpg:grpSpPr bwMode="auto">
                          <a:xfrm>
                            <a:off x="1546" y="1142"/>
                            <a:ext cx="40" cy="2"/>
                            <a:chOff x="1546" y="1142"/>
                            <a:chExt cx="40" cy="2"/>
                          </a:xfrm>
                        </wpg:grpSpPr>
                        <wps:wsp>
                          <wps:cNvPr id="2475" name="Freeform 21"/>
                          <wps:cNvSpPr>
                            <a:spLocks/>
                          </wps:cNvSpPr>
                          <wps:spPr bwMode="auto">
                            <a:xfrm>
                              <a:off x="1546" y="1142"/>
                              <a:ext cx="40" cy="2"/>
                            </a:xfrm>
                            <a:custGeom>
                              <a:avLst/>
                              <a:gdLst>
                                <a:gd name="T0" fmla="+- 0 1546 1546"/>
                                <a:gd name="T1" fmla="*/ T0 w 40"/>
                                <a:gd name="T2" fmla="+- 0 1586 1546"/>
                                <a:gd name="T3" fmla="*/ T2 w 40"/>
                              </a:gdLst>
                              <a:ahLst/>
                              <a:cxnLst>
                                <a:cxn ang="0">
                                  <a:pos x="T1" y="0"/>
                                </a:cxn>
                                <a:cxn ang="0">
                                  <a:pos x="T3" y="0"/>
                                </a:cxn>
                              </a:cxnLst>
                              <a:rect l="0" t="0" r="r" b="b"/>
                              <a:pathLst>
                                <a:path w="40">
                                  <a:moveTo>
                                    <a:pt x="0" y="0"/>
                                  </a:moveTo>
                                  <a:lnTo>
                                    <a:pt x="40" y="0"/>
                                  </a:lnTo>
                                </a:path>
                              </a:pathLst>
                            </a:custGeom>
                            <a:noFill/>
                            <a:ln w="4057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76" name="Group 18"/>
                        <wpg:cNvGrpSpPr>
                          <a:grpSpLocks/>
                        </wpg:cNvGrpSpPr>
                        <wpg:grpSpPr bwMode="auto">
                          <a:xfrm>
                            <a:off x="1546" y="1571"/>
                            <a:ext cx="40" cy="2"/>
                            <a:chOff x="1546" y="1571"/>
                            <a:chExt cx="40" cy="2"/>
                          </a:xfrm>
                        </wpg:grpSpPr>
                        <wps:wsp>
                          <wps:cNvPr id="2477" name="Freeform 19"/>
                          <wps:cNvSpPr>
                            <a:spLocks/>
                          </wps:cNvSpPr>
                          <wps:spPr bwMode="auto">
                            <a:xfrm>
                              <a:off x="1546" y="1571"/>
                              <a:ext cx="40" cy="2"/>
                            </a:xfrm>
                            <a:custGeom>
                              <a:avLst/>
                              <a:gdLst>
                                <a:gd name="T0" fmla="+- 0 1546 1546"/>
                                <a:gd name="T1" fmla="*/ T0 w 40"/>
                                <a:gd name="T2" fmla="+- 0 1586 1546"/>
                                <a:gd name="T3" fmla="*/ T2 w 40"/>
                              </a:gdLst>
                              <a:ahLst/>
                              <a:cxnLst>
                                <a:cxn ang="0">
                                  <a:pos x="T1" y="0"/>
                                </a:cxn>
                                <a:cxn ang="0">
                                  <a:pos x="T3" y="0"/>
                                </a:cxn>
                              </a:cxnLst>
                              <a:rect l="0" t="0" r="r" b="b"/>
                              <a:pathLst>
                                <a:path w="40">
                                  <a:moveTo>
                                    <a:pt x="0" y="0"/>
                                  </a:moveTo>
                                  <a:lnTo>
                                    <a:pt x="40" y="0"/>
                                  </a:lnTo>
                                </a:path>
                              </a:pathLst>
                            </a:custGeom>
                            <a:noFill/>
                            <a:ln w="4059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78" name="Group 16"/>
                        <wpg:cNvGrpSpPr>
                          <a:grpSpLocks/>
                        </wpg:cNvGrpSpPr>
                        <wpg:grpSpPr bwMode="auto">
                          <a:xfrm>
                            <a:off x="1320" y="1356"/>
                            <a:ext cx="64" cy="2"/>
                            <a:chOff x="1320" y="1356"/>
                            <a:chExt cx="64" cy="2"/>
                          </a:xfrm>
                        </wpg:grpSpPr>
                        <wps:wsp>
                          <wps:cNvPr id="2479" name="Freeform 17"/>
                          <wps:cNvSpPr>
                            <a:spLocks/>
                          </wps:cNvSpPr>
                          <wps:spPr bwMode="auto">
                            <a:xfrm>
                              <a:off x="1320" y="1356"/>
                              <a:ext cx="64" cy="2"/>
                            </a:xfrm>
                            <a:custGeom>
                              <a:avLst/>
                              <a:gdLst>
                                <a:gd name="T0" fmla="+- 0 1384 1320"/>
                                <a:gd name="T1" fmla="*/ T0 w 64"/>
                                <a:gd name="T2" fmla="+- 0 1320 1320"/>
                                <a:gd name="T3" fmla="*/ T2 w 64"/>
                              </a:gdLst>
                              <a:ahLst/>
                              <a:cxnLst>
                                <a:cxn ang="0">
                                  <a:pos x="T1" y="0"/>
                                </a:cxn>
                                <a:cxn ang="0">
                                  <a:pos x="T3" y="0"/>
                                </a:cxn>
                              </a:cxnLst>
                              <a:rect l="0" t="0" r="r" b="b"/>
                              <a:pathLst>
                                <a:path w="64">
                                  <a:moveTo>
                                    <a:pt x="64" y="0"/>
                                  </a:moveTo>
                                  <a:lnTo>
                                    <a:pt x="0"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80" name="Group 14"/>
                        <wpg:cNvGrpSpPr>
                          <a:grpSpLocks/>
                        </wpg:cNvGrpSpPr>
                        <wpg:grpSpPr bwMode="auto">
                          <a:xfrm>
                            <a:off x="1749" y="1356"/>
                            <a:ext cx="64" cy="2"/>
                            <a:chOff x="1749" y="1356"/>
                            <a:chExt cx="64" cy="2"/>
                          </a:xfrm>
                        </wpg:grpSpPr>
                        <wps:wsp>
                          <wps:cNvPr id="2481" name="Freeform 15"/>
                          <wps:cNvSpPr>
                            <a:spLocks/>
                          </wps:cNvSpPr>
                          <wps:spPr bwMode="auto">
                            <a:xfrm>
                              <a:off x="1749" y="1356"/>
                              <a:ext cx="64" cy="2"/>
                            </a:xfrm>
                            <a:custGeom>
                              <a:avLst/>
                              <a:gdLst>
                                <a:gd name="T0" fmla="+- 0 1813 1749"/>
                                <a:gd name="T1" fmla="*/ T0 w 64"/>
                                <a:gd name="T2" fmla="+- 0 1749 1749"/>
                                <a:gd name="T3" fmla="*/ T2 w 64"/>
                              </a:gdLst>
                              <a:ahLst/>
                              <a:cxnLst>
                                <a:cxn ang="0">
                                  <a:pos x="T1" y="0"/>
                                </a:cxn>
                                <a:cxn ang="0">
                                  <a:pos x="T3" y="0"/>
                                </a:cxn>
                              </a:cxnLst>
                              <a:rect l="0" t="0" r="r" b="b"/>
                              <a:pathLst>
                                <a:path w="64">
                                  <a:moveTo>
                                    <a:pt x="64" y="0"/>
                                  </a:moveTo>
                                  <a:lnTo>
                                    <a:pt x="0" y="0"/>
                                  </a:lnTo>
                                </a:path>
                              </a:pathLst>
                            </a:custGeom>
                            <a:noFill/>
                            <a:ln w="2540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770506D" id="Group 2020" o:spid="_x0000_s1026" style="position:absolute;margin-left:40.3pt;margin-top:-21.6pt;width:24.65pt;height:21.55pt;z-index:-249828864" coordorigin="1320,1142" coordsize="493,4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">
                <v:group id="Group 24" o:spid="_x0000_s1027" style="position:absolute;left:1385;top:1174;width:364;height:364" coordorigin="1385,1174" coordsize="364,3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">
                  <v:shape id="Freeform 25" o:spid="_x0000_s1028" style="position:absolute;left:1385;top:1174;width:364;height:364;visibility:visible;mso-wrap-style:square;v-text-anchor:top" coordsize="364,3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" path="m181,l115,12,59,46,19,98,,161r1,26l18,257r36,54l105,348r61,16l191,363r68,-18l312,308r36,-52l363,193r-1,-24l343,102,305,49,252,14,188,r-7,xe" filled="f" strokecolor="#231f20" strokeweight="2pt">
                    <v:path arrowok="t" o:connecttype="custom" o:connectlocs="181,1174;115,1186;59,1220;19,1272;0,1335;1,1361;18,1431;54,1485;105,1522;166,1538;191,1537;259,1519;312,1482;348,1430;363,1367;362,1343;343,1276;305,1223;252,1188;188,1174;181,1174" o:connectangles="0,0,0,0,0,0,0,0,0,0,0,0,0,0,0,0,0,0,0,0,0"/>
                  </v:shape>
                </v:group>
                <v:group id="Group 22" o:spid="_x0000_s1029" style="position:absolute;left:1477;top:1267;width:177;height:178" coordorigin="1477,1267" coordsize="177,1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">
                  <v:shape id="Freeform 23" o:spid="_x0000_s1030" style="position:absolute;left:1477;top:1267;width:177;height:178;visibility:visible;mso-wrap-style:square;v-text-anchor:top" coordsize="177,1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" path="m89,l28,24,,82r3,24l37,161r39,17l102,176r57,-32l177,107,175,80,145,21,89,xe" filled="f" strokecolor="#231f20" strokeweight="2pt">
                    <v:path arrowok="t" o:connecttype="custom" o:connectlocs="89,1267;28,1291;0,1349;3,1373;37,1428;76,1445;102,1443;159,1411;177,1374;175,1347;145,1288;89,1267" o:connectangles="0,0,0,0,0,0,0,0,0,0,0,0"/>
                  </v:shape>
                </v:group>
                <v:group id="Group 20" o:spid="_x0000_s1031" style="position:absolute;left:1546;top:1142;width:40;height:2" coordorigin="1546,1142"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">
                  <v:shape id="Freeform 21" o:spid="_x0000_s1032" style="position:absolute;left:1546;top:1142;width:40;height:2;visibility:visible;mso-wrap-style:square;v-text-anchor:top"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" path="m,l40,e" filled="f" strokecolor="#231f20" strokeweight="1.1271mm">
                    <v:path arrowok="t" o:connecttype="custom" o:connectlocs="0,0;40,0" o:connectangles="0,0"/>
                  </v:shape>
                </v:group>
                <v:group id="Group 18" o:spid="_x0000_s1033" style="position:absolute;left:1546;top:1571;width:40;height:2" coordorigin="1546,1571"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">
                  <v:shape id="Freeform 19" o:spid="_x0000_s1034" style="position:absolute;left:1546;top:1571;width:40;height:2;visibility:visible;mso-wrap-style:square;v-text-anchor:top" coordsize="4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" path="m,l40,e" filled="f" strokecolor="#231f20" strokeweight="1.1275mm">
                    <v:path arrowok="t" o:connecttype="custom" o:connectlocs="0,0;40,0" o:connectangles="0,0"/>
                  </v:shape>
                </v:group>
                <v:group id="Group 16" o:spid="_x0000_s1035" style="position:absolute;left:1320;top:1356;width:64;height:2" coordorigin="1320,1356"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">
                  <v:shape id="Freeform 17" o:spid="_x0000_s1036" style="position:absolute;left:1320;top:1356;width:64;height:2;visibility:visible;mso-wrap-style:square;v-text-anchor:top"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" path="m64,l,e" filled="f" strokecolor="#231f20" strokeweight="2pt">
                    <v:path arrowok="t" o:connecttype="custom" o:connectlocs="64,0;0,0" o:connectangles="0,0"/>
                  </v:shape>
                </v:group>
                <v:group id="Group 14" o:spid="_x0000_s1037" style="position:absolute;left:1749;top:1356;width:64;height:2" coordorigin="1749,1356"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">
                  <v:shape id="Freeform 15" o:spid="_x0000_s1038" style="position:absolute;left:1749;top:1356;width:64;height:2;visibility:visible;mso-wrap-style:square;v-text-anchor:top" coordsize="6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" path="m64,l,e" filled="f" strokecolor="#231f20" strokeweight="2pt">
                    <v:path arrowok="t" o:connecttype="custom" o:connectlocs="64,0;0,0" o:connectangles="0,0"/>
                  </v:shape>
                </v:group>
              </v:group>
            </w:pict>
          </mc:Fallback>
        </mc:AlternateContent>
      </w:r>
      <w:r w:rsidR="00EE55D7">
        <w:rPr>
          <w:noProof/>
          <w:lang w:val="id-ID" w:eastAsia="id-ID"/>
        </w:rPr>
        <mc:AlternateContent>
          <mc:Choice Requires="wpg">
            <w:drawing>
              <wp:anchor distT="0" distB="0" distL="114300" distR="114300" simplePos="0" relativeHeight="251011584" behindDoc="1" locked="0" layoutInCell="1" allowOverlap="1">
                <wp:simplePos x="0" y="0"/>
                <wp:positionH relativeFrom="column">
                  <wp:posOffset>-220345</wp:posOffset>
                </wp:positionH>
                <wp:positionV relativeFrom="paragraph">
                  <wp:posOffset>818515</wp:posOffset>
                </wp:positionV>
                <wp:extent cx="5670550" cy="1270"/>
                <wp:effectExtent l="0" t="0" r="6350" b="0"/>
                <wp:wrapNone/>
                <wp:docPr id="28"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30" cy="2"/>
                          <a:chOff x="1842" y="3151"/>
                          <a:chExt cx="8930" cy="2"/>
                        </a:xfrm>
                      </wpg:grpSpPr>
                      <wps:wsp>
                        <wps:cNvPr id="29" name="Freeform 154"/>
                        <wps:cNvSpPr>
                          <a:spLocks/>
                        </wps:cNvSpPr>
                        <wps:spPr bwMode="auto">
                          <a:xfrm>
                            <a:off x="1842" y="3151"/>
                            <a:ext cx="8930" cy="2"/>
                          </a:xfrm>
                          <a:custGeom>
                            <a:avLst/>
                            <a:gdLst>
                              <a:gd name="T0" fmla="+- 0 1842 1842"/>
                              <a:gd name="T1" fmla="*/ T0 w 8930"/>
                              <a:gd name="T2" fmla="+- 0 10772 1842"/>
                              <a:gd name="T3" fmla="*/ T2 w 8930"/>
                            </a:gdLst>
                            <a:ahLst/>
                            <a:cxnLst>
                              <a:cxn ang="0">
                                <a:pos x="T1" y="0"/>
                              </a:cxn>
                              <a:cxn ang="0">
                                <a:pos x="T3" y="0"/>
                              </a:cxn>
                            </a:cxnLst>
                            <a:rect l="0" t="0" r="r" b="b"/>
                            <a:pathLst>
                              <a:path w="8930">
                                <a:moveTo>
                                  <a:pt x="0" y="0"/>
                                </a:moveTo>
                                <a:lnTo>
                                  <a:pt x="893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6512E0" id="Group 153" o:spid="_x0000_s1026" style="position:absolute;margin-left:-17.35pt;margin-top:64.45pt;width:446.5pt;height:.1pt;z-index:-252304896" coordorigin="1842,3151" coordsize="893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">
                <v:shape id="Freeform 154" o:spid="_x0000_s1027" style="position:absolute;left:1842;top:3151;width:8930;height:2;visibility:visible;mso-wrap-style:square;v-text-anchor:top" coordsize="8930,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" path="m,l8930,e" filled="f" strokecolor="#231f20" strokeweight=".5pt">
                  <v:path arrowok="t" o:connecttype="custom" o:connectlocs="0,0;8930,0" o:connectangles="0,0"/>
                </v:shape>
              </v:group>
            </w:pict>
          </mc:Fallback>
        </mc:AlternateContent>
      </w:r>
      <w:r w:rsidR="00EE55D7">
        <w:rPr>
          <w:noProof/>
          <w:lang w:val="id-ID" w:eastAsia="id-ID"/>
        </w:rPr>
        <mc:AlternateContent>
          <mc:Choice Requires="wpg">
            <w:drawing>
              <wp:anchor distT="0" distB="0" distL="114300" distR="114300" simplePos="0" relativeHeight="251414016" behindDoc="1" locked="0" layoutInCell="1" allowOverlap="1">
                <wp:simplePos x="0" y="0"/>
                <wp:positionH relativeFrom="column">
                  <wp:posOffset>1830070</wp:posOffset>
                </wp:positionH>
                <wp:positionV relativeFrom="paragraph">
                  <wp:posOffset>5930900</wp:posOffset>
                </wp:positionV>
                <wp:extent cx="1593215" cy="1270"/>
                <wp:effectExtent l="0" t="0" r="0" b="0"/>
                <wp:wrapNone/>
                <wp:docPr id="3"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09" cy="2"/>
                          <a:chOff x="5059" y="11192"/>
                          <a:chExt cx="2509" cy="2"/>
                        </a:xfrm>
                      </wpg:grpSpPr>
                      <wps:wsp>
                        <wps:cNvPr id="5" name="Freeform 129"/>
                        <wps:cNvSpPr>
                          <a:spLocks/>
                        </wps:cNvSpPr>
                        <wps:spPr bwMode="auto">
                          <a:xfrm>
                            <a:off x="5059" y="11192"/>
                            <a:ext cx="2509" cy="2"/>
                          </a:xfrm>
                          <a:custGeom>
                            <a:avLst/>
                            <a:gdLst>
                              <a:gd name="T0" fmla="+- 0 5059 5059"/>
                              <a:gd name="T1" fmla="*/ T0 w 2509"/>
                              <a:gd name="T2" fmla="+- 0 7569 5059"/>
                              <a:gd name="T3" fmla="*/ T2 w 2509"/>
                            </a:gdLst>
                            <a:ahLst/>
                            <a:cxnLst>
                              <a:cxn ang="0">
                                <a:pos x="T1" y="0"/>
                              </a:cxn>
                              <a:cxn ang="0">
                                <a:pos x="T3" y="0"/>
                              </a:cxn>
                            </a:cxnLst>
                            <a:rect l="0" t="0" r="r" b="b"/>
                            <a:pathLst>
                              <a:path w="2509">
                                <a:moveTo>
                                  <a:pt x="0" y="0"/>
                                </a:moveTo>
                                <a:lnTo>
                                  <a:pt x="2510" y="0"/>
                                </a:lnTo>
                              </a:path>
                            </a:pathLst>
                          </a:custGeom>
                          <a:noFill/>
                          <a:ln w="635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C35BF3" id="Group 128" o:spid="_x0000_s1026" style="position:absolute;margin-left:144.1pt;margin-top:467pt;width:125.45pt;height:.1pt;z-index:-251902464" coordorigin="5059,11192" coordsize="250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">
                <v:shape id="Freeform 129" o:spid="_x0000_s1027" style="position:absolute;left:5059;top:11192;width:2509;height:2;visibility:visible;mso-wrap-style:square;v-text-anchor:top" coordsize="250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" path="m,l2510,e" filled="f" strokecolor="#231f20" strokeweight=".5pt">
                  <v:path arrowok="t" o:connecttype="custom" o:connectlocs="0,0;2510,0" o:connectangles="0,0"/>
                </v:shape>
              </v:group>
            </w:pict>
          </mc:Fallback>
        </mc:AlternateContent>
      </w:r>
    </w:p>
    <w:sectPr w:rsidR="003D3926" w:rsidRPr="00EB563C" w:rsidSect="00240015">
      <w:footnotePr>
        <w:numFmt w:val="chicago"/>
        <w:numRestart w:val="eachPage"/>
      </w:footnotePr>
      <w:endnotePr>
        <w:numFmt w:val="decimal"/>
      </w:endnotePr>
      <w:pgSz w:w="11907" w:h="16840" w:code="9"/>
      <w:pgMar w:top="1701" w:right="1418" w:bottom="1701" w:left="1559"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5D6" w:rsidRDefault="002B75D6">
      <w:r>
        <w:separator/>
      </w:r>
    </w:p>
  </w:endnote>
  <w:endnote w:type="continuationSeparator" w:id="0">
    <w:p w:rsidR="002B75D6" w:rsidRDefault="002B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ontserrat">
    <w:altName w:val="Montserrat"/>
    <w:panose1 w:val="00000500000000000000"/>
    <w:charset w:val="00"/>
    <w:family w:val="auto"/>
    <w:notTrueType/>
    <w:pitch w:val="variable"/>
    <w:sig w:usb0="8000002F" w:usb1="4000204A" w:usb2="00000000" w:usb3="00000000" w:csb0="00000093" w:csb1="00000000"/>
  </w:font>
  <w:font w:name="Source Sans Pro">
    <w:altName w:val="Source Sans Pro"/>
    <w:panose1 w:val="020B0503030403020204"/>
    <w:charset w:val="00"/>
    <w:family w:val="swiss"/>
    <w:notTrueType/>
    <w:pitch w:val="variable"/>
    <w:sig w:usb0="20000007" w:usb1="00000001" w:usb2="00000000" w:usb3="00000000" w:csb0="00000193" w:csb1="00000000"/>
  </w:font>
  <w:font w:name="Montserrat Light">
    <w:altName w:val="Montserrat Light"/>
    <w:panose1 w:val="00000400000000000000"/>
    <w:charset w:val="4D"/>
    <w:family w:val="auto"/>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E4C" w:rsidRDefault="004F7E4C" w:rsidP="003D3926">
    <w:pPr>
      <w:pStyle w:val="Pieddepage"/>
      <w:jc w:val="both"/>
    </w:pPr>
    <w:r>
      <w:rPr>
        <w:i/>
        <w:iCs/>
        <w:noProof/>
        <w:color w:val="808080"/>
        <w:sz w:val="20"/>
        <w:szCs w:val="20"/>
      </w:rPr>
      <mc:AlternateContent>
        <mc:Choice Requires="wps">
          <w:drawing>
            <wp:anchor distT="0" distB="0" distL="114300" distR="114300" simplePos="0" relativeHeight="251660288" behindDoc="0" locked="0" layoutInCell="1" allowOverlap="1">
              <wp:simplePos x="0" y="0"/>
              <wp:positionH relativeFrom="column">
                <wp:posOffset>-20320</wp:posOffset>
              </wp:positionH>
              <wp:positionV relativeFrom="paragraph">
                <wp:posOffset>-24765</wp:posOffset>
              </wp:positionV>
              <wp:extent cx="5715000" cy="0"/>
              <wp:effectExtent l="0" t="0" r="0" b="0"/>
              <wp:wrapNone/>
              <wp:docPr id="9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8E7A0" id="Line 1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95pt" to="448.4pt,-1.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">
              <o:lock v:ext="edit" shapetype="f"/>
            </v:line>
          </w:pict>
        </mc:Fallback>
      </mc:AlternateContent>
    </w:r>
    <w:r w:rsidRPr="00E25294">
      <w:rPr>
        <w:i/>
        <w:iCs/>
        <w:color w:val="808080"/>
        <w:sz w:val="20"/>
        <w:szCs w:val="20"/>
      </w:rPr>
      <w:t>Méthodologie du rapport de stage /</w:t>
    </w:r>
    <w:r>
      <w:rPr>
        <w:i/>
        <w:iCs/>
        <w:color w:val="808080"/>
        <w:sz w:val="20"/>
        <w:szCs w:val="20"/>
      </w:rPr>
      <w:t xml:space="preserve">2004                                                                         </w:t>
    </w: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10</w:t>
    </w:r>
    <w:r>
      <w:rPr>
        <w:rStyle w:val="Numrodepage"/>
      </w:rPr>
      <w:fldChar w:fldCharType="end"/>
    </w:r>
  </w:p>
  <w:p w:rsidR="004F7E4C" w:rsidRDefault="004F7E4C"/>
  <w:p w:rsidR="004F7E4C" w:rsidRDefault="004F7E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E4C" w:rsidRPr="00141F86" w:rsidRDefault="004F7E4C" w:rsidP="003D3926">
    <w:pPr>
      <w:pStyle w:val="Pieddepage"/>
      <w:jc w:val="both"/>
      <w:rPr>
        <w:rFonts w:ascii="Arial" w:hAnsi="Arial" w:cs="Arial"/>
      </w:rPr>
    </w:pPr>
    <w:r w:rsidRPr="00141F86">
      <w:rPr>
        <w:rFonts w:ascii="Arial" w:hAnsi="Arial" w:cs="Arial"/>
        <w:i/>
        <w:iCs/>
        <w:noProof/>
        <w:color w:val="808080"/>
        <w:sz w:val="20"/>
        <w:szCs w:val="20"/>
      </w:rPr>
      <mc:AlternateContent>
        <mc:Choice Requires="wps">
          <w:drawing>
            <wp:anchor distT="0" distB="0" distL="114300" distR="114300" simplePos="0" relativeHeight="251663360" behindDoc="0" locked="0" layoutInCell="1" allowOverlap="1">
              <wp:simplePos x="0" y="0"/>
              <wp:positionH relativeFrom="column">
                <wp:posOffset>-15240</wp:posOffset>
              </wp:positionH>
              <wp:positionV relativeFrom="paragraph">
                <wp:posOffset>-25400</wp:posOffset>
              </wp:positionV>
              <wp:extent cx="5715000" cy="0"/>
              <wp:effectExtent l="0" t="0" r="0" b="0"/>
              <wp:wrapNone/>
              <wp:docPr id="9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C887D" id="Line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pt" to="448.8pt,-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">
              <o:lock v:ext="edit" shapetype="f"/>
            </v:line>
          </w:pict>
        </mc:Fallback>
      </mc:AlternateContent>
    </w:r>
    <w:r w:rsidRPr="00141F86">
      <w:rPr>
        <w:rFonts w:ascii="Arial" w:hAnsi="Arial" w:cs="Arial"/>
        <w:i/>
        <w:iCs/>
        <w:color w:val="808080"/>
        <w:sz w:val="20"/>
        <w:szCs w:val="20"/>
      </w:rPr>
      <w:t xml:space="preserve">Méthodologie du rapport de stage                                                                        </w:t>
    </w:r>
    <w:r w:rsidRPr="00141F86">
      <w:rPr>
        <w:rFonts w:ascii="Arial" w:hAnsi="Arial" w:cs="Arial"/>
      </w:rPr>
      <w:t xml:space="preserve">                              </w:t>
    </w:r>
    <w:r w:rsidRPr="00141F86">
      <w:rPr>
        <w:rStyle w:val="Numrodepage"/>
        <w:rFonts w:ascii="Arial" w:hAnsi="Arial" w:cs="Arial"/>
      </w:rPr>
      <w:fldChar w:fldCharType="begin"/>
    </w:r>
    <w:r w:rsidRPr="00141F86">
      <w:rPr>
        <w:rStyle w:val="Numrodepage"/>
        <w:rFonts w:ascii="Arial" w:hAnsi="Arial" w:cs="Arial"/>
      </w:rPr>
      <w:instrText xml:space="preserve"> PAGE </w:instrText>
    </w:r>
    <w:r w:rsidRPr="00141F86">
      <w:rPr>
        <w:rStyle w:val="Numrodepage"/>
        <w:rFonts w:ascii="Arial" w:hAnsi="Arial" w:cs="Arial"/>
      </w:rPr>
      <w:fldChar w:fldCharType="separate"/>
    </w:r>
    <w:r w:rsidRPr="00141F86">
      <w:rPr>
        <w:rStyle w:val="Numrodepage"/>
        <w:rFonts w:ascii="Arial" w:hAnsi="Arial" w:cs="Arial"/>
        <w:noProof/>
      </w:rPr>
      <w:t>2</w:t>
    </w:r>
    <w:r w:rsidRPr="00141F86">
      <w:rPr>
        <w:rStyle w:val="Numrodepage"/>
        <w:rFonts w:ascii="Arial" w:hAnsi="Arial" w:cs="Arial"/>
      </w:rPr>
      <w:fldChar w:fldCharType="end"/>
    </w:r>
    <w:r w:rsidRPr="00141F86">
      <w:rPr>
        <w:rFonts w:ascii="Arial" w:hAnsi="Arial" w:cs="Arial"/>
      </w:rPr>
      <w:tab/>
    </w:r>
  </w:p>
  <w:p w:rsidR="004F7E4C" w:rsidRDefault="004F7E4C"/>
  <w:p w:rsidR="004F7E4C" w:rsidRDefault="004F7E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5D6" w:rsidRDefault="002B75D6">
      <w:r>
        <w:separator/>
      </w:r>
    </w:p>
  </w:footnote>
  <w:footnote w:type="continuationSeparator" w:id="0">
    <w:p w:rsidR="002B75D6" w:rsidRDefault="002B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E4C" w:rsidRDefault="004F7E4C" w:rsidP="00141F86">
    <w:pPr>
      <w:pStyle w:val="En-tte"/>
    </w:pPr>
    <w:r>
      <w:rPr>
        <w:rFonts w:ascii="Montserrat" w:hAnsi="Montserrat"/>
        <w:noProof/>
        <w:sz w:val="16"/>
        <w:szCs w:val="16"/>
        <w:lang w:val="id-ID" w:eastAsia="id-ID"/>
      </w:rPr>
      <mc:AlternateContent>
        <mc:Choice Requires="wps">
          <w:drawing>
            <wp:anchor distT="0" distB="0" distL="114300" distR="114300" simplePos="0" relativeHeight="251657216" behindDoc="1" locked="0" layoutInCell="1" allowOverlap="1">
              <wp:simplePos x="0" y="0"/>
              <wp:positionH relativeFrom="page">
                <wp:posOffset>5045710</wp:posOffset>
              </wp:positionH>
              <wp:positionV relativeFrom="page">
                <wp:posOffset>481965</wp:posOffset>
              </wp:positionV>
              <wp:extent cx="1883410" cy="131445"/>
              <wp:effectExtent l="0" t="0" r="8890" b="8255"/>
              <wp:wrapNone/>
              <wp:docPr id="9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88341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E4C" w:rsidRPr="00141F86" w:rsidRDefault="004F7E4C" w:rsidP="00CB61B3">
                          <w:pPr>
                            <w:spacing w:line="187" w:lineRule="exact"/>
                            <w:ind w:left="20" w:right="110"/>
                            <w:jc w:val="right"/>
                            <w:rPr>
                              <w:rFonts w:ascii="Arial" w:eastAsia="Montserrat" w:hAnsi="Arial" w:cs="Arial"/>
                              <w:b/>
                              <w:sz w:val="16"/>
                              <w:szCs w:val="16"/>
                            </w:rPr>
                          </w:pPr>
                          <w:r w:rsidRPr="00141F86">
                            <w:rPr>
                              <w:rFonts w:ascii="Arial" w:eastAsia="Montserrat" w:hAnsi="Arial" w:cs="Arial"/>
                              <w:b/>
                              <w:color w:val="231F20"/>
                              <w:spacing w:val="4"/>
                              <w:w w:val="96"/>
                              <w:sz w:val="16"/>
                              <w:szCs w:val="16"/>
                            </w:rPr>
                            <w:t>RAPPORT DE STAGE – Gilles Pierce</w:t>
                          </w:r>
                        </w:p>
                        <w:p w:rsidR="004F7E4C" w:rsidRPr="00402D69" w:rsidRDefault="004F7E4C" w:rsidP="00CB61B3">
                          <w:pPr>
                            <w:ind w:right="110"/>
                            <w:jc w:val="right"/>
                            <w:rPr>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52" type="#_x0000_t202" style="position:absolute;margin-left:397.3pt;margin-top:37.95pt;width:148.3pt;height:10.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" filled="f" stroked="f">
              <v:path arrowok="t"/>
              <v:textbox inset="0,0,0,0">
                <w:txbxContent>
                  <w:p w:rsidR="004F7E4C" w:rsidRPr="00141F86" w:rsidRDefault="004F7E4C" w:rsidP="00CB61B3">
                    <w:pPr>
                      <w:spacing w:line="187" w:lineRule="exact"/>
                      <w:ind w:left="20" w:right="110"/>
                      <w:jc w:val="right"/>
                      <w:rPr>
                        <w:rFonts w:ascii="Arial" w:eastAsia="Montserrat" w:hAnsi="Arial" w:cs="Arial"/>
                        <w:b/>
                        <w:sz w:val="16"/>
                        <w:szCs w:val="16"/>
                      </w:rPr>
                    </w:pPr>
                    <w:r w:rsidRPr="00141F86">
                      <w:rPr>
                        <w:rFonts w:ascii="Arial" w:eastAsia="Montserrat" w:hAnsi="Arial" w:cs="Arial"/>
                        <w:b/>
                        <w:color w:val="231F20"/>
                        <w:spacing w:val="4"/>
                        <w:w w:val="96"/>
                        <w:sz w:val="16"/>
                        <w:szCs w:val="16"/>
                      </w:rPr>
                      <w:t>RAPPORT DE STAGE – Gilles Pierce</w:t>
                    </w:r>
                  </w:p>
                  <w:p w:rsidR="004F7E4C" w:rsidRPr="00402D69" w:rsidRDefault="004F7E4C" w:rsidP="00CB61B3">
                    <w:pPr>
                      <w:ind w:right="110"/>
                      <w:jc w:val="right"/>
                      <w:rPr>
                        <w:szCs w:val="16"/>
                      </w:rPr>
                    </w:pPr>
                  </w:p>
                </w:txbxContent>
              </v:textbox>
              <w10:wrap anchorx="page" anchory="page"/>
            </v:shape>
          </w:pict>
        </mc:Fallback>
      </mc:AlternateContent>
    </w:r>
    <w:r>
      <w:rPr>
        <w:rFonts w:ascii="Montserrat" w:hAnsi="Montserrat"/>
        <w:noProof/>
        <w:sz w:val="16"/>
        <w:szCs w:val="16"/>
        <w:lang w:val="id-ID" w:eastAsia="id-ID"/>
      </w:rPr>
      <mc:AlternateContent>
        <mc:Choice Requires="wpg">
          <w:drawing>
            <wp:anchor distT="0" distB="0" distL="114300" distR="114300" simplePos="0" relativeHeight="251654144" behindDoc="1" locked="0" layoutInCell="1" allowOverlap="1">
              <wp:simplePos x="0" y="0"/>
              <wp:positionH relativeFrom="page">
                <wp:posOffset>1224280</wp:posOffset>
              </wp:positionH>
              <wp:positionV relativeFrom="page">
                <wp:posOffset>538903</wp:posOffset>
              </wp:positionV>
              <wp:extent cx="3534410" cy="1270"/>
              <wp:effectExtent l="0" t="12700" r="21590" b="24130"/>
              <wp:wrapNone/>
              <wp:docPr id="9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34410" cy="1270"/>
                        <a:chOff x="1928" y="960"/>
                        <a:chExt cx="5566" cy="2"/>
                      </a:xfrm>
                    </wpg:grpSpPr>
                    <wps:wsp>
                      <wps:cNvPr id="93" name="Freeform 13"/>
                      <wps:cNvSpPr>
                        <a:spLocks/>
                      </wps:cNvSpPr>
                      <wps:spPr bwMode="auto">
                        <a:xfrm>
                          <a:off x="1928" y="960"/>
                          <a:ext cx="5566" cy="2"/>
                        </a:xfrm>
                        <a:custGeom>
                          <a:avLst/>
                          <a:gdLst>
                            <a:gd name="T0" fmla="+- 0 1928 1928"/>
                            <a:gd name="T1" fmla="*/ T0 w 5566"/>
                            <a:gd name="T2" fmla="+- 0 7494 1928"/>
                            <a:gd name="T3" fmla="*/ T2 w 5566"/>
                          </a:gdLst>
                          <a:ahLst/>
                          <a:cxnLst>
                            <a:cxn ang="0">
                              <a:pos x="T1" y="0"/>
                            </a:cxn>
                            <a:cxn ang="0">
                              <a:pos x="T3" y="0"/>
                            </a:cxn>
                          </a:cxnLst>
                          <a:rect l="0" t="0" r="r" b="b"/>
                          <a:pathLst>
                            <a:path w="5566">
                              <a:moveTo>
                                <a:pt x="0" y="0"/>
                              </a:moveTo>
                              <a:lnTo>
                                <a:pt x="5566" y="0"/>
                              </a:lnTo>
                            </a:path>
                          </a:pathLst>
                        </a:custGeom>
                        <a:noFill/>
                        <a:ln w="38100">
                          <a:solidFill>
                            <a:srgbClr val="FDB91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65FA3A" id="Group 12" o:spid="_x0000_s1026" style="position:absolute;margin-left:96.4pt;margin-top:42.45pt;width:278.3pt;height:.1pt;z-index:-251662336;mso-position-horizontal-relative:page;mso-position-vertical-relative:page" coordorigin="1928,960" coordsize="5566,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">
              <v:shape id="Freeform 13" o:spid="_x0000_s1027" style="position:absolute;left:1928;top:960;width:5566;height:2;visibility:visible;mso-wrap-style:square;v-text-anchor:top" coordsize="556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" path="m,l5566,e" filled="f" strokecolor="#fdb913" strokeweight="3pt">
                <v:path arrowok="t" o:connecttype="custom" o:connectlocs="0,0;5566,0" o:connectangles="0,0"/>
              </v:shape>
              <w10:wrap anchorx="page" anchory="page"/>
            </v:group>
          </w:pict>
        </mc:Fallback>
      </mc:AlternateContent>
    </w:r>
    <w:r w:rsidRPr="00402D69">
      <w:rPr>
        <w:rFonts w:ascii="Montserrat" w:hAnsi="Montserrat"/>
        <w:sz w:val="16"/>
        <w:szCs w:val="16"/>
      </w:rPr>
      <w:fldChar w:fldCharType="begin"/>
    </w:r>
    <w:r w:rsidRPr="00402D69">
      <w:rPr>
        <w:rFonts w:ascii="Montserrat" w:hAnsi="Montserrat"/>
        <w:sz w:val="16"/>
        <w:szCs w:val="16"/>
      </w:rPr>
      <w:instrText xml:space="preserve"> PAGE   \* MERGEFORMAT </w:instrText>
    </w:r>
    <w:r w:rsidRPr="00402D69">
      <w:rPr>
        <w:rFonts w:ascii="Montserrat" w:hAnsi="Montserrat"/>
        <w:sz w:val="16"/>
        <w:szCs w:val="16"/>
      </w:rPr>
      <w:fldChar w:fldCharType="separate"/>
    </w:r>
    <w:r>
      <w:rPr>
        <w:rFonts w:ascii="Montserrat" w:hAnsi="Montserrat"/>
        <w:sz w:val="16"/>
        <w:szCs w:val="16"/>
      </w:rPr>
      <w:t>2</w:t>
    </w:r>
    <w:r w:rsidRPr="00402D69">
      <w:rPr>
        <w:rFonts w:ascii="Montserrat" w:hAnsi="Montserrat"/>
        <w:sz w:val="16"/>
        <w:szCs w:val="16"/>
      </w:rPr>
      <w:fldChar w:fldCharType="end"/>
    </w:r>
    <w:r>
      <w:tab/>
    </w:r>
  </w:p>
  <w:p w:rsidR="004F7E4C" w:rsidRDefault="004F7E4C"/>
  <w:p w:rsidR="004F7E4C" w:rsidRDefault="004F7E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E4C" w:rsidRDefault="004F7E4C">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lvlText w:val=""/>
      <w:lvlJc w:val="left"/>
      <w:pPr>
        <w:tabs>
          <w:tab w:val="num" w:pos="360"/>
        </w:tabs>
        <w:ind w:left="360" w:hanging="360"/>
      </w:pPr>
      <w:rPr>
        <w:rFonts w:ascii="Symbol" w:hAnsi="Symbol" w:hint="default"/>
        <w:b/>
      </w:rPr>
    </w:lvl>
  </w:abstractNum>
  <w:abstractNum w:abstractNumId="1" w15:restartNumberingAfterBreak="0">
    <w:nsid w:val="00000002"/>
    <w:multiLevelType w:val="singleLevel"/>
    <w:tmpl w:val="00000000"/>
    <w:lvl w:ilvl="0">
      <w:start w:val="1"/>
      <w:numFmt w:val="bullet"/>
      <w:lvlText w:val="—"/>
      <w:lvlJc w:val="left"/>
      <w:pPr>
        <w:tabs>
          <w:tab w:val="num" w:pos="1073"/>
        </w:tabs>
        <w:ind w:left="1073" w:hanging="360"/>
      </w:pPr>
      <w:rPr>
        <w:rFonts w:ascii="Times New Roman" w:hAnsi="Times New Roman" w:hint="default"/>
      </w:rPr>
    </w:lvl>
  </w:abstractNum>
  <w:abstractNum w:abstractNumId="2" w15:restartNumberingAfterBreak="0">
    <w:nsid w:val="00000003"/>
    <w:multiLevelType w:val="singleLevel"/>
    <w:tmpl w:val="00000000"/>
    <w:lvl w:ilvl="0">
      <w:start w:val="1"/>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00000004"/>
    <w:multiLevelType w:val="singleLevel"/>
    <w:tmpl w:val="00000000"/>
    <w:lvl w:ilvl="0">
      <w:start w:val="2"/>
      <w:numFmt w:val="bullet"/>
      <w:lvlText w:val=""/>
      <w:lvlJc w:val="left"/>
      <w:pPr>
        <w:tabs>
          <w:tab w:val="num" w:pos="360"/>
        </w:tabs>
        <w:ind w:left="360" w:hanging="360"/>
      </w:pPr>
      <w:rPr>
        <w:rFonts w:ascii="Symbol" w:hAnsi="Symbol" w:hint="default"/>
        <w:b/>
      </w:rPr>
    </w:lvl>
  </w:abstractNum>
  <w:abstractNum w:abstractNumId="4" w15:restartNumberingAfterBreak="0">
    <w:nsid w:val="02942536"/>
    <w:multiLevelType w:val="hybridMultilevel"/>
    <w:tmpl w:val="DB3AD752"/>
    <w:lvl w:ilvl="0" w:tplc="040C000F">
      <w:start w:val="1"/>
      <w:numFmt w:val="decimal"/>
      <w:lvlText w:val="%1."/>
      <w:lvlJc w:val="left"/>
      <w:pPr>
        <w:tabs>
          <w:tab w:val="num" w:pos="720"/>
        </w:tabs>
        <w:ind w:left="720" w:hanging="360"/>
      </w:pPr>
      <w:rPr>
        <w:rFonts w:hint="default"/>
      </w:rPr>
    </w:lvl>
    <w:lvl w:ilvl="1" w:tplc="00000000">
      <w:start w:val="1"/>
      <w:numFmt w:val="bullet"/>
      <w:lvlText w:val="-"/>
      <w:lvlJc w:val="left"/>
      <w:pPr>
        <w:tabs>
          <w:tab w:val="num" w:pos="1440"/>
        </w:tabs>
        <w:ind w:left="1440" w:hanging="360"/>
      </w:pPr>
      <w:rPr>
        <w:rFonts w:ascii="Times New Roman" w:hAnsi="Times New Roman" w:hint="default"/>
      </w:rPr>
    </w:lvl>
    <w:lvl w:ilvl="2" w:tplc="6AB2C858">
      <w:start w:val="2"/>
      <w:numFmt w:val="bullet"/>
      <w:lvlText w:val=""/>
      <w:lvlJc w:val="left"/>
      <w:pPr>
        <w:tabs>
          <w:tab w:val="num" w:pos="2895"/>
        </w:tabs>
        <w:ind w:left="2895" w:hanging="915"/>
      </w:pPr>
      <w:rPr>
        <w:rFonts w:ascii="Symbol" w:eastAsia="Times New Roman" w:hAnsi="Symbol" w:cs="Arial" w:hint="default"/>
        <w:b/>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02C62074"/>
    <w:multiLevelType w:val="multilevel"/>
    <w:tmpl w:val="77545AA6"/>
    <w:lvl w:ilvl="0">
      <w:start w:val="1"/>
      <w:numFmt w:val="bullet"/>
      <w:lvlText w:val=""/>
      <w:lvlJc w:val="left"/>
      <w:pPr>
        <w:tabs>
          <w:tab w:val="num" w:pos="567"/>
        </w:tabs>
        <w:ind w:left="851" w:hanging="284"/>
      </w:pPr>
      <w:rPr>
        <w:rFonts w:ascii="Wingdings" w:hAnsi="Wingdings" w:hint="default"/>
        <w:sz w:val="18"/>
      </w:rPr>
    </w:lvl>
    <w:lvl w:ilvl="1">
      <w:start w:val="1"/>
      <w:numFmt w:val="bullet"/>
      <w:lvlText w:val="o"/>
      <w:lvlJc w:val="left"/>
      <w:pPr>
        <w:tabs>
          <w:tab w:val="num" w:pos="1440"/>
        </w:tabs>
        <w:ind w:left="1440" w:hanging="360"/>
      </w:pPr>
      <w:rPr>
        <w:rFonts w:ascii="Courier New" w:hAnsi="Courier New" w:cs="Impact"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Impact"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Impact"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12EB2"/>
    <w:multiLevelType w:val="multilevel"/>
    <w:tmpl w:val="68EC82DA"/>
    <w:lvl w:ilvl="0">
      <w:start w:val="1"/>
      <w:numFmt w:val="decimal"/>
      <w:lvlText w:val="%1."/>
      <w:lvlJc w:val="left"/>
      <w:pPr>
        <w:tabs>
          <w:tab w:val="num" w:pos="454"/>
        </w:tabs>
        <w:ind w:left="360" w:hanging="360"/>
      </w:pPr>
      <w:rPr>
        <w:rFonts w:hint="default"/>
        <w:b/>
      </w:rPr>
    </w:lvl>
    <w:lvl w:ilvl="1">
      <w:start w:val="1"/>
      <w:numFmt w:val="decimal"/>
      <w:lvlText w:val="%1.%2."/>
      <w:lvlJc w:val="left"/>
      <w:pPr>
        <w:tabs>
          <w:tab w:val="num" w:pos="1134"/>
        </w:tabs>
        <w:ind w:left="0" w:firstLine="0"/>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4C92A74"/>
    <w:multiLevelType w:val="hybridMultilevel"/>
    <w:tmpl w:val="99109AB0"/>
    <w:lvl w:ilvl="0" w:tplc="96D25F3E">
      <w:start w:val="4"/>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15:restartNumberingAfterBreak="0">
    <w:nsid w:val="14FE18D9"/>
    <w:multiLevelType w:val="hybridMultilevel"/>
    <w:tmpl w:val="87E01882"/>
    <w:lvl w:ilvl="0" w:tplc="CA12A588">
      <w:start w:val="1"/>
      <w:numFmt w:val="bullet"/>
      <w:lvlText w:val=""/>
      <w:lvlJc w:val="left"/>
      <w:pPr>
        <w:tabs>
          <w:tab w:val="num" w:pos="454"/>
        </w:tabs>
        <w:ind w:left="646" w:hanging="283"/>
      </w:pPr>
      <w:rPr>
        <w:rFonts w:ascii="Wingdings" w:hAnsi="Wingdings" w:hint="default"/>
        <w:sz w:val="18"/>
      </w:rPr>
    </w:lvl>
    <w:lvl w:ilvl="1" w:tplc="CE5C54A2">
      <w:start w:val="1"/>
      <w:numFmt w:val="bullet"/>
      <w:lvlText w:val=""/>
      <w:lvlJc w:val="left"/>
      <w:pPr>
        <w:tabs>
          <w:tab w:val="num" w:pos="1363"/>
        </w:tabs>
        <w:ind w:left="1363" w:hanging="283"/>
      </w:pPr>
      <w:rPr>
        <w:rFonts w:ascii="Wingdings" w:hAnsi="Wingdings" w:hint="default"/>
        <w:sz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C7479B"/>
    <w:multiLevelType w:val="hybridMultilevel"/>
    <w:tmpl w:val="B1827AA8"/>
    <w:lvl w:ilvl="0" w:tplc="8668CA1A">
      <w:start w:val="1"/>
      <w:numFmt w:val="bullet"/>
      <w:lvlText w:val=""/>
      <w:lvlJc w:val="left"/>
      <w:pPr>
        <w:tabs>
          <w:tab w:val="num" w:pos="567"/>
        </w:tabs>
        <w:ind w:left="851" w:hanging="284"/>
      </w:pPr>
      <w:rPr>
        <w:rFonts w:ascii="Wingdings" w:hAnsi="Wingdings" w:hint="default"/>
        <w:sz w:val="18"/>
      </w:rPr>
    </w:lvl>
    <w:lvl w:ilvl="1" w:tplc="040C0003" w:tentative="1">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E12548"/>
    <w:multiLevelType w:val="hybridMultilevel"/>
    <w:tmpl w:val="F81AA2F6"/>
    <w:lvl w:ilvl="0" w:tplc="CA12A588">
      <w:start w:val="1"/>
      <w:numFmt w:val="bullet"/>
      <w:lvlText w:val=""/>
      <w:lvlJc w:val="left"/>
      <w:pPr>
        <w:tabs>
          <w:tab w:val="num" w:pos="454"/>
        </w:tabs>
        <w:ind w:left="646" w:hanging="283"/>
      </w:pPr>
      <w:rPr>
        <w:rFonts w:ascii="Wingdings" w:hAnsi="Wingdings" w:hint="default"/>
        <w:sz w:val="18"/>
      </w:rPr>
    </w:lvl>
    <w:lvl w:ilvl="1" w:tplc="040C0003">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601183"/>
    <w:multiLevelType w:val="hybridMultilevel"/>
    <w:tmpl w:val="28FCD966"/>
    <w:lvl w:ilvl="0" w:tplc="96D25F3E">
      <w:start w:val="4"/>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228E557D"/>
    <w:multiLevelType w:val="multilevel"/>
    <w:tmpl w:val="962CB656"/>
    <w:lvl w:ilvl="0">
      <w:start w:val="4"/>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5100C12"/>
    <w:multiLevelType w:val="multilevel"/>
    <w:tmpl w:val="6E9CF99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7772FF7"/>
    <w:multiLevelType w:val="hybridMultilevel"/>
    <w:tmpl w:val="C3E48888"/>
    <w:lvl w:ilvl="0" w:tplc="8668CA1A">
      <w:start w:val="1"/>
      <w:numFmt w:val="bullet"/>
      <w:lvlText w:val=""/>
      <w:lvlJc w:val="left"/>
      <w:pPr>
        <w:tabs>
          <w:tab w:val="num" w:pos="0"/>
        </w:tabs>
        <w:ind w:left="284" w:hanging="284"/>
      </w:pPr>
      <w:rPr>
        <w:rFonts w:ascii="Wingdings" w:hAnsi="Wingdings" w:hint="default"/>
        <w:sz w:val="18"/>
      </w:rPr>
    </w:lvl>
    <w:lvl w:ilvl="1" w:tplc="040C0003" w:tentative="1">
      <w:start w:val="1"/>
      <w:numFmt w:val="bullet"/>
      <w:lvlText w:val="o"/>
      <w:lvlJc w:val="left"/>
      <w:pPr>
        <w:tabs>
          <w:tab w:val="num" w:pos="873"/>
        </w:tabs>
        <w:ind w:left="873" w:hanging="360"/>
      </w:pPr>
      <w:rPr>
        <w:rFonts w:ascii="Courier New" w:hAnsi="Courier New" w:cs="Impact"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Impact"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Impact"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27800AC4"/>
    <w:multiLevelType w:val="multilevel"/>
    <w:tmpl w:val="752EF408"/>
    <w:lvl w:ilvl="0">
      <w:start w:val="1"/>
      <w:numFmt w:val="decimal"/>
      <w:lvlText w:val="%1."/>
      <w:lvlJc w:val="left"/>
      <w:pPr>
        <w:tabs>
          <w:tab w:val="num" w:pos="454"/>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02E01E9"/>
    <w:multiLevelType w:val="hybridMultilevel"/>
    <w:tmpl w:val="E606EFAA"/>
    <w:lvl w:ilvl="0" w:tplc="8668CA1A">
      <w:start w:val="1"/>
      <w:numFmt w:val="bullet"/>
      <w:lvlText w:val=""/>
      <w:lvlJc w:val="left"/>
      <w:pPr>
        <w:tabs>
          <w:tab w:val="num" w:pos="567"/>
        </w:tabs>
        <w:ind w:left="851" w:hanging="284"/>
      </w:pPr>
      <w:rPr>
        <w:rFonts w:ascii="Wingdings" w:hAnsi="Wingdings" w:hint="default"/>
        <w:sz w:val="18"/>
      </w:rPr>
    </w:lvl>
    <w:lvl w:ilvl="1" w:tplc="040C0003" w:tentative="1">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30FF4"/>
    <w:multiLevelType w:val="hybridMultilevel"/>
    <w:tmpl w:val="50AA140C"/>
    <w:lvl w:ilvl="0" w:tplc="CA12A588">
      <w:start w:val="1"/>
      <w:numFmt w:val="bullet"/>
      <w:lvlText w:val=""/>
      <w:lvlJc w:val="left"/>
      <w:pPr>
        <w:tabs>
          <w:tab w:val="num" w:pos="454"/>
        </w:tabs>
        <w:ind w:left="646" w:hanging="283"/>
      </w:pPr>
      <w:rPr>
        <w:rFonts w:ascii="Wingdings" w:hAnsi="Wingdings" w:hint="default"/>
        <w:sz w:val="18"/>
      </w:rPr>
    </w:lvl>
    <w:lvl w:ilvl="1" w:tplc="040C0003" w:tentative="1">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1E3270"/>
    <w:multiLevelType w:val="hybridMultilevel"/>
    <w:tmpl w:val="6142BE2E"/>
    <w:lvl w:ilvl="0" w:tplc="8668CA1A">
      <w:start w:val="1"/>
      <w:numFmt w:val="bullet"/>
      <w:lvlText w:val=""/>
      <w:lvlJc w:val="left"/>
      <w:pPr>
        <w:tabs>
          <w:tab w:val="num" w:pos="0"/>
        </w:tabs>
        <w:ind w:left="284" w:hanging="284"/>
      </w:pPr>
      <w:rPr>
        <w:rFonts w:ascii="Wingdings" w:hAnsi="Wingdings" w:hint="default"/>
        <w:sz w:val="18"/>
      </w:rPr>
    </w:lvl>
    <w:lvl w:ilvl="1" w:tplc="040C0003" w:tentative="1">
      <w:start w:val="1"/>
      <w:numFmt w:val="bullet"/>
      <w:lvlText w:val="o"/>
      <w:lvlJc w:val="left"/>
      <w:pPr>
        <w:tabs>
          <w:tab w:val="num" w:pos="873"/>
        </w:tabs>
        <w:ind w:left="873" w:hanging="360"/>
      </w:pPr>
      <w:rPr>
        <w:rFonts w:ascii="Courier New" w:hAnsi="Courier New" w:cs="Impact"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Impact"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Impact"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34A90600"/>
    <w:multiLevelType w:val="hybridMultilevel"/>
    <w:tmpl w:val="C302C92C"/>
    <w:lvl w:ilvl="0" w:tplc="96D25F3E">
      <w:start w:val="4"/>
      <w:numFmt w:val="decimal"/>
      <w:lvlText w:val="%1."/>
      <w:lvlJc w:val="left"/>
      <w:pPr>
        <w:tabs>
          <w:tab w:val="num" w:pos="360"/>
        </w:tabs>
        <w:ind w:left="360" w:hanging="360"/>
      </w:pPr>
      <w:rPr>
        <w:rFonts w:hint="default"/>
        <w:b/>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15:restartNumberingAfterBreak="0">
    <w:nsid w:val="405A0E63"/>
    <w:multiLevelType w:val="multilevel"/>
    <w:tmpl w:val="3A7AA8B0"/>
    <w:lvl w:ilvl="0">
      <w:start w:val="1"/>
      <w:numFmt w:val="decimal"/>
      <w:lvlText w:val="%1."/>
      <w:lvlJc w:val="left"/>
      <w:pPr>
        <w:tabs>
          <w:tab w:val="num" w:pos="794"/>
        </w:tabs>
        <w:ind w:left="794" w:hanging="794"/>
      </w:pPr>
      <w:rPr>
        <w:rFonts w:hint="default"/>
        <w:b/>
      </w:rPr>
    </w:lvl>
    <w:lvl w:ilvl="1">
      <w:start w:val="1"/>
      <w:numFmt w:val="decimal"/>
      <w:lvlText w:val="%1.%2."/>
      <w:lvlJc w:val="left"/>
      <w:pPr>
        <w:tabs>
          <w:tab w:val="num" w:pos="1134"/>
        </w:tabs>
        <w:ind w:left="0" w:firstLine="0"/>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58B2577"/>
    <w:multiLevelType w:val="multilevel"/>
    <w:tmpl w:val="D454317E"/>
    <w:lvl w:ilvl="0">
      <w:start w:val="1"/>
      <w:numFmt w:val="decimal"/>
      <w:lvlText w:val="%1."/>
      <w:lvlJc w:val="left"/>
      <w:pPr>
        <w:tabs>
          <w:tab w:val="num" w:pos="567"/>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5F05657"/>
    <w:multiLevelType w:val="multilevel"/>
    <w:tmpl w:val="B35A2266"/>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Times New Roman" w:hAnsi="Times New Roman" w:hint="default"/>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C615BA4"/>
    <w:multiLevelType w:val="hybridMultilevel"/>
    <w:tmpl w:val="3AB23E54"/>
    <w:lvl w:ilvl="0" w:tplc="040C000F">
      <w:start w:val="6"/>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4" w15:restartNumberingAfterBreak="0">
    <w:nsid w:val="4D4C1C6C"/>
    <w:multiLevelType w:val="hybridMultilevel"/>
    <w:tmpl w:val="145A4396"/>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5" w15:restartNumberingAfterBreak="0">
    <w:nsid w:val="4DB85707"/>
    <w:multiLevelType w:val="hybridMultilevel"/>
    <w:tmpl w:val="E27E8264"/>
    <w:lvl w:ilvl="0" w:tplc="96D25F3E">
      <w:start w:val="4"/>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572B6181"/>
    <w:multiLevelType w:val="multilevel"/>
    <w:tmpl w:val="BFD4CDE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AA95D5F"/>
    <w:multiLevelType w:val="multilevel"/>
    <w:tmpl w:val="040C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AFC4DC2"/>
    <w:multiLevelType w:val="multilevel"/>
    <w:tmpl w:val="AA0403B4"/>
    <w:lvl w:ilvl="0">
      <w:start w:val="5"/>
      <w:numFmt w:val="decimal"/>
      <w:lvlText w:val="%1"/>
      <w:lvlJc w:val="left"/>
      <w:pPr>
        <w:tabs>
          <w:tab w:val="num" w:pos="735"/>
        </w:tabs>
        <w:ind w:left="735" w:hanging="735"/>
      </w:pPr>
      <w:rPr>
        <w:rFonts w:hint="default"/>
      </w:rPr>
    </w:lvl>
    <w:lvl w:ilvl="1">
      <w:start w:val="1"/>
      <w:numFmt w:val="decimal"/>
      <w:lvlText w:val="%1.%2"/>
      <w:lvlJc w:val="left"/>
      <w:pPr>
        <w:tabs>
          <w:tab w:val="num" w:pos="1444"/>
        </w:tabs>
        <w:ind w:left="1444" w:hanging="735"/>
      </w:pPr>
      <w:rPr>
        <w:rFonts w:hint="default"/>
      </w:rPr>
    </w:lvl>
    <w:lvl w:ilvl="2">
      <w:start w:val="1"/>
      <w:numFmt w:val="decimal"/>
      <w:lvlText w:val="%1.%2.%3"/>
      <w:lvlJc w:val="left"/>
      <w:pPr>
        <w:tabs>
          <w:tab w:val="num" w:pos="2153"/>
        </w:tabs>
        <w:ind w:left="2153" w:hanging="735"/>
      </w:pPr>
      <w:rPr>
        <w:rFonts w:hint="default"/>
      </w:rPr>
    </w:lvl>
    <w:lvl w:ilvl="3">
      <w:start w:val="1"/>
      <w:numFmt w:val="decimal"/>
      <w:lvlText w:val="%1.%2.%3.%4"/>
      <w:lvlJc w:val="left"/>
      <w:pPr>
        <w:tabs>
          <w:tab w:val="num" w:pos="2862"/>
        </w:tabs>
        <w:ind w:left="2862" w:hanging="735"/>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15:restartNumberingAfterBreak="0">
    <w:nsid w:val="5DF36D97"/>
    <w:multiLevelType w:val="hybridMultilevel"/>
    <w:tmpl w:val="36D63664"/>
    <w:lvl w:ilvl="0" w:tplc="8668CA1A">
      <w:start w:val="1"/>
      <w:numFmt w:val="bullet"/>
      <w:lvlText w:val=""/>
      <w:lvlJc w:val="left"/>
      <w:pPr>
        <w:tabs>
          <w:tab w:val="num" w:pos="567"/>
        </w:tabs>
        <w:ind w:left="851" w:hanging="284"/>
      </w:pPr>
      <w:rPr>
        <w:rFonts w:ascii="Wingdings" w:hAnsi="Wingdings" w:hint="default"/>
        <w:sz w:val="18"/>
      </w:rPr>
    </w:lvl>
    <w:lvl w:ilvl="1" w:tplc="040C0003" w:tentative="1">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F6151B"/>
    <w:multiLevelType w:val="hybridMultilevel"/>
    <w:tmpl w:val="CE4A842E"/>
    <w:lvl w:ilvl="0" w:tplc="96D25F3E">
      <w:start w:val="4"/>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1" w15:restartNumberingAfterBreak="0">
    <w:nsid w:val="681668D3"/>
    <w:multiLevelType w:val="hybridMultilevel"/>
    <w:tmpl w:val="77545AA6"/>
    <w:lvl w:ilvl="0" w:tplc="8668CA1A">
      <w:start w:val="1"/>
      <w:numFmt w:val="bullet"/>
      <w:lvlText w:val=""/>
      <w:lvlJc w:val="left"/>
      <w:pPr>
        <w:tabs>
          <w:tab w:val="num" w:pos="567"/>
        </w:tabs>
        <w:ind w:left="851" w:hanging="284"/>
      </w:pPr>
      <w:rPr>
        <w:rFonts w:ascii="Wingdings" w:hAnsi="Wingdings" w:hint="default"/>
        <w:sz w:val="18"/>
      </w:rPr>
    </w:lvl>
    <w:lvl w:ilvl="1" w:tplc="040C0003" w:tentative="1">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82D4429"/>
    <w:multiLevelType w:val="multilevel"/>
    <w:tmpl w:val="DDFCACA8"/>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B364F63"/>
    <w:multiLevelType w:val="multilevel"/>
    <w:tmpl w:val="8988C8F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FEA375B"/>
    <w:multiLevelType w:val="hybridMultilevel"/>
    <w:tmpl w:val="EC18E242"/>
    <w:lvl w:ilvl="0" w:tplc="E38891FE">
      <w:start w:val="1"/>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5" w15:restartNumberingAfterBreak="0">
    <w:nsid w:val="71343405"/>
    <w:multiLevelType w:val="hybridMultilevel"/>
    <w:tmpl w:val="79AAED26"/>
    <w:lvl w:ilvl="0" w:tplc="8668CA1A">
      <w:start w:val="1"/>
      <w:numFmt w:val="bullet"/>
      <w:lvlText w:val=""/>
      <w:lvlJc w:val="left"/>
      <w:pPr>
        <w:tabs>
          <w:tab w:val="num" w:pos="567"/>
        </w:tabs>
        <w:ind w:left="851" w:hanging="284"/>
      </w:pPr>
      <w:rPr>
        <w:rFonts w:ascii="Wingdings" w:hAnsi="Wingdings" w:hint="default"/>
        <w:sz w:val="18"/>
      </w:rPr>
    </w:lvl>
    <w:lvl w:ilvl="1" w:tplc="040C0003">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6846F3"/>
    <w:multiLevelType w:val="hybridMultilevel"/>
    <w:tmpl w:val="B6D6BDE0"/>
    <w:lvl w:ilvl="0" w:tplc="96D25F3E">
      <w:start w:val="4"/>
      <w:numFmt w:val="decimal"/>
      <w:lvlText w:val="%1."/>
      <w:lvlJc w:val="left"/>
      <w:pPr>
        <w:tabs>
          <w:tab w:val="num" w:pos="720"/>
        </w:tabs>
        <w:ind w:left="720" w:hanging="360"/>
      </w:pPr>
      <w:rPr>
        <w:rFonts w:hint="default"/>
        <w:b/>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15:restartNumberingAfterBreak="0">
    <w:nsid w:val="779B521F"/>
    <w:multiLevelType w:val="hybridMultilevel"/>
    <w:tmpl w:val="56EC2B74"/>
    <w:lvl w:ilvl="0" w:tplc="040C000F">
      <w:start w:val="1"/>
      <w:numFmt w:val="decimal"/>
      <w:lvlText w:val="%1."/>
      <w:lvlJc w:val="left"/>
      <w:pPr>
        <w:tabs>
          <w:tab w:val="num" w:pos="720"/>
        </w:tabs>
        <w:ind w:left="720" w:hanging="360"/>
      </w:pPr>
      <w:rPr>
        <w:rFonts w:hint="default"/>
      </w:rPr>
    </w:lvl>
    <w:lvl w:ilvl="1" w:tplc="8668CA1A">
      <w:start w:val="1"/>
      <w:numFmt w:val="bullet"/>
      <w:lvlText w:val=""/>
      <w:lvlJc w:val="left"/>
      <w:pPr>
        <w:tabs>
          <w:tab w:val="num" w:pos="1080"/>
        </w:tabs>
        <w:ind w:left="1364" w:hanging="284"/>
      </w:pPr>
      <w:rPr>
        <w:rFonts w:ascii="Wingdings" w:hAnsi="Wingdings" w:hint="default"/>
        <w:sz w:val="18"/>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15:restartNumberingAfterBreak="0">
    <w:nsid w:val="79F50A28"/>
    <w:multiLevelType w:val="hybridMultilevel"/>
    <w:tmpl w:val="AC26D8C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9" w15:restartNumberingAfterBreak="0">
    <w:nsid w:val="7DC70035"/>
    <w:multiLevelType w:val="hybridMultilevel"/>
    <w:tmpl w:val="B5FAE094"/>
    <w:lvl w:ilvl="0" w:tplc="CA12A588">
      <w:start w:val="1"/>
      <w:numFmt w:val="bullet"/>
      <w:lvlText w:val=""/>
      <w:lvlJc w:val="left"/>
      <w:pPr>
        <w:tabs>
          <w:tab w:val="num" w:pos="454"/>
        </w:tabs>
        <w:ind w:left="646" w:hanging="283"/>
      </w:pPr>
      <w:rPr>
        <w:rFonts w:ascii="Wingdings" w:hAnsi="Wingdings" w:hint="default"/>
        <w:sz w:val="18"/>
      </w:rPr>
    </w:lvl>
    <w:lvl w:ilvl="1" w:tplc="040C0003" w:tentative="1">
      <w:start w:val="1"/>
      <w:numFmt w:val="bullet"/>
      <w:lvlText w:val="o"/>
      <w:lvlJc w:val="left"/>
      <w:pPr>
        <w:tabs>
          <w:tab w:val="num" w:pos="1440"/>
        </w:tabs>
        <w:ind w:left="1440" w:hanging="360"/>
      </w:pPr>
      <w:rPr>
        <w:rFonts w:ascii="Courier New" w:hAnsi="Courier New" w:cs="Impact"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Impact"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Impact"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F31C2"/>
    <w:multiLevelType w:val="multilevel"/>
    <w:tmpl w:val="040C001F"/>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0"/>
  </w:num>
  <w:num w:numId="3">
    <w:abstractNumId w:val="3"/>
  </w:num>
  <w:num w:numId="4">
    <w:abstractNumId w:val="0"/>
  </w:num>
  <w:num w:numId="5">
    <w:abstractNumId w:val="1"/>
  </w:num>
  <w:num w:numId="6">
    <w:abstractNumId w:val="3"/>
  </w:num>
  <w:num w:numId="7">
    <w:abstractNumId w:val="2"/>
  </w:num>
  <w:num w:numId="8">
    <w:abstractNumId w:val="38"/>
  </w:num>
  <w:num w:numId="9">
    <w:abstractNumId w:val="11"/>
  </w:num>
  <w:num w:numId="10">
    <w:abstractNumId w:val="25"/>
  </w:num>
  <w:num w:numId="11">
    <w:abstractNumId w:val="30"/>
  </w:num>
  <w:num w:numId="12">
    <w:abstractNumId w:val="19"/>
  </w:num>
  <w:num w:numId="13">
    <w:abstractNumId w:val="7"/>
  </w:num>
  <w:num w:numId="14">
    <w:abstractNumId w:val="36"/>
  </w:num>
  <w:num w:numId="15">
    <w:abstractNumId w:val="34"/>
  </w:num>
  <w:num w:numId="16">
    <w:abstractNumId w:val="12"/>
  </w:num>
  <w:num w:numId="17">
    <w:abstractNumId w:val="20"/>
  </w:num>
  <w:num w:numId="18">
    <w:abstractNumId w:val="4"/>
  </w:num>
  <w:num w:numId="19">
    <w:abstractNumId w:val="14"/>
  </w:num>
  <w:num w:numId="20">
    <w:abstractNumId w:val="9"/>
  </w:num>
  <w:num w:numId="21">
    <w:abstractNumId w:val="37"/>
  </w:num>
  <w:num w:numId="22">
    <w:abstractNumId w:val="29"/>
  </w:num>
  <w:num w:numId="23">
    <w:abstractNumId w:val="35"/>
  </w:num>
  <w:num w:numId="24">
    <w:abstractNumId w:val="18"/>
  </w:num>
  <w:num w:numId="25">
    <w:abstractNumId w:val="16"/>
  </w:num>
  <w:num w:numId="26">
    <w:abstractNumId w:val="31"/>
  </w:num>
  <w:num w:numId="27">
    <w:abstractNumId w:val="5"/>
  </w:num>
  <w:num w:numId="28">
    <w:abstractNumId w:val="17"/>
  </w:num>
  <w:num w:numId="29">
    <w:abstractNumId w:val="39"/>
  </w:num>
  <w:num w:numId="30">
    <w:abstractNumId w:val="10"/>
  </w:num>
  <w:num w:numId="31">
    <w:abstractNumId w:val="8"/>
  </w:num>
  <w:num w:numId="32">
    <w:abstractNumId w:val="22"/>
  </w:num>
  <w:num w:numId="33">
    <w:abstractNumId w:val="27"/>
  </w:num>
  <w:num w:numId="34">
    <w:abstractNumId w:val="40"/>
  </w:num>
  <w:num w:numId="35">
    <w:abstractNumId w:val="21"/>
  </w:num>
  <w:num w:numId="36">
    <w:abstractNumId w:val="15"/>
  </w:num>
  <w:num w:numId="37">
    <w:abstractNumId w:val="6"/>
  </w:num>
  <w:num w:numId="38">
    <w:abstractNumId w:val="24"/>
  </w:num>
  <w:num w:numId="39">
    <w:abstractNumId w:val="13"/>
  </w:num>
  <w:num w:numId="40">
    <w:abstractNumId w:val="26"/>
  </w:num>
  <w:num w:numId="41">
    <w:abstractNumId w:val="33"/>
  </w:num>
  <w:num w:numId="42">
    <w:abstractNumId w:val="28"/>
  </w:num>
  <w:num w:numId="43">
    <w:abstractNumId w:val="32"/>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FractionalCharacterWidth/>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FF"/>
    <w:rsid w:val="00014A18"/>
    <w:rsid w:val="00085315"/>
    <w:rsid w:val="00102D7B"/>
    <w:rsid w:val="001118A9"/>
    <w:rsid w:val="00141F86"/>
    <w:rsid w:val="001A5993"/>
    <w:rsid w:val="002234BB"/>
    <w:rsid w:val="00240015"/>
    <w:rsid w:val="00260EF5"/>
    <w:rsid w:val="00264FD1"/>
    <w:rsid w:val="002B75D6"/>
    <w:rsid w:val="00373B3C"/>
    <w:rsid w:val="003A437B"/>
    <w:rsid w:val="003D3926"/>
    <w:rsid w:val="00414FC4"/>
    <w:rsid w:val="004216F0"/>
    <w:rsid w:val="00464F57"/>
    <w:rsid w:val="004D2394"/>
    <w:rsid w:val="004F7E4C"/>
    <w:rsid w:val="005E717F"/>
    <w:rsid w:val="005F2DFB"/>
    <w:rsid w:val="006620C1"/>
    <w:rsid w:val="0067240D"/>
    <w:rsid w:val="006A34D4"/>
    <w:rsid w:val="006F0A52"/>
    <w:rsid w:val="006F528D"/>
    <w:rsid w:val="00732C06"/>
    <w:rsid w:val="00791C84"/>
    <w:rsid w:val="007D628A"/>
    <w:rsid w:val="008108F6"/>
    <w:rsid w:val="008636BA"/>
    <w:rsid w:val="00882BAF"/>
    <w:rsid w:val="008F7F8E"/>
    <w:rsid w:val="009331A9"/>
    <w:rsid w:val="0096798A"/>
    <w:rsid w:val="009764B5"/>
    <w:rsid w:val="00A37674"/>
    <w:rsid w:val="00A6146F"/>
    <w:rsid w:val="00B074E9"/>
    <w:rsid w:val="00B671A1"/>
    <w:rsid w:val="00BA6FC8"/>
    <w:rsid w:val="00BB1726"/>
    <w:rsid w:val="00C01839"/>
    <w:rsid w:val="00C06134"/>
    <w:rsid w:val="00C17475"/>
    <w:rsid w:val="00CA2DAF"/>
    <w:rsid w:val="00CB61B3"/>
    <w:rsid w:val="00D161DA"/>
    <w:rsid w:val="00DC12CD"/>
    <w:rsid w:val="00E0483D"/>
    <w:rsid w:val="00E335E8"/>
    <w:rsid w:val="00E42B35"/>
    <w:rsid w:val="00E616FF"/>
    <w:rsid w:val="00E71C0F"/>
    <w:rsid w:val="00E9387E"/>
    <w:rsid w:val="00E970E7"/>
    <w:rsid w:val="00EB563C"/>
    <w:rsid w:val="00EE55D7"/>
    <w:rsid w:val="00EF2A0B"/>
    <w:rsid w:val="00F515FC"/>
    <w:rsid w:val="00FA32DF"/>
    <w:rsid w:val="00FB4652"/>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2447713C-4419-7140-81FF-91A1C3E5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w:sz w:val="24"/>
      <w:szCs w:val="24"/>
    </w:rPr>
  </w:style>
  <w:style w:type="paragraph" w:styleId="Titre1">
    <w:name w:val="heading 1"/>
    <w:basedOn w:val="Titrebase"/>
    <w:next w:val="Corpsdetexte"/>
    <w:qFormat/>
    <w:pPr>
      <w:outlineLvl w:val="0"/>
    </w:pPr>
  </w:style>
  <w:style w:type="paragraph" w:styleId="Titre2">
    <w:name w:val="heading 2"/>
    <w:basedOn w:val="Titrebase"/>
    <w:next w:val="Corpsdetexte"/>
    <w:qFormat/>
    <w:pPr>
      <w:spacing w:before="160"/>
      <w:outlineLvl w:val="1"/>
    </w:pPr>
    <w:rPr>
      <w:i/>
      <w:iCs/>
      <w:sz w:val="28"/>
      <w:szCs w:val="28"/>
    </w:rPr>
  </w:style>
  <w:style w:type="paragraph" w:styleId="Titre3">
    <w:name w:val="heading 3"/>
    <w:basedOn w:val="Titrebase"/>
    <w:next w:val="Corpsdetexte"/>
    <w:qFormat/>
    <w:pPr>
      <w:spacing w:before="120" w:after="80"/>
      <w:outlineLvl w:val="2"/>
    </w:pPr>
    <w:rPr>
      <w:rFonts w:ascii="Times" w:hAnsi="Times" w:cs="Times"/>
      <w:sz w:val="28"/>
      <w:szCs w:val="28"/>
    </w:rPr>
  </w:style>
  <w:style w:type="paragraph" w:styleId="Titre4">
    <w:name w:val="heading 4"/>
    <w:basedOn w:val="Titrebase"/>
    <w:next w:val="Corpsdetexte"/>
    <w:qFormat/>
    <w:pPr>
      <w:spacing w:before="120" w:after="80"/>
      <w:outlineLvl w:val="3"/>
    </w:pPr>
    <w:rPr>
      <w:rFonts w:ascii="Times" w:hAnsi="Times" w:cs="Times"/>
      <w:i/>
      <w:iCs/>
      <w:sz w:val="28"/>
      <w:szCs w:val="28"/>
    </w:rPr>
  </w:style>
  <w:style w:type="paragraph" w:styleId="Titre5">
    <w:name w:val="heading 5"/>
    <w:basedOn w:val="Titrebase"/>
    <w:next w:val="Corpsdetexte"/>
    <w:qFormat/>
    <w:pPr>
      <w:spacing w:before="120" w:after="80"/>
      <w:outlineLvl w:val="4"/>
    </w:pPr>
    <w:rPr>
      <w:sz w:val="20"/>
      <w:szCs w:val="20"/>
    </w:rPr>
  </w:style>
  <w:style w:type="paragraph" w:styleId="Titre6">
    <w:name w:val="heading 6"/>
    <w:basedOn w:val="Titrebase"/>
    <w:next w:val="Corpsdetexte"/>
    <w:qFormat/>
    <w:pPr>
      <w:spacing w:before="120" w:after="80"/>
      <w:outlineLvl w:val="5"/>
    </w:pPr>
    <w:rPr>
      <w:i/>
      <w:iCs/>
      <w:sz w:val="20"/>
      <w:szCs w:val="20"/>
    </w:rPr>
  </w:style>
  <w:style w:type="paragraph" w:styleId="Titre7">
    <w:name w:val="heading 7"/>
    <w:basedOn w:val="Titrebase"/>
    <w:next w:val="Corpsdetexte"/>
    <w:qFormat/>
    <w:pPr>
      <w:spacing w:before="80" w:after="60"/>
      <w:outlineLvl w:val="6"/>
    </w:pPr>
    <w:rPr>
      <w:rFonts w:ascii="Times" w:hAnsi="Times" w:cs="Times"/>
      <w:sz w:val="24"/>
      <w:szCs w:val="24"/>
    </w:rPr>
  </w:style>
  <w:style w:type="paragraph" w:styleId="Titre8">
    <w:name w:val="heading 8"/>
    <w:basedOn w:val="Titrebase"/>
    <w:next w:val="Corpsdetexte"/>
    <w:qFormat/>
    <w:pPr>
      <w:spacing w:before="80" w:after="60"/>
      <w:outlineLvl w:val="7"/>
    </w:pPr>
    <w:rPr>
      <w:rFonts w:ascii="Times" w:hAnsi="Times" w:cs="Times"/>
      <w:i/>
      <w:iCs/>
      <w:sz w:val="24"/>
      <w:szCs w:val="24"/>
    </w:rPr>
  </w:style>
  <w:style w:type="paragraph" w:styleId="Titre9">
    <w:name w:val="heading 9"/>
    <w:basedOn w:val="Titrebase"/>
    <w:next w:val="Corpsdetexte"/>
    <w:qFormat/>
    <w:pPr>
      <w:spacing w:before="80" w:after="60"/>
      <w:outlineLvl w:val="8"/>
    </w:pPr>
    <w:rPr>
      <w:rFonts w:ascii="Times" w:hAnsi="Times" w:cs="Times"/>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lattention">
    <w:name w:val="A l'attention"/>
    <w:basedOn w:val="Corpsdetexte"/>
    <w:next w:val="Salutations1"/>
    <w:pPr>
      <w:spacing w:before="160" w:after="0"/>
    </w:pPr>
    <w:rPr>
      <w:b/>
      <w:bCs/>
      <w:i/>
      <w:iCs/>
    </w:rPr>
  </w:style>
  <w:style w:type="paragraph" w:styleId="Corpsdetexte">
    <w:name w:val="Body Text"/>
    <w:basedOn w:val="Normal"/>
    <w:pPr>
      <w:spacing w:after="160"/>
      <w:ind w:firstLine="567"/>
    </w:pPr>
  </w:style>
  <w:style w:type="paragraph" w:customStyle="1" w:styleId="AR">
    <w:name w:val="A.R."/>
    <w:basedOn w:val="Normal"/>
    <w:pPr>
      <w:spacing w:after="240"/>
    </w:pPr>
    <w:rPr>
      <w:b/>
      <w:bCs/>
      <w:u w:val="single"/>
    </w:rPr>
  </w:style>
  <w:style w:type="paragraph" w:customStyle="1" w:styleId="Adressedest">
    <w:name w:val="Adresse dest."/>
    <w:basedOn w:val="Corpsdetexte"/>
    <w:pPr>
      <w:keepLines/>
      <w:spacing w:after="0"/>
      <w:ind w:left="4536" w:right="-1" w:firstLine="0"/>
    </w:pPr>
  </w:style>
  <w:style w:type="paragraph" w:styleId="Adressedestinataire">
    <w:name w:val="envelope address"/>
    <w:basedOn w:val="Normal"/>
    <w:pPr>
      <w:keepLines/>
      <w:ind w:left="3240"/>
    </w:pPr>
    <w:rPr>
      <w:lang w:val="en-US"/>
    </w:rPr>
  </w:style>
  <w:style w:type="paragraph" w:customStyle="1" w:styleId="Adresseexp">
    <w:name w:val="Adresse exp."/>
    <w:basedOn w:val="Adressedest"/>
    <w:next w:val="Date"/>
    <w:pPr>
      <w:ind w:left="-567" w:right="0"/>
    </w:pPr>
  </w:style>
  <w:style w:type="paragraph" w:styleId="Adresseexpditeur">
    <w:name w:val="envelope return"/>
    <w:basedOn w:val="Normal"/>
    <w:pPr>
      <w:keepLines/>
      <w:ind w:right="5040"/>
    </w:pPr>
    <w:rPr>
      <w:lang w:val="en-US"/>
    </w:rPr>
  </w:style>
  <w:style w:type="paragraph" w:styleId="Commentaire">
    <w:name w:val="annotation text"/>
    <w:basedOn w:val="Notedebasdepbase"/>
    <w:semiHidden/>
    <w:pPr>
      <w:spacing w:after="120"/>
    </w:pPr>
    <w:rPr>
      <w:sz w:val="24"/>
      <w:szCs w:val="24"/>
    </w:rPr>
  </w:style>
  <w:style w:type="character" w:styleId="Appeldenotedefin">
    <w:name w:val="endnote reference"/>
    <w:semiHidden/>
    <w:rPr>
      <w:rFonts w:ascii="Times" w:hAnsi="Times"/>
      <w:sz w:val="24"/>
      <w:szCs w:val="24"/>
      <w:vertAlign w:val="superscript"/>
    </w:rPr>
  </w:style>
  <w:style w:type="character" w:styleId="Appelnotedebasdep">
    <w:name w:val="footnote reference"/>
    <w:semiHidden/>
    <w:rPr>
      <w:rFonts w:ascii="Times" w:hAnsi="Times"/>
      <w:sz w:val="24"/>
      <w:szCs w:val="24"/>
      <w:vertAlign w:val="superscript"/>
    </w:rPr>
  </w:style>
  <w:style w:type="paragraph" w:customStyle="1" w:styleId="Cc">
    <w:name w:val="Cc"/>
    <w:basedOn w:val="Corpsdetexte"/>
    <w:pPr>
      <w:keepLines/>
      <w:ind w:left="-567" w:firstLine="0"/>
    </w:pPr>
  </w:style>
  <w:style w:type="paragraph" w:customStyle="1" w:styleId="Grillecouleur-Accent11">
    <w:name w:val="Grille couleur - Accent 11"/>
    <w:basedOn w:val="Corpsdetexte"/>
    <w:pPr>
      <w:keepLines/>
      <w:ind w:left="720" w:right="720"/>
    </w:pPr>
    <w:rPr>
      <w:i/>
      <w:iCs/>
    </w:rPr>
  </w:style>
  <w:style w:type="paragraph" w:customStyle="1" w:styleId="Citationespaprs">
    <w:name w:val="Citation (esp. après)"/>
    <w:basedOn w:val="Grillecouleur-Accent11"/>
    <w:next w:val="Corpsdetexte"/>
    <w:pPr>
      <w:spacing w:after="240"/>
    </w:pPr>
  </w:style>
  <w:style w:type="paragraph" w:customStyle="1" w:styleId="Citationespavant">
    <w:name w:val="Citation (esp. avant)"/>
    <w:basedOn w:val="Grillecouleur-Accent11"/>
    <w:next w:val="Grillecouleur-Accent11"/>
    <w:pPr>
      <w:spacing w:before="120"/>
    </w:pPr>
  </w:style>
  <w:style w:type="paragraph" w:customStyle="1" w:styleId="Corpsdetextesolidaire">
    <w:name w:val="Corps de texte solidaire"/>
    <w:basedOn w:val="Corpsdetexte"/>
    <w:pPr>
      <w:keepNext/>
    </w:pPr>
  </w:style>
  <w:style w:type="paragraph" w:styleId="Date">
    <w:name w:val="Date"/>
    <w:basedOn w:val="Corpsdetexte"/>
    <w:next w:val="Normal"/>
    <w:pPr>
      <w:spacing w:before="880" w:after="880"/>
      <w:ind w:left="4536" w:firstLine="0"/>
    </w:pPr>
  </w:style>
  <w:style w:type="paragraph" w:styleId="En-tte">
    <w:name w:val="header"/>
    <w:basedOn w:val="En-ttebase"/>
    <w:link w:val="En-tteCar"/>
    <w:uiPriority w:val="99"/>
  </w:style>
  <w:style w:type="paragraph" w:customStyle="1" w:styleId="En-ttebase">
    <w:name w:val="En-tête (base)"/>
    <w:basedOn w:val="Normal"/>
    <w:pPr>
      <w:keepLines/>
      <w:tabs>
        <w:tab w:val="center" w:pos="4320"/>
        <w:tab w:val="right" w:pos="8640"/>
      </w:tabs>
    </w:pPr>
  </w:style>
  <w:style w:type="paragraph" w:customStyle="1" w:styleId="En-tteespavant">
    <w:name w:val="En-tête (esp.avant)"/>
    <w:basedOn w:val="En-tte"/>
    <w:pPr>
      <w:tabs>
        <w:tab w:val="clear" w:pos="8640"/>
      </w:tabs>
      <w:jc w:val="center"/>
    </w:pPr>
  </w:style>
  <w:style w:type="paragraph" w:styleId="En-ttedemessage">
    <w:name w:val="Message Header"/>
    <w:basedOn w:val="Corpsdetexte"/>
    <w:pPr>
      <w:keepLines/>
      <w:tabs>
        <w:tab w:val="left" w:pos="720"/>
      </w:tabs>
      <w:spacing w:after="240"/>
      <w:ind w:left="1080" w:right="2880" w:hanging="1080"/>
    </w:pPr>
    <w:rPr>
      <w:rFonts w:ascii="Helvetica" w:hAnsi="Helvetica" w:cs="Helvetica"/>
    </w:rPr>
  </w:style>
  <w:style w:type="paragraph" w:customStyle="1" w:styleId="En-ttepageimpaire">
    <w:name w:val="En-tête page impaire"/>
    <w:basedOn w:val="En-tte"/>
    <w:pPr>
      <w:tabs>
        <w:tab w:val="right" w:pos="0"/>
      </w:tabs>
      <w:jc w:val="right"/>
    </w:pPr>
  </w:style>
  <w:style w:type="paragraph" w:customStyle="1" w:styleId="En-ttepagepaire">
    <w:name w:val="En-tête page paire"/>
    <w:basedOn w:val="En-tte"/>
  </w:style>
  <w:style w:type="character" w:customStyle="1" w:styleId="Exposant">
    <w:name w:val="Exposant"/>
    <w:rPr>
      <w:vertAlign w:val="superscript"/>
    </w:rPr>
  </w:style>
  <w:style w:type="paragraph" w:styleId="Formuledepolitesse">
    <w:name w:val="Closing"/>
    <w:basedOn w:val="Corpsdetexte"/>
    <w:pPr>
      <w:spacing w:after="0"/>
      <w:ind w:left="4252" w:firstLine="0"/>
    </w:pPr>
  </w:style>
  <w:style w:type="character" w:customStyle="1" w:styleId="Gras">
    <w:name w:val="Gras"/>
    <w:rPr>
      <w:i/>
      <w:iCs/>
    </w:rPr>
  </w:style>
  <w:style w:type="paragraph" w:customStyle="1" w:styleId="Image">
    <w:name w:val="Image"/>
    <w:basedOn w:val="Corpsdetexte"/>
    <w:next w:val="Lgende"/>
    <w:pPr>
      <w:keepNext/>
    </w:pPr>
  </w:style>
  <w:style w:type="paragraph" w:styleId="Lgende">
    <w:name w:val="caption"/>
    <w:basedOn w:val="Image"/>
    <w:next w:val="Corpsdetexte"/>
    <w:qFormat/>
    <w:pPr>
      <w:keepNext w:val="0"/>
      <w:spacing w:before="120"/>
    </w:pPr>
    <w:rPr>
      <w:i/>
      <w:iCs/>
      <w:sz w:val="18"/>
      <w:szCs w:val="18"/>
    </w:rPr>
  </w:style>
  <w:style w:type="character" w:customStyle="1" w:styleId="Indice">
    <w:name w:val="Indice"/>
    <w:rPr>
      <w:b/>
      <w:bCs/>
      <w:vertAlign w:val="superscript"/>
    </w:rPr>
  </w:style>
  <w:style w:type="paragraph" w:customStyle="1" w:styleId="Initialesauteur">
    <w:name w:val="Initiales auteur"/>
    <w:basedOn w:val="Corpsdetexte"/>
    <w:next w:val="Picesjointes"/>
    <w:pPr>
      <w:keepNext/>
      <w:keepLines/>
      <w:tabs>
        <w:tab w:val="left" w:pos="360"/>
      </w:tabs>
      <w:ind w:left="360" w:hanging="360"/>
    </w:pPr>
  </w:style>
  <w:style w:type="character" w:customStyle="1" w:styleId="Italgras">
    <w:name w:val="Ital. gras"/>
    <w:rPr>
      <w:b/>
      <w:bCs/>
      <w:i/>
      <w:iCs/>
    </w:rPr>
  </w:style>
  <w:style w:type="paragraph" w:styleId="Liste">
    <w:name w:val="List"/>
    <w:basedOn w:val="Corpsdetexte"/>
    <w:pPr>
      <w:tabs>
        <w:tab w:val="left" w:pos="720"/>
      </w:tabs>
      <w:spacing w:after="80"/>
      <w:ind w:left="720" w:hanging="360"/>
    </w:pPr>
  </w:style>
  <w:style w:type="paragraph" w:customStyle="1" w:styleId="Listeespaprs">
    <w:name w:val="Liste (esp. après)"/>
    <w:basedOn w:val="Liste"/>
    <w:next w:val="Corpsdetexte"/>
    <w:pPr>
      <w:spacing w:after="240"/>
    </w:pPr>
  </w:style>
  <w:style w:type="paragraph" w:customStyle="1" w:styleId="Listeespavant">
    <w:name w:val="Liste (esp. avant)"/>
    <w:basedOn w:val="Liste"/>
    <w:next w:val="Liste"/>
    <w:pPr>
      <w:spacing w:before="8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customStyle="1" w:styleId="Listenumespavant">
    <w:name w:val="Liste à num. (esp. avant)"/>
    <w:basedOn w:val="Listenumros"/>
    <w:next w:val="Listenumros"/>
    <w:pPr>
      <w:spacing w:before="80"/>
    </w:pPr>
    <w:rPr>
      <w:rFonts w:ascii="Times New Roman" w:hAnsi="Times New Roman" w:cs="Times New Roman"/>
      <w:sz w:val="20"/>
      <w:szCs w:val="20"/>
    </w:rPr>
  </w:style>
  <w:style w:type="paragraph" w:styleId="Listenumros">
    <w:name w:val="List Number"/>
    <w:basedOn w:val="Liste"/>
    <w:pPr>
      <w:tabs>
        <w:tab w:val="clear" w:pos="720"/>
      </w:tabs>
      <w:spacing w:after="160"/>
    </w:pPr>
  </w:style>
  <w:style w:type="paragraph" w:customStyle="1" w:styleId="Listenumespaprs">
    <w:name w:val="Liste à num. (esp.après)"/>
    <w:basedOn w:val="Listenumros"/>
    <w:next w:val="Corpsdetexte"/>
    <w:pPr>
      <w:spacing w:after="240"/>
    </w:pPr>
    <w:rPr>
      <w:rFonts w:ascii="Times New Roman" w:hAnsi="Times New Roman" w:cs="Times New Roman"/>
      <w:sz w:val="20"/>
      <w:szCs w:val="20"/>
    </w:rPr>
  </w:style>
  <w:style w:type="paragraph" w:styleId="Listenumros2">
    <w:name w:val="List Number 2"/>
    <w:basedOn w:val="Listenumros"/>
    <w:pPr>
      <w:ind w:left="1080"/>
    </w:pPr>
  </w:style>
  <w:style w:type="paragraph" w:styleId="Listenumros3">
    <w:name w:val="List Number 3"/>
    <w:basedOn w:val="Listenumros"/>
    <w:pPr>
      <w:ind w:left="1440"/>
    </w:pPr>
  </w:style>
  <w:style w:type="paragraph" w:styleId="Listenumros4">
    <w:name w:val="List Number 4"/>
    <w:basedOn w:val="Listenumros"/>
    <w:pPr>
      <w:ind w:left="1800"/>
    </w:pPr>
  </w:style>
  <w:style w:type="paragraph" w:styleId="Listenumros5">
    <w:name w:val="List Number 5"/>
    <w:basedOn w:val="Listenumros"/>
    <w:pPr>
      <w:ind w:left="2160"/>
    </w:pPr>
  </w:style>
  <w:style w:type="paragraph" w:styleId="Listepuces">
    <w:name w:val="List Bullet"/>
    <w:basedOn w:val="Liste"/>
    <w:pPr>
      <w:tabs>
        <w:tab w:val="clear" w:pos="720"/>
      </w:tabs>
      <w:spacing w:after="160"/>
    </w:pPr>
  </w:style>
  <w:style w:type="paragraph" w:customStyle="1" w:styleId="Listepucesespaprs">
    <w:name w:val="Liste à puces (esp. après)"/>
    <w:basedOn w:val="Listepuces"/>
    <w:next w:val="Corpsdetexte"/>
    <w:pPr>
      <w:spacing w:after="240"/>
    </w:pPr>
  </w:style>
  <w:style w:type="paragraph" w:customStyle="1" w:styleId="Listepucesespavant">
    <w:name w:val="Liste à puces (esp. avant)"/>
    <w:basedOn w:val="Listepuces"/>
    <w:next w:val="Listepuces"/>
    <w:pPr>
      <w:spacing w:before="80"/>
    </w:pPr>
  </w:style>
  <w:style w:type="paragraph" w:styleId="Listepuces2">
    <w:name w:val="List Bullet 2"/>
    <w:basedOn w:val="Listepuces"/>
    <w:pPr>
      <w:ind w:left="1080"/>
    </w:pPr>
  </w:style>
  <w:style w:type="paragraph" w:styleId="Listepuces3">
    <w:name w:val="List Bullet 3"/>
    <w:basedOn w:val="Listepuces"/>
    <w:pPr>
      <w:ind w:left="1440"/>
    </w:pPr>
  </w:style>
  <w:style w:type="paragraph" w:styleId="Listepuces4">
    <w:name w:val="List Bullet 4"/>
    <w:basedOn w:val="Listepuces"/>
    <w:pPr>
      <w:ind w:left="1800"/>
    </w:pPr>
  </w:style>
  <w:style w:type="paragraph" w:styleId="Listepuces5">
    <w:name w:val="List Bullet 5"/>
    <w:basedOn w:val="Listepuces"/>
    <w:pPr>
      <w:ind w:left="2160"/>
    </w:pPr>
  </w:style>
  <w:style w:type="paragraph" w:styleId="Listecontinue">
    <w:name w:val="List Continue"/>
    <w:basedOn w:val="Liste"/>
    <w:pPr>
      <w:tabs>
        <w:tab w:val="clear" w:pos="720"/>
      </w:tabs>
      <w:spacing w:after="160"/>
    </w:pPr>
  </w:style>
  <w:style w:type="paragraph" w:styleId="Listecontinue2">
    <w:name w:val="List Continue 2"/>
    <w:basedOn w:val="Listecontinue"/>
    <w:pPr>
      <w:ind w:left="1080"/>
    </w:pPr>
    <w:rPr>
      <w:lang w:val="en-US"/>
    </w:rPr>
  </w:style>
  <w:style w:type="paragraph" w:styleId="Listecontinue3">
    <w:name w:val="List Continue 3"/>
    <w:basedOn w:val="Listecontinue"/>
    <w:pPr>
      <w:ind w:left="1440"/>
    </w:pPr>
    <w:rPr>
      <w:lang w:val="en-US"/>
    </w:rPr>
  </w:style>
  <w:style w:type="paragraph" w:styleId="Listecontinue4">
    <w:name w:val="List Continue 4"/>
    <w:basedOn w:val="Listecontinue"/>
    <w:pPr>
      <w:ind w:left="1800"/>
    </w:pPr>
    <w:rPr>
      <w:lang w:val="en-US"/>
    </w:rPr>
  </w:style>
  <w:style w:type="paragraph" w:styleId="Listecontinue5">
    <w:name w:val="List Continue 5"/>
    <w:basedOn w:val="Listecontinue"/>
    <w:pPr>
      <w:ind w:left="2160"/>
    </w:pPr>
    <w:rPr>
      <w:lang w:val="en-US"/>
    </w:rPr>
  </w:style>
  <w:style w:type="character" w:styleId="Marquedecommentaire">
    <w:name w:val="annotation reference"/>
    <w:semiHidden/>
    <w:rPr>
      <w:sz w:val="16"/>
      <w:szCs w:val="16"/>
    </w:rPr>
  </w:style>
  <w:style w:type="paragraph" w:customStyle="1" w:styleId="Nomsignataire">
    <w:name w:val="Nom signataire"/>
    <w:basedOn w:val="Signature"/>
    <w:next w:val="Normal"/>
    <w:pPr>
      <w:spacing w:before="1760" w:after="120"/>
      <w:ind w:left="4536" w:firstLine="0"/>
    </w:pPr>
  </w:style>
  <w:style w:type="paragraph" w:styleId="Signature">
    <w:name w:val="Signature"/>
    <w:basedOn w:val="Corpsdetexte"/>
    <w:pPr>
      <w:keepNext/>
      <w:spacing w:after="0"/>
    </w:pPr>
  </w:style>
  <w:style w:type="paragraph" w:customStyle="1" w:styleId="Nomsocit">
    <w:name w:val="Nom société"/>
    <w:basedOn w:val="Corpsdetexte"/>
    <w:next w:val="Normal"/>
    <w:pPr>
      <w:spacing w:before="400" w:after="0"/>
      <w:ind w:left="-567" w:firstLine="0"/>
    </w:pPr>
    <w:rPr>
      <w:b/>
      <w:bCs/>
    </w:rPr>
  </w:style>
  <w:style w:type="paragraph" w:customStyle="1" w:styleId="Nomsocitsignataire">
    <w:name w:val="Nom société signataire"/>
    <w:basedOn w:val="Signature"/>
    <w:next w:val="Nomsignataire"/>
    <w:pPr>
      <w:keepLines/>
      <w:spacing w:after="160"/>
    </w:pPr>
    <w:rPr>
      <w:b/>
      <w:bCs/>
    </w:rPr>
  </w:style>
  <w:style w:type="paragraph" w:customStyle="1" w:styleId="Notedebasdepbase">
    <w:name w:val="Note de bas de p. (base)"/>
    <w:basedOn w:val="Normal"/>
    <w:pPr>
      <w:tabs>
        <w:tab w:val="left" w:pos="187"/>
      </w:tabs>
      <w:spacing w:line="220" w:lineRule="exact"/>
      <w:ind w:left="187" w:hanging="187"/>
    </w:pPr>
    <w:rPr>
      <w:sz w:val="18"/>
      <w:szCs w:val="18"/>
    </w:rPr>
  </w:style>
  <w:style w:type="paragraph" w:styleId="Notedebasdepage">
    <w:name w:val="footnote text"/>
    <w:basedOn w:val="Notedebasdepbase"/>
    <w:semiHidden/>
    <w:pPr>
      <w:spacing w:after="120"/>
    </w:pPr>
  </w:style>
  <w:style w:type="paragraph" w:styleId="Notedefin">
    <w:name w:val="endnote text"/>
    <w:basedOn w:val="Notedebasdepbase"/>
    <w:semiHidden/>
    <w:pPr>
      <w:spacing w:after="120"/>
    </w:pPr>
  </w:style>
  <w:style w:type="character" w:styleId="Numrodeligne">
    <w:name w:val="line number"/>
    <w:rPr>
      <w:rFonts w:ascii="Helvetica" w:hAnsi="Helvetica"/>
      <w:sz w:val="18"/>
      <w:szCs w:val="18"/>
    </w:rPr>
  </w:style>
  <w:style w:type="character" w:styleId="Numrodepage">
    <w:name w:val="page number"/>
    <w:rPr>
      <w:b/>
      <w:bCs/>
    </w:rPr>
  </w:style>
  <w:style w:type="paragraph" w:customStyle="1" w:styleId="Objet">
    <w:name w:val="Objet"/>
    <w:basedOn w:val="Corpsdetexte"/>
    <w:next w:val="Corpsdetexte"/>
    <w:pPr>
      <w:ind w:firstLine="0"/>
    </w:pPr>
    <w:rPr>
      <w:b/>
      <w:bCs/>
    </w:rPr>
  </w:style>
  <w:style w:type="paragraph" w:customStyle="1" w:styleId="Picesjointes">
    <w:name w:val="Pièces jointes"/>
    <w:basedOn w:val="Corpsdetexte"/>
    <w:next w:val="Normal"/>
    <w:pPr>
      <w:keepLines/>
      <w:ind w:left="-567" w:firstLine="0"/>
    </w:pPr>
  </w:style>
  <w:style w:type="paragraph" w:styleId="Pieddepage">
    <w:name w:val="footer"/>
    <w:basedOn w:val="En-ttebase"/>
    <w:link w:val="PieddepageCar"/>
    <w:uiPriority w:val="99"/>
  </w:style>
  <w:style w:type="paragraph" w:customStyle="1" w:styleId="Pieddepageimpaire">
    <w:name w:val="Pied de page impaire"/>
    <w:basedOn w:val="Pieddepage"/>
    <w:pPr>
      <w:tabs>
        <w:tab w:val="right" w:pos="0"/>
      </w:tabs>
      <w:jc w:val="right"/>
    </w:pPr>
  </w:style>
  <w:style w:type="paragraph" w:customStyle="1" w:styleId="Pieddepagepaire">
    <w:name w:val="Pied de page paire"/>
    <w:basedOn w:val="Pieddepage"/>
  </w:style>
  <w:style w:type="paragraph" w:customStyle="1" w:styleId="Pieddeprempage">
    <w:name w:val="Pied de prem. page"/>
    <w:basedOn w:val="Pieddepage"/>
    <w:pPr>
      <w:tabs>
        <w:tab w:val="clear" w:pos="8640"/>
      </w:tabs>
      <w:jc w:val="center"/>
    </w:pPr>
  </w:style>
  <w:style w:type="paragraph" w:customStyle="1" w:styleId="Corpsdetexte21">
    <w:name w:val="Corps de texte 21"/>
    <w:basedOn w:val="Corpsdetexte"/>
    <w:pPr>
      <w:ind w:left="360" w:firstLine="0"/>
    </w:pPr>
    <w:rPr>
      <w:lang w:val="en-US"/>
    </w:rPr>
  </w:style>
  <w:style w:type="paragraph" w:customStyle="1" w:styleId="Salutations1">
    <w:name w:val="Salutations1"/>
    <w:basedOn w:val="Corpsdetexte"/>
    <w:next w:val="Normal"/>
    <w:pPr>
      <w:spacing w:before="880"/>
    </w:pPr>
  </w:style>
  <w:style w:type="paragraph" w:customStyle="1" w:styleId="Socitsignataire">
    <w:name w:val="Société signataire"/>
    <w:basedOn w:val="Signature"/>
    <w:next w:val="Normal"/>
    <w:pPr>
      <w:keepLines/>
      <w:spacing w:after="120"/>
      <w:ind w:firstLine="0"/>
    </w:pPr>
    <w:rPr>
      <w:rFonts w:ascii="Helvetica" w:hAnsi="Helvetica" w:cs="Helvetica"/>
      <w:b/>
      <w:bCs/>
      <w:caps/>
      <w:sz w:val="22"/>
      <w:szCs w:val="22"/>
    </w:rPr>
  </w:style>
  <w:style w:type="paragraph" w:styleId="Textedemacro">
    <w:name w:val="macro"/>
    <w:basedOn w:val="Corpsdetexte"/>
    <w:semiHidden/>
    <w:pPr>
      <w:spacing w:after="120"/>
    </w:pPr>
    <w:rPr>
      <w:rFonts w:ascii="Courier" w:hAnsi="Courier"/>
    </w:rPr>
  </w:style>
  <w:style w:type="paragraph" w:customStyle="1" w:styleId="Titrebase">
    <w:name w:val="Titre (base)"/>
    <w:basedOn w:val="Normal"/>
    <w:next w:val="Corpsdetexte"/>
    <w:pPr>
      <w:keepNext/>
      <w:keepLines/>
      <w:spacing w:before="240" w:after="120"/>
    </w:pPr>
    <w:rPr>
      <w:rFonts w:ascii="Helvetica" w:hAnsi="Helvetica" w:cs="Helvetica"/>
      <w:b/>
      <w:bCs/>
      <w:kern w:val="28"/>
      <w:sz w:val="36"/>
      <w:szCs w:val="36"/>
    </w:rPr>
  </w:style>
  <w:style w:type="paragraph" w:customStyle="1" w:styleId="Titresignataire">
    <w:name w:val="Titre signataire"/>
    <w:basedOn w:val="Corpsdetexte"/>
    <w:next w:val="Titre"/>
    <w:pPr>
      <w:spacing w:before="240" w:after="60"/>
      <w:ind w:left="4536" w:firstLine="0"/>
    </w:pPr>
    <w:rPr>
      <w:kern w:val="28"/>
    </w:rPr>
  </w:style>
  <w:style w:type="paragraph" w:styleId="Index1">
    <w:name w:val="index 1"/>
    <w:basedOn w:val="Normal"/>
    <w:next w:val="Normal"/>
    <w:semiHidden/>
    <w:pPr>
      <w:tabs>
        <w:tab w:val="right" w:leader="dot" w:pos="9071"/>
      </w:tabs>
      <w:ind w:left="200" w:hanging="200"/>
    </w:pPr>
  </w:style>
  <w:style w:type="paragraph" w:customStyle="1" w:styleId="Listepucesespavant0">
    <w:name w:val="Liste puces (esp. avant)"/>
    <w:basedOn w:val="Listepuces"/>
    <w:next w:val="Listepuces"/>
    <w:pPr>
      <w:spacing w:before="80"/>
    </w:pPr>
  </w:style>
  <w:style w:type="paragraph" w:customStyle="1" w:styleId="Listepucesespaprs0">
    <w:name w:val="Liste puces (esp. après)"/>
    <w:basedOn w:val="Listepuces"/>
    <w:next w:val="Corpsdetexte"/>
    <w:pPr>
      <w:spacing w:after="240"/>
    </w:pPr>
  </w:style>
  <w:style w:type="paragraph" w:customStyle="1" w:styleId="Listenumespavant0">
    <w:name w:val="Liste num. (esp. avant)"/>
    <w:basedOn w:val="Listenumros"/>
    <w:next w:val="Listenumros"/>
    <w:pPr>
      <w:spacing w:before="80"/>
    </w:pPr>
  </w:style>
  <w:style w:type="paragraph" w:customStyle="1" w:styleId="Listenumespaprs0">
    <w:name w:val="Liste num. (esp. après)"/>
    <w:basedOn w:val="Listenumros"/>
    <w:next w:val="Corpsdetexte"/>
    <w:pPr>
      <w:spacing w:after="240"/>
    </w:pPr>
  </w:style>
  <w:style w:type="paragraph" w:customStyle="1" w:styleId="En-ttedeprempage">
    <w:name w:val="En-tête de prem. page"/>
    <w:basedOn w:val="En-tte"/>
    <w:pPr>
      <w:tabs>
        <w:tab w:val="clear" w:pos="8640"/>
      </w:tabs>
      <w:jc w:val="center"/>
    </w:pPr>
  </w:style>
  <w:style w:type="paragraph" w:styleId="Sous-titre">
    <w:name w:val="Subtitle"/>
    <w:basedOn w:val="Titre"/>
    <w:next w:val="Corpsdetexte"/>
    <w:qFormat/>
    <w:pPr>
      <w:keepNext/>
      <w:spacing w:before="0" w:after="240"/>
      <w:ind w:left="4536"/>
      <w:jc w:val="left"/>
    </w:pPr>
    <w:rPr>
      <w:rFonts w:ascii="Times" w:hAnsi="Times" w:cs="Times"/>
      <w:b w:val="0"/>
      <w:bCs w:val="0"/>
      <w:i/>
      <w:iCs/>
      <w:kern w:val="0"/>
      <w:sz w:val="34"/>
      <w:szCs w:val="34"/>
    </w:rPr>
  </w:style>
  <w:style w:type="paragraph" w:customStyle="1" w:styleId="En-ttemessageespaprs">
    <w:name w:val="En-tête message (esp. après)"/>
    <w:basedOn w:val="En-ttedemessage"/>
    <w:next w:val="Corpsdetexte"/>
    <w:pPr>
      <w:tabs>
        <w:tab w:val="left" w:pos="3600"/>
        <w:tab w:val="left" w:pos="4680"/>
      </w:tabs>
      <w:spacing w:after="360"/>
    </w:pPr>
  </w:style>
  <w:style w:type="paragraph" w:customStyle="1" w:styleId="Intituldocument">
    <w:name w:val="Intitulé document"/>
    <w:basedOn w:val="Normal"/>
    <w:pPr>
      <w:keepNext/>
      <w:keepLines/>
      <w:spacing w:before="240" w:after="360"/>
    </w:pPr>
    <w:rPr>
      <w:b/>
      <w:bCs/>
      <w:kern w:val="28"/>
      <w:sz w:val="44"/>
      <w:szCs w:val="44"/>
    </w:rPr>
  </w:style>
  <w:style w:type="character" w:customStyle="1" w:styleId="Intitulen-ttemessage">
    <w:name w:val="Intitulé en-tête message"/>
    <w:rPr>
      <w:rFonts w:ascii="Helvetica" w:hAnsi="Helvetica"/>
      <w:b/>
      <w:bCs/>
      <w:caps/>
      <w:noProof w:val="0"/>
      <w:sz w:val="18"/>
      <w:szCs w:val="18"/>
      <w:lang w:val="fr-FR"/>
    </w:rPr>
  </w:style>
  <w:style w:type="paragraph" w:customStyle="1" w:styleId="En-ttemessageespavant">
    <w:name w:val="En-tête message (esp. avant)"/>
    <w:basedOn w:val="En-ttedemessage"/>
    <w:next w:val="En-ttedemessage"/>
    <w:pPr>
      <w:tabs>
        <w:tab w:val="left" w:pos="3600"/>
        <w:tab w:val="left" w:pos="4680"/>
      </w:tabs>
      <w:spacing w:before="120"/>
    </w:pPr>
  </w:style>
  <w:style w:type="character" w:customStyle="1" w:styleId="Ital">
    <w:name w:val="Ital"/>
    <w:rPr>
      <w:i/>
      <w:iCs/>
    </w:rPr>
  </w:style>
  <w:style w:type="paragraph" w:styleId="Index2">
    <w:name w:val="index 2"/>
    <w:basedOn w:val="Normal"/>
    <w:next w:val="Normal"/>
    <w:semiHidden/>
    <w:pPr>
      <w:tabs>
        <w:tab w:val="right" w:leader="dot" w:pos="9071"/>
      </w:tabs>
      <w:ind w:left="400" w:hanging="200"/>
    </w:pPr>
  </w:style>
  <w:style w:type="paragraph" w:styleId="Index3">
    <w:name w:val="index 3"/>
    <w:basedOn w:val="Normal"/>
    <w:next w:val="Normal"/>
    <w:semiHidden/>
    <w:pPr>
      <w:tabs>
        <w:tab w:val="right" w:leader="dot" w:pos="9071"/>
      </w:tabs>
      <w:ind w:left="600" w:hanging="200"/>
    </w:pPr>
  </w:style>
  <w:style w:type="paragraph" w:styleId="Index4">
    <w:name w:val="index 4"/>
    <w:basedOn w:val="Normal"/>
    <w:next w:val="Normal"/>
    <w:semiHidden/>
    <w:pPr>
      <w:tabs>
        <w:tab w:val="right" w:leader="dot" w:pos="9071"/>
      </w:tabs>
      <w:ind w:left="800" w:hanging="200"/>
    </w:pPr>
  </w:style>
  <w:style w:type="paragraph" w:styleId="Index5">
    <w:name w:val="index 5"/>
    <w:basedOn w:val="Normal"/>
    <w:next w:val="Normal"/>
    <w:semiHidden/>
    <w:pPr>
      <w:tabs>
        <w:tab w:val="right" w:leader="dot" w:pos="9071"/>
      </w:tabs>
      <w:ind w:left="1000" w:hanging="200"/>
    </w:pPr>
  </w:style>
  <w:style w:type="paragraph" w:styleId="Index6">
    <w:name w:val="index 6"/>
    <w:basedOn w:val="Normal"/>
    <w:next w:val="Normal"/>
    <w:semiHidden/>
    <w:pPr>
      <w:tabs>
        <w:tab w:val="right" w:leader="dot" w:pos="9071"/>
      </w:tabs>
      <w:ind w:left="1200" w:hanging="200"/>
    </w:pPr>
  </w:style>
  <w:style w:type="paragraph" w:styleId="Index7">
    <w:name w:val="index 7"/>
    <w:basedOn w:val="Normal"/>
    <w:next w:val="Normal"/>
    <w:semiHidden/>
    <w:pPr>
      <w:tabs>
        <w:tab w:val="right" w:leader="dot" w:pos="9071"/>
      </w:tabs>
      <w:ind w:left="1400" w:hanging="200"/>
    </w:pPr>
  </w:style>
  <w:style w:type="paragraph" w:styleId="Index8">
    <w:name w:val="index 8"/>
    <w:basedOn w:val="Normal"/>
    <w:next w:val="Normal"/>
    <w:semiHidden/>
    <w:pPr>
      <w:tabs>
        <w:tab w:val="right" w:leader="dot" w:pos="9071"/>
      </w:tabs>
      <w:ind w:left="1600" w:hanging="200"/>
    </w:pPr>
  </w:style>
  <w:style w:type="paragraph" w:styleId="Index9">
    <w:name w:val="index 9"/>
    <w:basedOn w:val="Normal"/>
    <w:next w:val="Normal"/>
    <w:semiHidden/>
    <w:pPr>
      <w:tabs>
        <w:tab w:val="right" w:leader="dot" w:pos="9071"/>
      </w:tabs>
      <w:ind w:left="1800" w:hanging="200"/>
    </w:pPr>
  </w:style>
  <w:style w:type="paragraph" w:styleId="Retraitnormal">
    <w:name w:val="Normal Indent"/>
    <w:basedOn w:val="Normal"/>
    <w:pPr>
      <w:ind w:left="708"/>
    </w:pPr>
  </w:style>
  <w:style w:type="paragraph" w:styleId="Tabledesillustrations">
    <w:name w:val="table of figures"/>
    <w:basedOn w:val="Normal"/>
    <w:next w:val="Normal"/>
    <w:semiHidden/>
    <w:pPr>
      <w:tabs>
        <w:tab w:val="right" w:leader="dot" w:pos="9071"/>
      </w:tabs>
      <w:ind w:left="480" w:hanging="480"/>
    </w:pPr>
  </w:style>
  <w:style w:type="paragraph" w:styleId="Tabledesrfrencesjuridiques">
    <w:name w:val="table of authorities"/>
    <w:basedOn w:val="Normal"/>
    <w:next w:val="Normal"/>
    <w:semiHidden/>
    <w:pPr>
      <w:tabs>
        <w:tab w:val="right" w:leader="dot" w:pos="9071"/>
      </w:tabs>
      <w:ind w:left="240" w:hanging="240"/>
    </w:pPr>
  </w:style>
  <w:style w:type="paragraph" w:styleId="TitreTR">
    <w:name w:val="toa heading"/>
    <w:basedOn w:val="Normal"/>
    <w:next w:val="Normal"/>
    <w:semiHidden/>
    <w:pPr>
      <w:spacing w:before="120"/>
    </w:pPr>
    <w:rPr>
      <w:rFonts w:ascii="Helvetica" w:hAnsi="Helvetica" w:cs="Helvetica"/>
      <w:b/>
      <w:bCs/>
    </w:rPr>
  </w:style>
  <w:style w:type="paragraph" w:styleId="Titreindex">
    <w:name w:val="index heading"/>
    <w:basedOn w:val="Normal"/>
    <w:next w:val="Index1"/>
    <w:semiHidden/>
  </w:style>
  <w:style w:type="paragraph" w:styleId="TM1">
    <w:name w:val="toc 1"/>
    <w:basedOn w:val="Normal"/>
    <w:next w:val="Normal"/>
    <w:uiPriority w:val="39"/>
    <w:pPr>
      <w:spacing w:before="240" w:after="120"/>
    </w:pPr>
    <w:rPr>
      <w:rFonts w:ascii="Calibri" w:hAnsi="Calibri"/>
      <w:b/>
      <w:bCs/>
      <w:sz w:val="20"/>
      <w:szCs w:val="20"/>
    </w:rPr>
  </w:style>
  <w:style w:type="paragraph" w:styleId="TM2">
    <w:name w:val="toc 2"/>
    <w:basedOn w:val="Normal"/>
    <w:next w:val="Normal"/>
    <w:uiPriority w:val="39"/>
    <w:pPr>
      <w:spacing w:before="120"/>
      <w:ind w:left="240"/>
    </w:pPr>
    <w:rPr>
      <w:rFonts w:ascii="Calibri" w:hAnsi="Calibri"/>
      <w:i/>
      <w:iCs/>
      <w:sz w:val="20"/>
      <w:szCs w:val="20"/>
    </w:rPr>
  </w:style>
  <w:style w:type="paragraph" w:styleId="TM3">
    <w:name w:val="toc 3"/>
    <w:basedOn w:val="Normal"/>
    <w:next w:val="Normal"/>
    <w:uiPriority w:val="39"/>
    <w:pPr>
      <w:ind w:left="480"/>
    </w:pPr>
    <w:rPr>
      <w:rFonts w:ascii="Calibri" w:hAnsi="Calibri"/>
      <w:sz w:val="20"/>
      <w:szCs w:val="20"/>
    </w:rPr>
  </w:style>
  <w:style w:type="paragraph" w:styleId="TM4">
    <w:name w:val="toc 4"/>
    <w:basedOn w:val="Normal"/>
    <w:next w:val="Normal"/>
    <w:semiHidden/>
    <w:pPr>
      <w:ind w:left="720"/>
    </w:pPr>
    <w:rPr>
      <w:rFonts w:ascii="Calibri" w:hAnsi="Calibri"/>
      <w:sz w:val="20"/>
      <w:szCs w:val="20"/>
    </w:rPr>
  </w:style>
  <w:style w:type="paragraph" w:styleId="TM5">
    <w:name w:val="toc 5"/>
    <w:basedOn w:val="Normal"/>
    <w:next w:val="Normal"/>
    <w:semiHidden/>
    <w:pPr>
      <w:ind w:left="960"/>
    </w:pPr>
    <w:rPr>
      <w:rFonts w:ascii="Calibri" w:hAnsi="Calibri"/>
      <w:sz w:val="20"/>
      <w:szCs w:val="20"/>
    </w:rPr>
  </w:style>
  <w:style w:type="paragraph" w:styleId="TM6">
    <w:name w:val="toc 6"/>
    <w:basedOn w:val="Normal"/>
    <w:next w:val="Normal"/>
    <w:semiHidden/>
    <w:pPr>
      <w:ind w:left="1200"/>
    </w:pPr>
    <w:rPr>
      <w:rFonts w:ascii="Calibri" w:hAnsi="Calibri"/>
      <w:sz w:val="20"/>
      <w:szCs w:val="20"/>
    </w:rPr>
  </w:style>
  <w:style w:type="paragraph" w:styleId="TM7">
    <w:name w:val="toc 7"/>
    <w:basedOn w:val="Normal"/>
    <w:next w:val="Normal"/>
    <w:semiHidden/>
    <w:pPr>
      <w:ind w:left="1440"/>
    </w:pPr>
    <w:rPr>
      <w:rFonts w:ascii="Calibri" w:hAnsi="Calibri"/>
      <w:sz w:val="20"/>
      <w:szCs w:val="20"/>
    </w:rPr>
  </w:style>
  <w:style w:type="paragraph" w:styleId="TM8">
    <w:name w:val="toc 8"/>
    <w:basedOn w:val="Normal"/>
    <w:next w:val="Normal"/>
    <w:semiHidden/>
    <w:pPr>
      <w:ind w:left="1680"/>
    </w:pPr>
    <w:rPr>
      <w:rFonts w:ascii="Calibri" w:hAnsi="Calibri"/>
      <w:sz w:val="20"/>
      <w:szCs w:val="20"/>
    </w:rPr>
  </w:style>
  <w:style w:type="paragraph" w:styleId="TM9">
    <w:name w:val="toc 9"/>
    <w:basedOn w:val="Normal"/>
    <w:next w:val="Normal"/>
    <w:semiHidden/>
    <w:pPr>
      <w:ind w:left="1920"/>
    </w:pPr>
    <w:rPr>
      <w:rFonts w:ascii="Calibri" w:hAnsi="Calibri"/>
      <w:sz w:val="20"/>
      <w:szCs w:val="20"/>
    </w:rPr>
  </w:style>
  <w:style w:type="paragraph" w:styleId="Titre">
    <w:name w:val="Title"/>
    <w:basedOn w:val="Normal"/>
    <w:qFormat/>
    <w:pPr>
      <w:spacing w:before="240" w:after="60"/>
      <w:jc w:val="center"/>
    </w:pPr>
    <w:rPr>
      <w:rFonts w:ascii="Helvetica" w:hAnsi="Helvetica" w:cs="Helvetica"/>
      <w:b/>
      <w:bCs/>
      <w:kern w:val="28"/>
      <w:sz w:val="32"/>
      <w:szCs w:val="32"/>
    </w:rPr>
  </w:style>
  <w:style w:type="character" w:styleId="Lienhypertexte">
    <w:name w:val="Hyperlink"/>
    <w:uiPriority w:val="99"/>
    <w:rsid w:val="009C124B"/>
    <w:rPr>
      <w:color w:val="0000FF"/>
      <w:u w:val="single"/>
    </w:rPr>
  </w:style>
  <w:style w:type="table" w:styleId="Grilledutableau">
    <w:name w:val="Table Grid"/>
    <w:basedOn w:val="TableauNormal"/>
    <w:rsid w:val="002C1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CB61B3"/>
    <w:rPr>
      <w:rFonts w:cs="Times"/>
      <w:sz w:val="24"/>
      <w:szCs w:val="24"/>
    </w:rPr>
  </w:style>
  <w:style w:type="character" w:customStyle="1" w:styleId="PieddepageCar">
    <w:name w:val="Pied de page Car"/>
    <w:link w:val="Pieddepage"/>
    <w:uiPriority w:val="99"/>
    <w:rsid w:val="002234BB"/>
    <w:rPr>
      <w:rFonts w:cs="Times"/>
      <w:sz w:val="24"/>
      <w:szCs w:val="24"/>
    </w:rPr>
  </w:style>
  <w:style w:type="paragraph" w:styleId="Rvision">
    <w:name w:val="Revision"/>
    <w:hidden/>
    <w:uiPriority w:val="71"/>
    <w:rsid w:val="00CA2DAF"/>
    <w:rPr>
      <w:rFonts w:cs="Times"/>
      <w:sz w:val="24"/>
      <w:szCs w:val="24"/>
    </w:rPr>
  </w:style>
  <w:style w:type="paragraph" w:styleId="En-ttedetabledesmatires">
    <w:name w:val="TOC Heading"/>
    <w:basedOn w:val="Titre1"/>
    <w:next w:val="Normal"/>
    <w:uiPriority w:val="39"/>
    <w:unhideWhenUsed/>
    <w:qFormat/>
    <w:rsid w:val="00EE55D7"/>
    <w:pPr>
      <w:spacing w:before="480" w:after="0" w:line="276" w:lineRule="auto"/>
      <w:outlineLvl w:val="9"/>
    </w:pPr>
    <w:rPr>
      <w:rFonts w:ascii="Calibri Light" w:hAnsi="Calibri Light" w:cs="Times New Roman"/>
      <w:color w:val="2F5496"/>
      <w:kern w:val="0"/>
      <w:sz w:val="28"/>
      <w:szCs w:val="28"/>
    </w:rPr>
  </w:style>
  <w:style w:type="character" w:styleId="Mentionnonrsolue">
    <w:name w:val="Unresolved Mention"/>
    <w:basedOn w:val="Policepardfaut"/>
    <w:uiPriority w:val="99"/>
    <w:semiHidden/>
    <w:unhideWhenUsed/>
    <w:rsid w:val="00732C06"/>
    <w:rPr>
      <w:color w:val="808080"/>
      <w:shd w:val="clear" w:color="auto" w:fill="E6E6E6"/>
    </w:rPr>
  </w:style>
  <w:style w:type="paragraph" w:styleId="Textedebulles">
    <w:name w:val="Balloon Text"/>
    <w:basedOn w:val="Normal"/>
    <w:link w:val="TextedebullesCar"/>
    <w:uiPriority w:val="99"/>
    <w:semiHidden/>
    <w:unhideWhenUsed/>
    <w:rsid w:val="00102D7B"/>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102D7B"/>
    <w:rPr>
      <w:rFonts w:ascii="Times New Roman" w:hAnsi="Times New Roman"/>
      <w:sz w:val="18"/>
      <w:szCs w:val="18"/>
    </w:rPr>
  </w:style>
  <w:style w:type="paragraph" w:styleId="Sansinterligne">
    <w:name w:val="No Spacing"/>
    <w:link w:val="SansinterligneCar"/>
    <w:uiPriority w:val="1"/>
    <w:qFormat/>
    <w:rsid w:val="00C17475"/>
    <w:rPr>
      <w:rFonts w:asciiTheme="minorHAnsi" w:eastAsiaTheme="minorEastAsia" w:hAnsiTheme="minorHAnsi" w:cstheme="minorBidi"/>
      <w:sz w:val="22"/>
      <w:szCs w:val="22"/>
      <w:lang w:val="en-US" w:eastAsia="zh-CN"/>
    </w:rPr>
  </w:style>
  <w:style w:type="character" w:customStyle="1" w:styleId="SansinterligneCar">
    <w:name w:val="Sans interligne Car"/>
    <w:basedOn w:val="Policepardfaut"/>
    <w:link w:val="Sansinterligne"/>
    <w:uiPriority w:val="1"/>
    <w:rsid w:val="00C17475"/>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1307">
      <w:bodyDiv w:val="1"/>
      <w:marLeft w:val="0"/>
      <w:marRight w:val="0"/>
      <w:marTop w:val="0"/>
      <w:marBottom w:val="0"/>
      <w:divBdr>
        <w:top w:val="none" w:sz="0" w:space="0" w:color="auto"/>
        <w:left w:val="none" w:sz="0" w:space="0" w:color="auto"/>
        <w:bottom w:val="none" w:sz="0" w:space="0" w:color="auto"/>
        <w:right w:val="none" w:sz="0" w:space="0" w:color="auto"/>
      </w:divBdr>
    </w:div>
    <w:div w:id="1107038056">
      <w:bodyDiv w:val="1"/>
      <w:marLeft w:val="0"/>
      <w:marRight w:val="0"/>
      <w:marTop w:val="0"/>
      <w:marBottom w:val="0"/>
      <w:divBdr>
        <w:top w:val="none" w:sz="0" w:space="0" w:color="auto"/>
        <w:left w:val="none" w:sz="0" w:space="0" w:color="auto"/>
        <w:bottom w:val="none" w:sz="0" w:space="0" w:color="auto"/>
        <w:right w:val="none" w:sz="0" w:space="0" w:color="auto"/>
      </w:divBdr>
    </w:div>
    <w:div w:id="1114204244">
      <w:bodyDiv w:val="1"/>
      <w:marLeft w:val="0"/>
      <w:marRight w:val="0"/>
      <w:marTop w:val="0"/>
      <w:marBottom w:val="0"/>
      <w:divBdr>
        <w:top w:val="none" w:sz="0" w:space="0" w:color="auto"/>
        <w:left w:val="none" w:sz="0" w:space="0" w:color="auto"/>
        <w:bottom w:val="none" w:sz="0" w:space="0" w:color="auto"/>
        <w:right w:val="none" w:sz="0" w:space="0" w:color="auto"/>
      </w:divBdr>
    </w:div>
    <w:div w:id="1245065005">
      <w:bodyDiv w:val="1"/>
      <w:marLeft w:val="0"/>
      <w:marRight w:val="0"/>
      <w:marTop w:val="0"/>
      <w:marBottom w:val="0"/>
      <w:divBdr>
        <w:top w:val="none" w:sz="0" w:space="0" w:color="auto"/>
        <w:left w:val="none" w:sz="0" w:space="0" w:color="auto"/>
        <w:bottom w:val="none" w:sz="0" w:space="0" w:color="auto"/>
        <w:right w:val="none" w:sz="0" w:space="0" w:color="auto"/>
      </w:divBdr>
    </w:div>
    <w:div w:id="14817308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FFDD4-4984-C140-A40E-52E61309F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2604</Words>
  <Characters>14323</Characters>
  <Application>Microsoft Office Word</Application>
  <DocSecurity>0</DocSecurity>
  <Lines>119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Jean-Paul Martin</vt:lpstr>
      <vt:lpstr>Jean-Paul Martin</vt:lpstr>
    </vt:vector>
  </TitlesOfParts>
  <Company>maison</Company>
  <LinksUpToDate>false</LinksUpToDate>
  <CharactersWithSpaces>16894</CharactersWithSpaces>
  <SharedDoc>false</SharedDoc>
  <HLinks>
    <vt:vector size="168" baseType="variant">
      <vt:variant>
        <vt:i4>1376309</vt:i4>
      </vt:variant>
      <vt:variant>
        <vt:i4>128</vt:i4>
      </vt:variant>
      <vt:variant>
        <vt:i4>0</vt:i4>
      </vt:variant>
      <vt:variant>
        <vt:i4>5</vt:i4>
      </vt:variant>
      <vt:variant>
        <vt:lpwstr/>
      </vt:variant>
      <vt:variant>
        <vt:lpwstr>_Toc530217143</vt:lpwstr>
      </vt:variant>
      <vt:variant>
        <vt:i4>1376309</vt:i4>
      </vt:variant>
      <vt:variant>
        <vt:i4>122</vt:i4>
      </vt:variant>
      <vt:variant>
        <vt:i4>0</vt:i4>
      </vt:variant>
      <vt:variant>
        <vt:i4>5</vt:i4>
      </vt:variant>
      <vt:variant>
        <vt:lpwstr/>
      </vt:variant>
      <vt:variant>
        <vt:lpwstr>_Toc530217142</vt:lpwstr>
      </vt:variant>
      <vt:variant>
        <vt:i4>1376309</vt:i4>
      </vt:variant>
      <vt:variant>
        <vt:i4>116</vt:i4>
      </vt:variant>
      <vt:variant>
        <vt:i4>0</vt:i4>
      </vt:variant>
      <vt:variant>
        <vt:i4>5</vt:i4>
      </vt:variant>
      <vt:variant>
        <vt:lpwstr/>
      </vt:variant>
      <vt:variant>
        <vt:lpwstr>_Toc530217141</vt:lpwstr>
      </vt:variant>
      <vt:variant>
        <vt:i4>1376309</vt:i4>
      </vt:variant>
      <vt:variant>
        <vt:i4>110</vt:i4>
      </vt:variant>
      <vt:variant>
        <vt:i4>0</vt:i4>
      </vt:variant>
      <vt:variant>
        <vt:i4>5</vt:i4>
      </vt:variant>
      <vt:variant>
        <vt:lpwstr/>
      </vt:variant>
      <vt:variant>
        <vt:lpwstr>_Toc530217140</vt:lpwstr>
      </vt:variant>
      <vt:variant>
        <vt:i4>1179701</vt:i4>
      </vt:variant>
      <vt:variant>
        <vt:i4>104</vt:i4>
      </vt:variant>
      <vt:variant>
        <vt:i4>0</vt:i4>
      </vt:variant>
      <vt:variant>
        <vt:i4>5</vt:i4>
      </vt:variant>
      <vt:variant>
        <vt:lpwstr/>
      </vt:variant>
      <vt:variant>
        <vt:lpwstr>_Toc530217139</vt:lpwstr>
      </vt:variant>
      <vt:variant>
        <vt:i4>1179701</vt:i4>
      </vt:variant>
      <vt:variant>
        <vt:i4>98</vt:i4>
      </vt:variant>
      <vt:variant>
        <vt:i4>0</vt:i4>
      </vt:variant>
      <vt:variant>
        <vt:i4>5</vt:i4>
      </vt:variant>
      <vt:variant>
        <vt:lpwstr/>
      </vt:variant>
      <vt:variant>
        <vt:lpwstr>_Toc530217138</vt:lpwstr>
      </vt:variant>
      <vt:variant>
        <vt:i4>1179701</vt:i4>
      </vt:variant>
      <vt:variant>
        <vt:i4>92</vt:i4>
      </vt:variant>
      <vt:variant>
        <vt:i4>0</vt:i4>
      </vt:variant>
      <vt:variant>
        <vt:i4>5</vt:i4>
      </vt:variant>
      <vt:variant>
        <vt:lpwstr/>
      </vt:variant>
      <vt:variant>
        <vt:lpwstr>_Toc530217137</vt:lpwstr>
      </vt:variant>
      <vt:variant>
        <vt:i4>1179701</vt:i4>
      </vt:variant>
      <vt:variant>
        <vt:i4>86</vt:i4>
      </vt:variant>
      <vt:variant>
        <vt:i4>0</vt:i4>
      </vt:variant>
      <vt:variant>
        <vt:i4>5</vt:i4>
      </vt:variant>
      <vt:variant>
        <vt:lpwstr/>
      </vt:variant>
      <vt:variant>
        <vt:lpwstr>_Toc530217136</vt:lpwstr>
      </vt:variant>
      <vt:variant>
        <vt:i4>1179701</vt:i4>
      </vt:variant>
      <vt:variant>
        <vt:i4>80</vt:i4>
      </vt:variant>
      <vt:variant>
        <vt:i4>0</vt:i4>
      </vt:variant>
      <vt:variant>
        <vt:i4>5</vt:i4>
      </vt:variant>
      <vt:variant>
        <vt:lpwstr/>
      </vt:variant>
      <vt:variant>
        <vt:lpwstr>_Toc530217135</vt:lpwstr>
      </vt:variant>
      <vt:variant>
        <vt:i4>1179701</vt:i4>
      </vt:variant>
      <vt:variant>
        <vt:i4>74</vt:i4>
      </vt:variant>
      <vt:variant>
        <vt:i4>0</vt:i4>
      </vt:variant>
      <vt:variant>
        <vt:i4>5</vt:i4>
      </vt:variant>
      <vt:variant>
        <vt:lpwstr/>
      </vt:variant>
      <vt:variant>
        <vt:lpwstr>_Toc530217134</vt:lpwstr>
      </vt:variant>
      <vt:variant>
        <vt:i4>1179701</vt:i4>
      </vt:variant>
      <vt:variant>
        <vt:i4>68</vt:i4>
      </vt:variant>
      <vt:variant>
        <vt:i4>0</vt:i4>
      </vt:variant>
      <vt:variant>
        <vt:i4>5</vt:i4>
      </vt:variant>
      <vt:variant>
        <vt:lpwstr/>
      </vt:variant>
      <vt:variant>
        <vt:lpwstr>_Toc530217133</vt:lpwstr>
      </vt:variant>
      <vt:variant>
        <vt:i4>1179701</vt:i4>
      </vt:variant>
      <vt:variant>
        <vt:i4>62</vt:i4>
      </vt:variant>
      <vt:variant>
        <vt:i4>0</vt:i4>
      </vt:variant>
      <vt:variant>
        <vt:i4>5</vt:i4>
      </vt:variant>
      <vt:variant>
        <vt:lpwstr/>
      </vt:variant>
      <vt:variant>
        <vt:lpwstr>_Toc530217132</vt:lpwstr>
      </vt:variant>
      <vt:variant>
        <vt:i4>1179701</vt:i4>
      </vt:variant>
      <vt:variant>
        <vt:i4>56</vt:i4>
      </vt:variant>
      <vt:variant>
        <vt:i4>0</vt:i4>
      </vt:variant>
      <vt:variant>
        <vt:i4>5</vt:i4>
      </vt:variant>
      <vt:variant>
        <vt:lpwstr/>
      </vt:variant>
      <vt:variant>
        <vt:lpwstr>_Toc530217131</vt:lpwstr>
      </vt:variant>
      <vt:variant>
        <vt:i4>1179701</vt:i4>
      </vt:variant>
      <vt:variant>
        <vt:i4>50</vt:i4>
      </vt:variant>
      <vt:variant>
        <vt:i4>0</vt:i4>
      </vt:variant>
      <vt:variant>
        <vt:i4>5</vt:i4>
      </vt:variant>
      <vt:variant>
        <vt:lpwstr/>
      </vt:variant>
      <vt:variant>
        <vt:lpwstr>_Toc530217130</vt:lpwstr>
      </vt:variant>
      <vt:variant>
        <vt:i4>1245237</vt:i4>
      </vt:variant>
      <vt:variant>
        <vt:i4>44</vt:i4>
      </vt:variant>
      <vt:variant>
        <vt:i4>0</vt:i4>
      </vt:variant>
      <vt:variant>
        <vt:i4>5</vt:i4>
      </vt:variant>
      <vt:variant>
        <vt:lpwstr/>
      </vt:variant>
      <vt:variant>
        <vt:lpwstr>_Toc530217129</vt:lpwstr>
      </vt:variant>
      <vt:variant>
        <vt:i4>1245237</vt:i4>
      </vt:variant>
      <vt:variant>
        <vt:i4>38</vt:i4>
      </vt:variant>
      <vt:variant>
        <vt:i4>0</vt:i4>
      </vt:variant>
      <vt:variant>
        <vt:i4>5</vt:i4>
      </vt:variant>
      <vt:variant>
        <vt:lpwstr/>
      </vt:variant>
      <vt:variant>
        <vt:lpwstr>_Toc530217128</vt:lpwstr>
      </vt:variant>
      <vt:variant>
        <vt:i4>1245237</vt:i4>
      </vt:variant>
      <vt:variant>
        <vt:i4>32</vt:i4>
      </vt:variant>
      <vt:variant>
        <vt:i4>0</vt:i4>
      </vt:variant>
      <vt:variant>
        <vt:i4>5</vt:i4>
      </vt:variant>
      <vt:variant>
        <vt:lpwstr/>
      </vt:variant>
      <vt:variant>
        <vt:lpwstr>_Toc530217127</vt:lpwstr>
      </vt:variant>
      <vt:variant>
        <vt:i4>1245237</vt:i4>
      </vt:variant>
      <vt:variant>
        <vt:i4>26</vt:i4>
      </vt:variant>
      <vt:variant>
        <vt:i4>0</vt:i4>
      </vt:variant>
      <vt:variant>
        <vt:i4>5</vt:i4>
      </vt:variant>
      <vt:variant>
        <vt:lpwstr/>
      </vt:variant>
      <vt:variant>
        <vt:lpwstr>_Toc530217126</vt:lpwstr>
      </vt:variant>
      <vt:variant>
        <vt:i4>1245237</vt:i4>
      </vt:variant>
      <vt:variant>
        <vt:i4>20</vt:i4>
      </vt:variant>
      <vt:variant>
        <vt:i4>0</vt:i4>
      </vt:variant>
      <vt:variant>
        <vt:i4>5</vt:i4>
      </vt:variant>
      <vt:variant>
        <vt:lpwstr/>
      </vt:variant>
      <vt:variant>
        <vt:lpwstr>_Toc530217125</vt:lpwstr>
      </vt:variant>
      <vt:variant>
        <vt:i4>1245237</vt:i4>
      </vt:variant>
      <vt:variant>
        <vt:i4>14</vt:i4>
      </vt:variant>
      <vt:variant>
        <vt:i4>0</vt:i4>
      </vt:variant>
      <vt:variant>
        <vt:i4>5</vt:i4>
      </vt:variant>
      <vt:variant>
        <vt:lpwstr/>
      </vt:variant>
      <vt:variant>
        <vt:lpwstr>_Toc530217124</vt:lpwstr>
      </vt:variant>
      <vt:variant>
        <vt:i4>1245237</vt:i4>
      </vt:variant>
      <vt:variant>
        <vt:i4>8</vt:i4>
      </vt:variant>
      <vt:variant>
        <vt:i4>0</vt:i4>
      </vt:variant>
      <vt:variant>
        <vt:i4>5</vt:i4>
      </vt:variant>
      <vt:variant>
        <vt:lpwstr/>
      </vt:variant>
      <vt:variant>
        <vt:lpwstr>_Toc530217123</vt:lpwstr>
      </vt:variant>
      <vt:variant>
        <vt:i4>1245237</vt:i4>
      </vt:variant>
      <vt:variant>
        <vt:i4>2</vt:i4>
      </vt:variant>
      <vt:variant>
        <vt:i4>0</vt:i4>
      </vt:variant>
      <vt:variant>
        <vt:i4>5</vt:i4>
      </vt:variant>
      <vt:variant>
        <vt:lpwstr/>
      </vt:variant>
      <vt:variant>
        <vt:lpwstr>_Toc530217122</vt:lpwstr>
      </vt:variant>
      <vt:variant>
        <vt:i4>5767196</vt:i4>
      </vt:variant>
      <vt:variant>
        <vt:i4>9</vt:i4>
      </vt:variant>
      <vt:variant>
        <vt:i4>0</vt:i4>
      </vt:variant>
      <vt:variant>
        <vt:i4>5</vt:i4>
      </vt:variant>
      <vt:variant>
        <vt:lpwstr>http://www.bersihloundry.com/</vt:lpwstr>
      </vt:variant>
      <vt:variant>
        <vt:lpwstr/>
      </vt:variant>
      <vt:variant>
        <vt:i4>2031677</vt:i4>
      </vt:variant>
      <vt:variant>
        <vt:i4>6</vt:i4>
      </vt:variant>
      <vt:variant>
        <vt:i4>0</vt:i4>
      </vt:variant>
      <vt:variant>
        <vt:i4>5</vt:i4>
      </vt:variant>
      <vt:variant>
        <vt:lpwstr>mailto:project@bersihloundry.com</vt:lpwstr>
      </vt:variant>
      <vt:variant>
        <vt:lpwstr/>
      </vt:variant>
      <vt:variant>
        <vt:i4>6357077</vt:i4>
      </vt:variant>
      <vt:variant>
        <vt:i4>3</vt:i4>
      </vt:variant>
      <vt:variant>
        <vt:i4>0</vt:i4>
      </vt:variant>
      <vt:variant>
        <vt:i4>5</vt:i4>
      </vt:variant>
      <vt:variant>
        <vt:lpwstr>mailto:info@bersihloundry.com</vt:lpwstr>
      </vt:variant>
      <vt:variant>
        <vt:lpwstr/>
      </vt:variant>
      <vt:variant>
        <vt:i4>2686979</vt:i4>
      </vt:variant>
      <vt:variant>
        <vt:i4>0</vt:i4>
      </vt:variant>
      <vt:variant>
        <vt:i4>0</vt:i4>
      </vt:variant>
      <vt:variant>
        <vt:i4>5</vt:i4>
      </vt:variant>
      <vt:variant>
        <vt:lpwstr>mailto:info@demo.com</vt:lpwstr>
      </vt:variant>
      <vt:variant>
        <vt:lpwstr/>
      </vt:variant>
      <vt:variant>
        <vt:i4>6422595</vt:i4>
      </vt:variant>
      <vt:variant>
        <vt:i4>-1</vt:i4>
      </vt:variant>
      <vt:variant>
        <vt:i4>1230</vt:i4>
      </vt:variant>
      <vt:variant>
        <vt:i4>1</vt:i4>
      </vt:variant>
      <vt:variant>
        <vt:lpwstr>https://resources.kodak.com/support/assets/graphics/social_logo.jpg</vt:lpwstr>
      </vt:variant>
      <vt:variant>
        <vt:lpwstr/>
      </vt:variant>
      <vt:variant>
        <vt:i4>6422595</vt:i4>
      </vt:variant>
      <vt:variant>
        <vt:i4>-1</vt:i4>
      </vt:variant>
      <vt:variant>
        <vt:i4>1054</vt:i4>
      </vt:variant>
      <vt:variant>
        <vt:i4>1</vt:i4>
      </vt:variant>
      <vt:variant>
        <vt:lpwstr>https://resources.kodak.com/support/assets/graphics/social_logo.jpg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Jean-Paul Martin</dc:title>
  <dc:subject/>
  <dc:creator>CFCA</dc:creator>
  <cp:keywords/>
  <dc:description/>
  <cp:lastModifiedBy>Utilisateur Microsoft Office</cp:lastModifiedBy>
  <cp:revision>2</cp:revision>
  <cp:lastPrinted>2018-12-16T11:31:00Z</cp:lastPrinted>
  <dcterms:created xsi:type="dcterms:W3CDTF">2018-12-16T11:40:00Z</dcterms:created>
  <dcterms:modified xsi:type="dcterms:W3CDTF">2018-12-16T11:40:00Z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617275304</vt:i4>
  </property>
  <property fmtid="{D5CDD505-2E9C-101B-9397-08002B2CF9AE}" pid="3" name="_EmailSubject">
    <vt:lpwstr>conseils rapport de stage</vt:lpwstr>
  </property>
  <property fmtid="{D5CDD505-2E9C-101B-9397-08002B2CF9AE}" pid="4" name="_AuthorEmail">
    <vt:lpwstr>vigourou@unice.fr</vt:lpwstr>
  </property>
  <property fmtid="{D5CDD505-2E9C-101B-9397-08002B2CF9AE}" pid="5" name="_AuthorEmailDisplayName">
    <vt:lpwstr>Anne Vigouroux</vt:lpwstr>
  </property>
  <property fmtid="{D5CDD505-2E9C-101B-9397-08002B2CF9AE}" pid="6" name="_ReviewingToolsShownOnce">
    <vt:lpwstr/>
  </property>
</Properties>
</file>