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183" w:rsidRDefault="0011090C" w:rsidP="00180510">
      <w:pPr>
        <w:pStyle w:val="Titre"/>
        <w:sectPr w:rsidR="00D51183">
          <w:headerReference w:type="even" r:id="rId8"/>
          <w:footerReference w:type="even" r:id="rId9"/>
          <w:pgSz w:w="11920" w:h="16840"/>
          <w:pgMar w:top="1580" w:right="1680" w:bottom="280" w:left="1680" w:header="720" w:footer="720" w:gutter="0"/>
          <w:cols w:space="720"/>
        </w:sectPr>
      </w:pPr>
      <w:r>
        <w:rPr>
          <w:noProof/>
        </w:rPr>
        <mc:AlternateContent>
          <mc:Choice Requires="wps">
            <w:drawing>
              <wp:anchor distT="0" distB="0" distL="0" distR="0" simplePos="0" relativeHeight="253643264" behindDoc="0" locked="0" layoutInCell="1" allowOverlap="1" wp14:anchorId="6D35A8DC" wp14:editId="3E9BE992">
                <wp:simplePos x="0" y="0"/>
                <wp:positionH relativeFrom="page">
                  <wp:posOffset>1623060</wp:posOffset>
                </wp:positionH>
                <wp:positionV relativeFrom="page">
                  <wp:posOffset>6551295</wp:posOffset>
                </wp:positionV>
                <wp:extent cx="621030" cy="0"/>
                <wp:effectExtent l="0" t="38100" r="26670" b="38100"/>
                <wp:wrapNone/>
                <wp:docPr id="1073741836" name="officeArt object"/>
                <wp:cNvGraphicFramePr/>
                <a:graphic xmlns:a="http://schemas.openxmlformats.org/drawingml/2006/main">
                  <a:graphicData uri="http://schemas.microsoft.com/office/word/2010/wordprocessingShape">
                    <wps:wsp>
                      <wps:cNvCnPr/>
                      <wps:spPr>
                        <a:xfrm>
                          <a:off x="0" y="0"/>
                          <a:ext cx="621030" cy="0"/>
                        </a:xfrm>
                        <a:prstGeom prst="line">
                          <a:avLst/>
                        </a:prstGeom>
                        <a:noFill/>
                        <a:ln w="76200" cap="flat">
                          <a:solidFill>
                            <a:srgbClr val="8ED5F6"/>
                          </a:solidFill>
                          <a:prstDash val="solid"/>
                          <a:round/>
                        </a:ln>
                        <a:effectLst/>
                      </wps:spPr>
                      <wps:bodyPr/>
                    </wps:wsp>
                  </a:graphicData>
                </a:graphic>
              </wp:anchor>
            </w:drawing>
          </mc:Choice>
          <mc:Fallback>
            <w:pict>
              <v:line w14:anchorId="06187A1C" id="officeArt object" o:spid="_x0000_s1026" style="position:absolute;z-index:253643264;visibility:visible;mso-wrap-style:square;mso-wrap-distance-left:0;mso-wrap-distance-top:0;mso-wrap-distance-right:0;mso-wrap-distance-bottom:0;mso-position-horizontal:absolute;mso-position-horizontal-relative:page;mso-position-vertical:absolute;mso-position-vertical-relative:page" from="127.8pt,515.85pt" to="176.7pt,515.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" strokecolor="#8ed5f6" strokeweight="6pt">
                <w10:wrap anchorx="page" anchory="page"/>
              </v:line>
            </w:pict>
          </mc:Fallback>
        </mc:AlternateContent>
      </w:r>
      <w:r>
        <w:rPr>
          <w:noProof/>
        </w:rPr>
        <mc:AlternateContent>
          <mc:Choice Requires="wps">
            <w:drawing>
              <wp:anchor distT="0" distB="0" distL="0" distR="0" simplePos="0" relativeHeight="253642240" behindDoc="0" locked="0" layoutInCell="1" allowOverlap="1" wp14:anchorId="2C9EC927" wp14:editId="62979B82">
                <wp:simplePos x="0" y="0"/>
                <wp:positionH relativeFrom="page">
                  <wp:posOffset>1623060</wp:posOffset>
                </wp:positionH>
                <wp:positionV relativeFrom="page">
                  <wp:posOffset>6360795</wp:posOffset>
                </wp:positionV>
                <wp:extent cx="621030" cy="0"/>
                <wp:effectExtent l="0" t="38100" r="26670" b="38100"/>
                <wp:wrapNone/>
                <wp:docPr id="1073741835" name="officeArt object"/>
                <wp:cNvGraphicFramePr/>
                <a:graphic xmlns:a="http://schemas.openxmlformats.org/drawingml/2006/main">
                  <a:graphicData uri="http://schemas.microsoft.com/office/word/2010/wordprocessingShape">
                    <wps:wsp>
                      <wps:cNvCnPr/>
                      <wps:spPr>
                        <a:xfrm>
                          <a:off x="0" y="0"/>
                          <a:ext cx="621030" cy="0"/>
                        </a:xfrm>
                        <a:prstGeom prst="line">
                          <a:avLst/>
                        </a:prstGeom>
                        <a:noFill/>
                        <a:ln w="76200" cap="flat">
                          <a:solidFill>
                            <a:srgbClr val="8ED5F6"/>
                          </a:solidFill>
                          <a:prstDash val="solid"/>
                          <a:round/>
                        </a:ln>
                        <a:effectLst/>
                      </wps:spPr>
                      <wps:bodyPr/>
                    </wps:wsp>
                  </a:graphicData>
                </a:graphic>
              </wp:anchor>
            </w:drawing>
          </mc:Choice>
          <mc:Fallback>
            <w:pict>
              <v:line w14:anchorId="126A3EA5" id="officeArt object" o:spid="_x0000_s1026" style="position:absolute;z-index:253642240;visibility:visible;mso-wrap-style:square;mso-wrap-distance-left:0;mso-wrap-distance-top:0;mso-wrap-distance-right:0;mso-wrap-distance-bottom:0;mso-position-horizontal:absolute;mso-position-horizontal-relative:page;mso-position-vertical:absolute;mso-position-vertical-relative:page" from="127.8pt,500.85pt" to="176.7pt,500.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" strokecolor="#8ed5f6" strokeweight="6pt">
                <w10:wrap anchorx="page" anchory="page"/>
              </v:line>
            </w:pict>
          </mc:Fallback>
        </mc:AlternateContent>
      </w:r>
      <w:r>
        <w:rPr>
          <w:noProof/>
        </w:rPr>
        <mc:AlternateContent>
          <mc:Choice Requires="wps">
            <w:drawing>
              <wp:anchor distT="0" distB="0" distL="0" distR="0" simplePos="0" relativeHeight="253641216" behindDoc="0" locked="0" layoutInCell="1" allowOverlap="1" wp14:anchorId="6FC2DAB5" wp14:editId="214D46B8">
                <wp:simplePos x="0" y="0"/>
                <wp:positionH relativeFrom="page">
                  <wp:posOffset>1623532</wp:posOffset>
                </wp:positionH>
                <wp:positionV relativeFrom="page">
                  <wp:posOffset>6170295</wp:posOffset>
                </wp:positionV>
                <wp:extent cx="621030" cy="0"/>
                <wp:effectExtent l="0" t="38100" r="26670" b="38100"/>
                <wp:wrapNone/>
                <wp:docPr id="1073741834" name="officeArt object"/>
                <wp:cNvGraphicFramePr/>
                <a:graphic xmlns:a="http://schemas.openxmlformats.org/drawingml/2006/main">
                  <a:graphicData uri="http://schemas.microsoft.com/office/word/2010/wordprocessingShape">
                    <wps:wsp>
                      <wps:cNvCnPr/>
                      <wps:spPr>
                        <a:xfrm>
                          <a:off x="0" y="0"/>
                          <a:ext cx="621030" cy="0"/>
                        </a:xfrm>
                        <a:prstGeom prst="line">
                          <a:avLst/>
                        </a:prstGeom>
                        <a:noFill/>
                        <a:ln w="76200" cap="flat">
                          <a:solidFill>
                            <a:srgbClr val="8ED5F6"/>
                          </a:solidFill>
                          <a:prstDash val="solid"/>
                          <a:round/>
                        </a:ln>
                        <a:effectLst/>
                      </wps:spPr>
                      <wps:bodyPr/>
                    </wps:wsp>
                  </a:graphicData>
                </a:graphic>
              </wp:anchor>
            </w:drawing>
          </mc:Choice>
          <mc:Fallback>
            <w:pict>
              <v:line w14:anchorId="0C6EE61E" id="officeArt object" o:spid="_x0000_s1026" style="position:absolute;z-index:253641216;visibility:visible;mso-wrap-style:square;mso-wrap-distance-left:0;mso-wrap-distance-top:0;mso-wrap-distance-right:0;mso-wrap-distance-bottom:0;mso-position-horizontal:absolute;mso-position-horizontal-relative:page;mso-position-vertical:absolute;mso-position-vertical-relative:page" from="127.85pt,485.85pt" to="176.75pt,485.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" strokecolor="#8ed5f6" strokeweight="6pt">
                <w10:wrap anchorx="page" anchory="page"/>
              </v:line>
            </w:pict>
          </mc:Fallback>
        </mc:AlternateContent>
      </w:r>
      <w:r w:rsidR="00803049">
        <w:rPr>
          <w:noProof/>
        </w:rPr>
        <w:drawing>
          <wp:inline distT="0" distB="0" distL="0" distR="0">
            <wp:extent cx="5435600" cy="3623945"/>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cons8-team-649367-unsplash.jpg"/>
                    <pic:cNvPicPr/>
                  </pic:nvPicPr>
                  <pic:blipFill>
                    <a:blip r:embed="rId10"/>
                    <a:stretch>
                      <a:fillRect/>
                    </a:stretch>
                  </pic:blipFill>
                  <pic:spPr>
                    <a:xfrm>
                      <a:off x="0" y="0"/>
                      <a:ext cx="5435600" cy="3623945"/>
                    </a:xfrm>
                    <a:prstGeom prst="rect">
                      <a:avLst/>
                    </a:prstGeom>
                  </pic:spPr>
                </pic:pic>
              </a:graphicData>
            </a:graphic>
          </wp:inline>
        </w:drawing>
      </w:r>
      <w:r w:rsidR="00A91A8F">
        <w:rPr>
          <w:noProof/>
        </w:rPr>
        <mc:AlternateContent>
          <mc:Choice Requires="wps">
            <w:drawing>
              <wp:anchor distT="0" distB="0" distL="0" distR="0" simplePos="0" relativeHeight="253510144" behindDoc="0" locked="0" layoutInCell="1" allowOverlap="1" wp14:anchorId="101E240D" wp14:editId="6F59BF97">
                <wp:simplePos x="0" y="0"/>
                <wp:positionH relativeFrom="page">
                  <wp:posOffset>1524000</wp:posOffset>
                </wp:positionH>
                <wp:positionV relativeFrom="page">
                  <wp:posOffset>3162300</wp:posOffset>
                </wp:positionV>
                <wp:extent cx="3107055" cy="1358900"/>
                <wp:effectExtent l="0" t="0" r="4445" b="0"/>
                <wp:wrapNone/>
                <wp:docPr id="1073741845" name="officeArt object"/>
                <wp:cNvGraphicFramePr/>
                <a:graphic xmlns:a="http://schemas.openxmlformats.org/drawingml/2006/main">
                  <a:graphicData uri="http://schemas.microsoft.com/office/word/2010/wordprocessingShape">
                    <wps:wsp>
                      <wps:cNvSpPr txBox="1"/>
                      <wps:spPr>
                        <a:xfrm>
                          <a:off x="0" y="0"/>
                          <a:ext cx="3107055" cy="1358900"/>
                        </a:xfrm>
                        <a:prstGeom prst="rect">
                          <a:avLst/>
                        </a:prstGeom>
                        <a:noFill/>
                        <a:ln w="12700" cap="flat">
                          <a:noFill/>
                          <a:miter lim="400000"/>
                        </a:ln>
                        <a:effectLst/>
                      </wps:spPr>
                      <wps:txbx>
                        <w:txbxContent>
                          <w:p w:rsidR="00D51183" w:rsidRPr="00A91A8F" w:rsidRDefault="00A91A8F" w:rsidP="00D51183">
                            <w:pPr>
                              <w:pStyle w:val="Head4644"/>
                              <w:rPr>
                                <w:lang w:val="es-ES"/>
                              </w:rPr>
                            </w:pPr>
                            <w:r>
                              <w:rPr>
                                <w:lang w:val="es-ES"/>
                              </w:rPr>
                              <w:t>Rapport de stage</w:t>
                            </w:r>
                          </w:p>
                        </w:txbxContent>
                      </wps:txbx>
                      <wps:bodyPr wrap="square" lIns="0" tIns="0" rIns="0" bIns="0" numCol="1" anchor="t">
                        <a:noAutofit/>
                      </wps:bodyPr>
                    </wps:wsp>
                  </a:graphicData>
                </a:graphic>
                <wp14:sizeRelV relativeFrom="margin">
                  <wp14:pctHeight>0</wp14:pctHeight>
                </wp14:sizeRelV>
              </wp:anchor>
            </w:drawing>
          </mc:Choice>
          <mc:Fallback>
            <w:pict>
              <v:shapetype w14:anchorId="101E240D" id="_x0000_t202" coordsize="21600,21600" o:spt="202" path="m,l,21600r21600,l21600,xe">
                <v:stroke joinstyle="miter"/>
                <v:path gradientshapeok="t" o:connecttype="rect"/>
              </v:shapetype>
              <v:shape id="officeArt object" o:spid="_x0000_s1026" type="#_x0000_t202" style="position:absolute;left:0;text-align:left;margin-left:120pt;margin-top:249pt;width:244.65pt;height:107pt;z-index:253510144;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" filled="f" stroked="f" strokeweight="1pt">
                <v:stroke miterlimit="4"/>
                <v:textbox inset="0,0,0,0">
                  <w:txbxContent>
                    <w:p w:rsidR="00D51183" w:rsidRPr="00A91A8F" w:rsidRDefault="00A91A8F" w:rsidP="00D51183">
                      <w:pPr>
                        <w:pStyle w:val="Head4644"/>
                        <w:rPr>
                          <w:lang w:val="es-ES"/>
                        </w:rPr>
                      </w:pPr>
                      <w:proofErr w:type="spellStart"/>
                      <w:r>
                        <w:rPr>
                          <w:lang w:val="es-ES"/>
                        </w:rPr>
                        <w:t>Rapport</w:t>
                      </w:r>
                      <w:proofErr w:type="spellEnd"/>
                      <w:r>
                        <w:rPr>
                          <w:lang w:val="es-ES"/>
                        </w:rPr>
                        <w:t xml:space="preserve"> de </w:t>
                      </w:r>
                      <w:proofErr w:type="spellStart"/>
                      <w:r>
                        <w:rPr>
                          <w:lang w:val="es-ES"/>
                        </w:rPr>
                        <w:t>stage</w:t>
                      </w:r>
                      <w:proofErr w:type="spellEnd"/>
                    </w:p>
                  </w:txbxContent>
                </v:textbox>
                <w10:wrap anchorx="page" anchory="page"/>
              </v:shape>
            </w:pict>
          </mc:Fallback>
        </mc:AlternateContent>
      </w:r>
      <w:r w:rsidR="00D51183">
        <w:rPr>
          <w:noProof/>
        </w:rPr>
        <mc:AlternateContent>
          <mc:Choice Requires="wps">
            <w:drawing>
              <wp:anchor distT="0" distB="0" distL="0" distR="0" simplePos="0" relativeHeight="253489664" behindDoc="0" locked="0" layoutInCell="1" allowOverlap="1" wp14:anchorId="4D00F22C" wp14:editId="3857524F">
                <wp:simplePos x="0" y="0"/>
                <wp:positionH relativeFrom="page">
                  <wp:posOffset>0</wp:posOffset>
                </wp:positionH>
                <wp:positionV relativeFrom="page">
                  <wp:posOffset>6032500</wp:posOffset>
                </wp:positionV>
                <wp:extent cx="7560310" cy="4659630"/>
                <wp:effectExtent l="0" t="0" r="0" b="0"/>
                <wp:wrapNone/>
                <wp:docPr id="1073741825" name="officeArt object"/>
                <wp:cNvGraphicFramePr/>
                <a:graphic xmlns:a="http://schemas.openxmlformats.org/drawingml/2006/main">
                  <a:graphicData uri="http://schemas.microsoft.com/office/word/2010/wordprocessingShape">
                    <wps:wsp>
                      <wps:cNvSpPr/>
                      <wps:spPr>
                        <a:xfrm>
                          <a:off x="0" y="0"/>
                          <a:ext cx="7560310" cy="4659630"/>
                        </a:xfrm>
                        <a:prstGeom prst="rect">
                          <a:avLst/>
                        </a:prstGeom>
                        <a:solidFill>
                          <a:srgbClr val="F1F2F2"/>
                        </a:solidFill>
                        <a:ln w="12700" cap="flat">
                          <a:noFill/>
                          <a:miter lim="400000"/>
                        </a:ln>
                        <a:effectLst/>
                      </wps:spPr>
                      <wps:bodyPr/>
                    </wps:wsp>
                  </a:graphicData>
                </a:graphic>
              </wp:anchor>
            </w:drawing>
          </mc:Choice>
          <mc:Fallback>
            <w:pict>
              <v:rect w14:anchorId="44F9EA5C" id="officeArt object" o:spid="_x0000_s1026" style="position:absolute;margin-left:0;margin-top:475pt;width:595.3pt;height:366.9pt;z-index:25348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" fillcolor="#f1f2f2" stroked="f" strokeweight="1pt">
                <v:stroke miterlimit="4"/>
                <w10:wrap anchorx="page" anchory="page"/>
              </v:rect>
            </w:pict>
          </mc:Fallback>
        </mc:AlternateContent>
      </w:r>
      <w:r w:rsidR="00D51183">
        <w:rPr>
          <w:noProof/>
        </w:rPr>
        <mc:AlternateContent>
          <mc:Choice Requires="wps">
            <w:drawing>
              <wp:anchor distT="0" distB="0" distL="0" distR="0" simplePos="0" relativeHeight="253490688" behindDoc="0" locked="0" layoutInCell="1" allowOverlap="1" wp14:anchorId="08FD7E23" wp14:editId="7FDCCB98">
                <wp:simplePos x="0" y="0"/>
                <wp:positionH relativeFrom="page">
                  <wp:posOffset>0</wp:posOffset>
                </wp:positionH>
                <wp:positionV relativeFrom="page">
                  <wp:posOffset>0</wp:posOffset>
                </wp:positionV>
                <wp:extent cx="7560310" cy="8024496"/>
                <wp:effectExtent l="0" t="0" r="0" b="0"/>
                <wp:wrapNone/>
                <wp:docPr id="1" name="officeArt object"/>
                <wp:cNvGraphicFramePr/>
                <a:graphic xmlns:a="http://schemas.openxmlformats.org/drawingml/2006/main">
                  <a:graphicData uri="http://schemas.microsoft.com/office/word/2010/wordprocessingShape">
                    <wps:wsp>
                      <wps:cNvSpPr/>
                      <wps:spPr>
                        <a:xfrm>
                          <a:off x="0" y="0"/>
                          <a:ext cx="7560310" cy="8024496"/>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0" y="0"/>
                              </a:lnTo>
                              <a:lnTo>
                                <a:pt x="0" y="21600"/>
                              </a:lnTo>
                              <a:lnTo>
                                <a:pt x="21600" y="16433"/>
                              </a:lnTo>
                              <a:lnTo>
                                <a:pt x="21600" y="0"/>
                              </a:lnTo>
                              <a:close/>
                            </a:path>
                          </a:pathLst>
                        </a:custGeom>
                        <a:solidFill>
                          <a:srgbClr val="0054A6"/>
                        </a:solidFill>
                        <a:ln w="12700" cap="flat">
                          <a:noFill/>
                          <a:miter lim="400000"/>
                        </a:ln>
                        <a:effectLst/>
                      </wps:spPr>
                      <wps:bodyPr/>
                    </wps:wsp>
                  </a:graphicData>
                </a:graphic>
              </wp:anchor>
            </w:drawing>
          </mc:Choice>
          <mc:Fallback>
            <w:pict>
              <v:shape w14:anchorId="6B4C9B1E" id="officeArt object" o:spid="_x0000_s1026" style="position:absolute;margin-left:0;margin-top:0;width:595.3pt;height:631.85pt;z-index:253490688;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" path="m21600,l,,,21600,21600,16433,21600,xe" fillcolor="#0054a6" stroked="f" strokeweight="1pt">
                <v:stroke miterlimit="4" joinstyle="miter"/>
                <v:path arrowok="t" o:extrusionok="f" o:connecttype="custom" o:connectlocs="3780155,4012248;3780155,4012248;3780155,4012248;3780155,4012248" o:connectangles="0,90,180,270"/>
                <w10:wrap anchorx="page" anchory="page"/>
              </v:shape>
            </w:pict>
          </mc:Fallback>
        </mc:AlternateContent>
      </w:r>
      <w:r w:rsidR="00D51183">
        <w:rPr>
          <w:noProof/>
        </w:rPr>
        <mc:AlternateContent>
          <mc:Choice Requires="wps">
            <w:drawing>
              <wp:anchor distT="0" distB="0" distL="0" distR="0" simplePos="0" relativeHeight="253491712" behindDoc="0" locked="0" layoutInCell="1" allowOverlap="1" wp14:anchorId="547B7FFA" wp14:editId="20E97A1B">
                <wp:simplePos x="0" y="0"/>
                <wp:positionH relativeFrom="page">
                  <wp:posOffset>0</wp:posOffset>
                </wp:positionH>
                <wp:positionV relativeFrom="page">
                  <wp:posOffset>0</wp:posOffset>
                </wp:positionV>
                <wp:extent cx="7560310" cy="952500"/>
                <wp:effectExtent l="0" t="0" r="0" b="0"/>
                <wp:wrapNone/>
                <wp:docPr id="1073741827" name="officeArt object"/>
                <wp:cNvGraphicFramePr/>
                <a:graphic xmlns:a="http://schemas.openxmlformats.org/drawingml/2006/main">
                  <a:graphicData uri="http://schemas.microsoft.com/office/word/2010/wordprocessingShape">
                    <wps:wsp>
                      <wps:cNvSpPr/>
                      <wps:spPr>
                        <a:xfrm>
                          <a:off x="0" y="0"/>
                          <a:ext cx="7560310" cy="952500"/>
                        </a:xfrm>
                        <a:prstGeom prst="rect">
                          <a:avLst/>
                        </a:prstGeom>
                        <a:solidFill>
                          <a:srgbClr val="F1F2F2"/>
                        </a:solidFill>
                        <a:ln w="12700" cap="flat">
                          <a:noFill/>
                          <a:miter lim="400000"/>
                        </a:ln>
                        <a:effectLst/>
                      </wps:spPr>
                      <wps:bodyPr/>
                    </wps:wsp>
                  </a:graphicData>
                </a:graphic>
              </wp:anchor>
            </w:drawing>
          </mc:Choice>
          <mc:Fallback>
            <w:pict>
              <v:rect w14:anchorId="7FBF8C39" id="officeArt object" o:spid="_x0000_s1026" style="position:absolute;margin-left:0;margin-top:0;width:595.3pt;height:75pt;z-index:25349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" fillcolor="#f1f2f2" stroked="f" strokeweight="1pt">
                <v:stroke miterlimit="4"/>
                <w10:wrap anchorx="page" anchory="page"/>
              </v:rect>
            </w:pict>
          </mc:Fallback>
        </mc:AlternateContent>
      </w:r>
      <w:r w:rsidR="00D51183">
        <w:rPr>
          <w:noProof/>
        </w:rPr>
        <mc:AlternateContent>
          <mc:Choice Requires="wps">
            <w:drawing>
              <wp:anchor distT="0" distB="0" distL="0" distR="0" simplePos="0" relativeHeight="253492736" behindDoc="0" locked="0" layoutInCell="1" allowOverlap="1" wp14:anchorId="37FE20F2" wp14:editId="2B42B42A">
                <wp:simplePos x="0" y="0"/>
                <wp:positionH relativeFrom="page">
                  <wp:posOffset>761999</wp:posOffset>
                </wp:positionH>
                <wp:positionV relativeFrom="page">
                  <wp:posOffset>1714500</wp:posOffset>
                </wp:positionV>
                <wp:extent cx="6035675" cy="8191500"/>
                <wp:effectExtent l="0" t="0" r="0" b="0"/>
                <wp:wrapNone/>
                <wp:docPr id="1073741828" name="officeArt object"/>
                <wp:cNvGraphicFramePr/>
                <a:graphic xmlns:a="http://schemas.openxmlformats.org/drawingml/2006/main">
                  <a:graphicData uri="http://schemas.microsoft.com/office/word/2010/wordprocessingShape">
                    <wps:wsp>
                      <wps:cNvSpPr/>
                      <wps:spPr>
                        <a:xfrm>
                          <a:off x="0" y="0"/>
                          <a:ext cx="6035675" cy="8191500"/>
                        </a:xfrm>
                        <a:prstGeom prst="rect">
                          <a:avLst/>
                        </a:prstGeom>
                        <a:solidFill>
                          <a:srgbClr val="FFFFFF"/>
                        </a:solidFill>
                        <a:ln w="12700" cap="flat">
                          <a:noFill/>
                          <a:miter lim="400000"/>
                        </a:ln>
                        <a:effectLst/>
                      </wps:spPr>
                      <wps:bodyPr/>
                    </wps:wsp>
                  </a:graphicData>
                </a:graphic>
              </wp:anchor>
            </w:drawing>
          </mc:Choice>
          <mc:Fallback>
            <w:pict>
              <v:rect w14:anchorId="3FAEE7D2" id="officeArt object" o:spid="_x0000_s1026" style="position:absolute;margin-left:60pt;margin-top:135pt;width:475.25pt;height:645pt;z-index:25349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" stroked="f" strokeweight="1pt">
                <v:stroke miterlimit="4"/>
                <w10:wrap anchorx="page" anchory="page"/>
              </v:rect>
            </w:pict>
          </mc:Fallback>
        </mc:AlternateContent>
      </w:r>
      <w:r w:rsidR="00D51183">
        <w:rPr>
          <w:noProof/>
        </w:rPr>
        <mc:AlternateContent>
          <mc:Choice Requires="wps">
            <w:drawing>
              <wp:anchor distT="0" distB="0" distL="0" distR="0" simplePos="0" relativeHeight="253493760" behindDoc="0" locked="0" layoutInCell="1" allowOverlap="1" wp14:anchorId="39067757" wp14:editId="481D1467">
                <wp:simplePos x="0" y="0"/>
                <wp:positionH relativeFrom="page">
                  <wp:posOffset>1535429</wp:posOffset>
                </wp:positionH>
                <wp:positionV relativeFrom="page">
                  <wp:posOffset>8629650</wp:posOffset>
                </wp:positionV>
                <wp:extent cx="773431" cy="0"/>
                <wp:effectExtent l="0" t="0" r="0" b="0"/>
                <wp:wrapNone/>
                <wp:docPr id="1073741829" name="officeArt object"/>
                <wp:cNvGraphicFramePr/>
                <a:graphic xmlns:a="http://schemas.openxmlformats.org/drawingml/2006/main">
                  <a:graphicData uri="http://schemas.microsoft.com/office/word/2010/wordprocessingShape">
                    <wps:wsp>
                      <wps:cNvCnPr/>
                      <wps:spPr>
                        <a:xfrm>
                          <a:off x="0" y="0"/>
                          <a:ext cx="773431" cy="0"/>
                        </a:xfrm>
                        <a:prstGeom prst="line">
                          <a:avLst/>
                        </a:prstGeom>
                        <a:noFill/>
                        <a:ln w="12700" cap="flat">
                          <a:solidFill>
                            <a:srgbClr val="0054A6"/>
                          </a:solidFill>
                          <a:prstDash val="solid"/>
                          <a:round/>
                        </a:ln>
                        <a:effectLst/>
                      </wps:spPr>
                      <wps:bodyPr/>
                    </wps:wsp>
                  </a:graphicData>
                </a:graphic>
              </wp:anchor>
            </w:drawing>
          </mc:Choice>
          <mc:Fallback>
            <w:pict>
              <v:line w14:anchorId="0C9B144D" id="officeArt object" o:spid="_x0000_s1026" style="position:absolute;z-index:253493760;visibility:visible;mso-wrap-style:square;mso-wrap-distance-left:0;mso-wrap-distance-top:0;mso-wrap-distance-right:0;mso-wrap-distance-bottom:0;mso-position-horizontal:absolute;mso-position-horizontal-relative:page;mso-position-vertical:absolute;mso-position-vertical-relative:page" from="120.9pt,679.5pt" to="181.8pt,67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" strokecolor="#0054a6" strokeweight="1pt">
                <w10:wrap anchorx="page" anchory="page"/>
              </v:line>
            </w:pict>
          </mc:Fallback>
        </mc:AlternateContent>
      </w:r>
      <w:r w:rsidR="00D51183">
        <w:rPr>
          <w:noProof/>
        </w:rPr>
        <mc:AlternateContent>
          <mc:Choice Requires="wps">
            <w:drawing>
              <wp:anchor distT="0" distB="0" distL="0" distR="0" simplePos="0" relativeHeight="253494784" behindDoc="0" locked="0" layoutInCell="1" allowOverlap="1" wp14:anchorId="1EA49E6B" wp14:editId="2C5E3109">
                <wp:simplePos x="0" y="0"/>
                <wp:positionH relativeFrom="page">
                  <wp:posOffset>3082925</wp:posOffset>
                </wp:positionH>
                <wp:positionV relativeFrom="page">
                  <wp:posOffset>8629650</wp:posOffset>
                </wp:positionV>
                <wp:extent cx="773431" cy="0"/>
                <wp:effectExtent l="0" t="0" r="0" b="0"/>
                <wp:wrapNone/>
                <wp:docPr id="1073741830" name="officeArt object"/>
                <wp:cNvGraphicFramePr/>
                <a:graphic xmlns:a="http://schemas.openxmlformats.org/drawingml/2006/main">
                  <a:graphicData uri="http://schemas.microsoft.com/office/word/2010/wordprocessingShape">
                    <wps:wsp>
                      <wps:cNvCnPr/>
                      <wps:spPr>
                        <a:xfrm>
                          <a:off x="0" y="0"/>
                          <a:ext cx="773431" cy="0"/>
                        </a:xfrm>
                        <a:prstGeom prst="line">
                          <a:avLst/>
                        </a:prstGeom>
                        <a:noFill/>
                        <a:ln w="12700" cap="flat">
                          <a:solidFill>
                            <a:srgbClr val="0054A6"/>
                          </a:solidFill>
                          <a:prstDash val="solid"/>
                          <a:round/>
                        </a:ln>
                        <a:effectLst/>
                      </wps:spPr>
                      <wps:bodyPr/>
                    </wps:wsp>
                  </a:graphicData>
                </a:graphic>
              </wp:anchor>
            </w:drawing>
          </mc:Choice>
          <mc:Fallback>
            <w:pict>
              <v:line w14:anchorId="5DB10F26" id="officeArt object" o:spid="_x0000_s1026" style="position:absolute;z-index:253494784;visibility:visible;mso-wrap-style:square;mso-wrap-distance-left:0;mso-wrap-distance-top:0;mso-wrap-distance-right:0;mso-wrap-distance-bottom:0;mso-position-horizontal:absolute;mso-position-horizontal-relative:page;mso-position-vertical:absolute;mso-position-vertical-relative:page" from="242.75pt,679.5pt" to="303.65pt,67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" strokecolor="#0054a6" strokeweight="1pt">
                <w10:wrap anchorx="page" anchory="page"/>
              </v:line>
            </w:pict>
          </mc:Fallback>
        </mc:AlternateContent>
      </w:r>
      <w:r w:rsidR="00D51183">
        <w:rPr>
          <w:noProof/>
        </w:rPr>
        <mc:AlternateContent>
          <mc:Choice Requires="wps">
            <w:drawing>
              <wp:anchor distT="0" distB="0" distL="0" distR="0" simplePos="0" relativeHeight="253495808" behindDoc="0" locked="0" layoutInCell="1" allowOverlap="1" wp14:anchorId="348BE8A8" wp14:editId="76694C52">
                <wp:simplePos x="0" y="0"/>
                <wp:positionH relativeFrom="page">
                  <wp:posOffset>4629784</wp:posOffset>
                </wp:positionH>
                <wp:positionV relativeFrom="page">
                  <wp:posOffset>8629650</wp:posOffset>
                </wp:positionV>
                <wp:extent cx="773431" cy="0"/>
                <wp:effectExtent l="0" t="0" r="0" b="0"/>
                <wp:wrapNone/>
                <wp:docPr id="1073741831" name="officeArt object"/>
                <wp:cNvGraphicFramePr/>
                <a:graphic xmlns:a="http://schemas.openxmlformats.org/drawingml/2006/main">
                  <a:graphicData uri="http://schemas.microsoft.com/office/word/2010/wordprocessingShape">
                    <wps:wsp>
                      <wps:cNvCnPr/>
                      <wps:spPr>
                        <a:xfrm>
                          <a:off x="0" y="0"/>
                          <a:ext cx="773431" cy="0"/>
                        </a:xfrm>
                        <a:prstGeom prst="line">
                          <a:avLst/>
                        </a:prstGeom>
                        <a:noFill/>
                        <a:ln w="12700" cap="flat">
                          <a:solidFill>
                            <a:srgbClr val="0054A6"/>
                          </a:solidFill>
                          <a:prstDash val="solid"/>
                          <a:round/>
                        </a:ln>
                        <a:effectLst/>
                      </wps:spPr>
                      <wps:bodyPr/>
                    </wps:wsp>
                  </a:graphicData>
                </a:graphic>
              </wp:anchor>
            </w:drawing>
          </mc:Choice>
          <mc:Fallback>
            <w:pict>
              <v:line w14:anchorId="43CB2646" id="officeArt object" o:spid="_x0000_s1026" style="position:absolute;z-index:253495808;visibility:visible;mso-wrap-style:square;mso-wrap-distance-left:0;mso-wrap-distance-top:0;mso-wrap-distance-right:0;mso-wrap-distance-bottom:0;mso-position-horizontal:absolute;mso-position-horizontal-relative:page;mso-position-vertical:absolute;mso-position-vertical-relative:page" from="364.55pt,679.5pt" to="425.45pt,67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" strokecolor="#0054a6" strokeweight="1pt">
                <w10:wrap anchorx="page" anchory="page"/>
              </v:line>
            </w:pict>
          </mc:Fallback>
        </mc:AlternateContent>
      </w:r>
      <w:r w:rsidR="00D51183">
        <w:rPr>
          <w:noProof/>
        </w:rPr>
        <mc:AlternateContent>
          <mc:Choice Requires="wps">
            <w:drawing>
              <wp:anchor distT="0" distB="0" distL="0" distR="0" simplePos="0" relativeHeight="253496832" behindDoc="0" locked="0" layoutInCell="1" allowOverlap="1" wp14:anchorId="40A1D715" wp14:editId="1BC50CAF">
                <wp:simplePos x="0" y="0"/>
                <wp:positionH relativeFrom="page">
                  <wp:posOffset>7249159</wp:posOffset>
                </wp:positionH>
                <wp:positionV relativeFrom="page">
                  <wp:posOffset>2222500</wp:posOffset>
                </wp:positionV>
                <wp:extent cx="311150" cy="457200"/>
                <wp:effectExtent l="0" t="0" r="0" b="0"/>
                <wp:wrapNone/>
                <wp:docPr id="2" name="officeArt object"/>
                <wp:cNvGraphicFramePr/>
                <a:graphic xmlns:a="http://schemas.openxmlformats.org/drawingml/2006/main">
                  <a:graphicData uri="http://schemas.microsoft.com/office/word/2010/wordprocessingShape">
                    <wps:wsp>
                      <wps:cNvSpPr/>
                      <wps:spPr>
                        <a:xfrm>
                          <a:off x="0" y="0"/>
                          <a:ext cx="311150" cy="457200"/>
                        </a:xfrm>
                        <a:custGeom>
                          <a:avLst/>
                          <a:gdLst/>
                          <a:ahLst/>
                          <a:cxnLst>
                            <a:cxn ang="0">
                              <a:pos x="wd2" y="hd2"/>
                            </a:cxn>
                            <a:cxn ang="5400000">
                              <a:pos x="wd2" y="hd2"/>
                            </a:cxn>
                            <a:cxn ang="10800000">
                              <a:pos x="wd2" y="hd2"/>
                            </a:cxn>
                            <a:cxn ang="16200000">
                              <a:pos x="wd2" y="hd2"/>
                            </a:cxn>
                          </a:cxnLst>
                          <a:rect l="0" t="0" r="r" b="b"/>
                          <a:pathLst>
                            <a:path w="21600" h="21600" extrusionOk="0">
                              <a:moveTo>
                                <a:pt x="21600" y="18000"/>
                              </a:moveTo>
                              <a:lnTo>
                                <a:pt x="0" y="18000"/>
                              </a:lnTo>
                              <a:lnTo>
                                <a:pt x="0" y="21600"/>
                              </a:lnTo>
                              <a:lnTo>
                                <a:pt x="21600" y="21600"/>
                              </a:lnTo>
                              <a:lnTo>
                                <a:pt x="21600" y="18000"/>
                              </a:lnTo>
                              <a:moveTo>
                                <a:pt x="21600" y="9000"/>
                              </a:moveTo>
                              <a:lnTo>
                                <a:pt x="0" y="9000"/>
                              </a:lnTo>
                              <a:lnTo>
                                <a:pt x="0" y="12600"/>
                              </a:lnTo>
                              <a:lnTo>
                                <a:pt x="21600" y="12600"/>
                              </a:lnTo>
                              <a:lnTo>
                                <a:pt x="21600" y="9000"/>
                              </a:lnTo>
                              <a:moveTo>
                                <a:pt x="21600" y="0"/>
                              </a:moveTo>
                              <a:lnTo>
                                <a:pt x="0" y="0"/>
                              </a:lnTo>
                              <a:lnTo>
                                <a:pt x="0" y="3600"/>
                              </a:lnTo>
                              <a:lnTo>
                                <a:pt x="21600" y="3600"/>
                              </a:lnTo>
                              <a:lnTo>
                                <a:pt x="21600" y="0"/>
                              </a:lnTo>
                            </a:path>
                          </a:pathLst>
                        </a:custGeom>
                        <a:solidFill>
                          <a:srgbClr val="8ED5F6"/>
                        </a:solidFill>
                        <a:ln w="12700" cap="flat">
                          <a:noFill/>
                          <a:miter lim="400000"/>
                        </a:ln>
                        <a:effectLst/>
                      </wps:spPr>
                      <wps:bodyPr/>
                    </wps:wsp>
                  </a:graphicData>
                </a:graphic>
              </wp:anchor>
            </w:drawing>
          </mc:Choice>
          <mc:Fallback>
            <w:pict>
              <v:shape w14:anchorId="735BD9D8" id="officeArt object" o:spid="_x0000_s1026" style="position:absolute;margin-left:570.8pt;margin-top:175pt;width:24.5pt;height:36pt;z-index:253496832;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" path="m21600,18000l,18000r,3600l21600,21600r,-3600m21600,9000l,9000r,3600l21600,12600r,-3600m21600,l,,,3600r21600,l21600,e" fillcolor="#8ed5f6" stroked="f" strokeweight="1pt">
                <v:stroke miterlimit="4" joinstyle="miter"/>
                <v:path arrowok="t" o:extrusionok="f" o:connecttype="custom" o:connectlocs="155575,228600;155575,228600;155575,228600;155575,228600" o:connectangles="0,90,180,270"/>
                <w10:wrap anchorx="page" anchory="page"/>
              </v:shape>
            </w:pict>
          </mc:Fallback>
        </mc:AlternateContent>
      </w:r>
      <w:r w:rsidR="00D51183">
        <w:rPr>
          <w:noProof/>
        </w:rPr>
        <mc:AlternateContent>
          <mc:Choice Requires="wps">
            <w:drawing>
              <wp:anchor distT="0" distB="0" distL="0" distR="0" simplePos="0" relativeHeight="253497856" behindDoc="0" locked="0" layoutInCell="1" allowOverlap="1" wp14:anchorId="7184570F" wp14:editId="7D0CD135">
                <wp:simplePos x="0" y="0"/>
                <wp:positionH relativeFrom="page">
                  <wp:posOffset>6176645</wp:posOffset>
                </wp:positionH>
                <wp:positionV relativeFrom="page">
                  <wp:posOffset>1676400</wp:posOffset>
                </wp:positionV>
                <wp:extent cx="621031" cy="0"/>
                <wp:effectExtent l="0" t="0" r="0" b="0"/>
                <wp:wrapNone/>
                <wp:docPr id="1073741833" name="officeArt object"/>
                <wp:cNvGraphicFramePr/>
                <a:graphic xmlns:a="http://schemas.openxmlformats.org/drawingml/2006/main">
                  <a:graphicData uri="http://schemas.microsoft.com/office/word/2010/wordprocessingShape">
                    <wps:wsp>
                      <wps:cNvCnPr/>
                      <wps:spPr>
                        <a:xfrm>
                          <a:off x="0" y="0"/>
                          <a:ext cx="621031" cy="0"/>
                        </a:xfrm>
                        <a:prstGeom prst="line">
                          <a:avLst/>
                        </a:prstGeom>
                        <a:noFill/>
                        <a:ln w="76200" cap="flat">
                          <a:solidFill>
                            <a:srgbClr val="8ED5F6"/>
                          </a:solidFill>
                          <a:prstDash val="solid"/>
                          <a:round/>
                        </a:ln>
                        <a:effectLst/>
                      </wps:spPr>
                      <wps:bodyPr/>
                    </wps:wsp>
                  </a:graphicData>
                </a:graphic>
              </wp:anchor>
            </w:drawing>
          </mc:Choice>
          <mc:Fallback>
            <w:pict>
              <v:line w14:anchorId="379122B3" id="officeArt object" o:spid="_x0000_s1026" style="position:absolute;z-index:253497856;visibility:visible;mso-wrap-style:square;mso-wrap-distance-left:0;mso-wrap-distance-top:0;mso-wrap-distance-right:0;mso-wrap-distance-bottom:0;mso-position-horizontal:absolute;mso-position-horizontal-relative:page;mso-position-vertical:absolute;mso-position-vertical-relative:page" from="486.35pt,132pt" to="535.25pt,13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" strokecolor="#8ed5f6" strokeweight="6pt">
                <w10:wrap anchorx="page" anchory="page"/>
              </v:line>
            </w:pict>
          </mc:Fallback>
        </mc:AlternateContent>
      </w:r>
      <w:r w:rsidR="00D51183">
        <w:rPr>
          <w:noProof/>
        </w:rPr>
        <mc:AlternateContent>
          <mc:Choice Requires="wps">
            <w:drawing>
              <wp:anchor distT="0" distB="0" distL="0" distR="0" simplePos="0" relativeHeight="253501952" behindDoc="0" locked="0" layoutInCell="1" allowOverlap="1" wp14:anchorId="7E5C645F" wp14:editId="398384A7">
                <wp:simplePos x="0" y="0"/>
                <wp:positionH relativeFrom="page">
                  <wp:posOffset>1628139</wp:posOffset>
                </wp:positionH>
                <wp:positionV relativeFrom="page">
                  <wp:posOffset>2973070</wp:posOffset>
                </wp:positionV>
                <wp:extent cx="0" cy="74295"/>
                <wp:effectExtent l="0" t="0" r="0" b="0"/>
                <wp:wrapNone/>
                <wp:docPr id="1073741837" name="officeArt object"/>
                <wp:cNvGraphicFramePr/>
                <a:graphic xmlns:a="http://schemas.openxmlformats.org/drawingml/2006/main">
                  <a:graphicData uri="http://schemas.microsoft.com/office/word/2010/wordprocessingShape">
                    <wps:wsp>
                      <wps:cNvCnPr/>
                      <wps:spPr>
                        <a:xfrm>
                          <a:off x="0" y="0"/>
                          <a:ext cx="0" cy="74295"/>
                        </a:xfrm>
                        <a:prstGeom prst="line">
                          <a:avLst/>
                        </a:prstGeom>
                        <a:noFill/>
                        <a:ln w="43611" cap="flat">
                          <a:solidFill>
                            <a:srgbClr val="0054A6"/>
                          </a:solidFill>
                          <a:prstDash val="solid"/>
                          <a:round/>
                        </a:ln>
                        <a:effectLst/>
                      </wps:spPr>
                      <wps:bodyPr/>
                    </wps:wsp>
                  </a:graphicData>
                </a:graphic>
              </wp:anchor>
            </w:drawing>
          </mc:Choice>
          <mc:Fallback>
            <w:pict>
              <v:line w14:anchorId="148D0540" id="officeArt object" o:spid="_x0000_s1026" style="position:absolute;z-index:253501952;visibility:visible;mso-wrap-style:square;mso-wrap-distance-left:0;mso-wrap-distance-top:0;mso-wrap-distance-right:0;mso-wrap-distance-bottom:0;mso-position-horizontal:absolute;mso-position-horizontal-relative:page;mso-position-vertical:absolute;mso-position-vertical-relative:page" from="128.2pt,234.1pt" to="128.2pt,239.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" strokecolor="#0054a6" strokeweight="1.2114mm">
                <w10:wrap anchorx="page" anchory="page"/>
              </v:line>
            </w:pict>
          </mc:Fallback>
        </mc:AlternateContent>
      </w:r>
      <w:r w:rsidR="00D51183">
        <w:rPr>
          <w:noProof/>
        </w:rPr>
        <mc:AlternateContent>
          <mc:Choice Requires="wps">
            <w:drawing>
              <wp:anchor distT="0" distB="0" distL="0" distR="0" simplePos="0" relativeHeight="253502976" behindDoc="0" locked="0" layoutInCell="1" allowOverlap="1" wp14:anchorId="0584C321" wp14:editId="513E6EE7">
                <wp:simplePos x="0" y="0"/>
                <wp:positionH relativeFrom="page">
                  <wp:posOffset>1535429</wp:posOffset>
                </wp:positionH>
                <wp:positionV relativeFrom="page">
                  <wp:posOffset>2952115</wp:posOffset>
                </wp:positionV>
                <wp:extent cx="186056" cy="0"/>
                <wp:effectExtent l="0" t="0" r="0" b="0"/>
                <wp:wrapNone/>
                <wp:docPr id="1073741838" name="officeArt object"/>
                <wp:cNvGraphicFramePr/>
                <a:graphic xmlns:a="http://schemas.openxmlformats.org/drawingml/2006/main">
                  <a:graphicData uri="http://schemas.microsoft.com/office/word/2010/wordprocessingShape">
                    <wps:wsp>
                      <wps:cNvCnPr/>
                      <wps:spPr>
                        <a:xfrm>
                          <a:off x="0" y="0"/>
                          <a:ext cx="186056" cy="0"/>
                        </a:xfrm>
                        <a:prstGeom prst="line">
                          <a:avLst/>
                        </a:prstGeom>
                        <a:noFill/>
                        <a:ln w="41998" cap="flat">
                          <a:solidFill>
                            <a:srgbClr val="0054A6"/>
                          </a:solidFill>
                          <a:prstDash val="solid"/>
                          <a:round/>
                        </a:ln>
                        <a:effectLst/>
                      </wps:spPr>
                      <wps:bodyPr/>
                    </wps:wsp>
                  </a:graphicData>
                </a:graphic>
              </wp:anchor>
            </w:drawing>
          </mc:Choice>
          <mc:Fallback>
            <w:pict>
              <v:line w14:anchorId="4DADA1A4" id="officeArt object" o:spid="_x0000_s1026" style="position:absolute;z-index:253502976;visibility:visible;mso-wrap-style:square;mso-wrap-distance-left:0;mso-wrap-distance-top:0;mso-wrap-distance-right:0;mso-wrap-distance-bottom:0;mso-position-horizontal:absolute;mso-position-horizontal-relative:page;mso-position-vertical:absolute;mso-position-vertical-relative:page" from="120.9pt,232.45pt" to="135.55pt,232.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" strokecolor="#0054a6" strokeweight="1.1666mm">
                <w10:wrap anchorx="page" anchory="page"/>
              </v:line>
            </w:pict>
          </mc:Fallback>
        </mc:AlternateContent>
      </w:r>
      <w:r w:rsidR="00D51183">
        <w:rPr>
          <w:noProof/>
        </w:rPr>
        <mc:AlternateContent>
          <mc:Choice Requires="wps">
            <w:drawing>
              <wp:anchor distT="0" distB="0" distL="0" distR="0" simplePos="0" relativeHeight="253504000" behindDoc="0" locked="0" layoutInCell="1" allowOverlap="1" wp14:anchorId="63316A4F" wp14:editId="79C84318">
                <wp:simplePos x="0" y="0"/>
                <wp:positionH relativeFrom="page">
                  <wp:posOffset>1628139</wp:posOffset>
                </wp:positionH>
                <wp:positionV relativeFrom="page">
                  <wp:posOffset>2856865</wp:posOffset>
                </wp:positionV>
                <wp:extent cx="338455" cy="190500"/>
                <wp:effectExtent l="0" t="0" r="0" b="0"/>
                <wp:wrapNone/>
                <wp:docPr id="6" name="officeArt object"/>
                <wp:cNvGraphicFramePr/>
                <a:graphic xmlns:a="http://schemas.openxmlformats.org/drawingml/2006/main">
                  <a:graphicData uri="http://schemas.microsoft.com/office/word/2010/wordprocessingShape">
                    <wps:wsp>
                      <wps:cNvSpPr/>
                      <wps:spPr>
                        <a:xfrm>
                          <a:off x="0" y="0"/>
                          <a:ext cx="338455" cy="190500"/>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0" y="8424"/>
                              </a:lnTo>
                              <a:moveTo>
                                <a:pt x="21600" y="13176"/>
                              </a:moveTo>
                              <a:lnTo>
                                <a:pt x="21600" y="21600"/>
                              </a:lnTo>
                            </a:path>
                          </a:pathLst>
                        </a:custGeom>
                        <a:noFill/>
                        <a:ln w="43611" cap="flat">
                          <a:solidFill>
                            <a:srgbClr val="0054A6"/>
                          </a:solidFill>
                          <a:prstDash val="solid"/>
                          <a:round/>
                        </a:ln>
                        <a:effectLst/>
                      </wps:spPr>
                      <wps:bodyPr/>
                    </wps:wsp>
                  </a:graphicData>
                </a:graphic>
              </wp:anchor>
            </w:drawing>
          </mc:Choice>
          <mc:Fallback>
            <w:pict>
              <v:shape w14:anchorId="76609E2F" id="officeArt object" o:spid="_x0000_s1026" style="position:absolute;margin-left:128.2pt;margin-top:224.95pt;width:26.65pt;height:15pt;z-index:253504000;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" path="m,l,8424t21600,4752l21600,21600e" filled="f" strokecolor="#0054a6" strokeweight="1.2114mm">
                <v:path arrowok="t" o:extrusionok="f" o:connecttype="custom" o:connectlocs="169228,95250;169228,95250;169228,95250;169228,95250" o:connectangles="0,90,180,270"/>
                <w10:wrap anchorx="page" anchory="page"/>
              </v:shape>
            </w:pict>
          </mc:Fallback>
        </mc:AlternateContent>
      </w:r>
      <w:r w:rsidR="00D51183">
        <w:rPr>
          <w:noProof/>
        </w:rPr>
        <mc:AlternateContent>
          <mc:Choice Requires="wps">
            <w:drawing>
              <wp:anchor distT="0" distB="0" distL="0" distR="0" simplePos="0" relativeHeight="253505024" behindDoc="0" locked="0" layoutInCell="1" allowOverlap="1" wp14:anchorId="12C2ED3A" wp14:editId="5B138723">
                <wp:simplePos x="0" y="0"/>
                <wp:positionH relativeFrom="page">
                  <wp:posOffset>1873884</wp:posOffset>
                </wp:positionH>
                <wp:positionV relativeFrom="page">
                  <wp:posOffset>2952115</wp:posOffset>
                </wp:positionV>
                <wp:extent cx="185421" cy="0"/>
                <wp:effectExtent l="0" t="0" r="0" b="0"/>
                <wp:wrapNone/>
                <wp:docPr id="1073741840" name="officeArt object"/>
                <wp:cNvGraphicFramePr/>
                <a:graphic xmlns:a="http://schemas.openxmlformats.org/drawingml/2006/main">
                  <a:graphicData uri="http://schemas.microsoft.com/office/word/2010/wordprocessingShape">
                    <wps:wsp>
                      <wps:cNvCnPr/>
                      <wps:spPr>
                        <a:xfrm>
                          <a:off x="0" y="0"/>
                          <a:ext cx="185421" cy="0"/>
                        </a:xfrm>
                        <a:prstGeom prst="line">
                          <a:avLst/>
                        </a:prstGeom>
                        <a:noFill/>
                        <a:ln w="41998" cap="flat">
                          <a:solidFill>
                            <a:srgbClr val="0054A6"/>
                          </a:solidFill>
                          <a:prstDash val="solid"/>
                          <a:round/>
                        </a:ln>
                        <a:effectLst/>
                      </wps:spPr>
                      <wps:bodyPr/>
                    </wps:wsp>
                  </a:graphicData>
                </a:graphic>
              </wp:anchor>
            </w:drawing>
          </mc:Choice>
          <mc:Fallback>
            <w:pict>
              <v:line w14:anchorId="12A2F6CC" id="officeArt object" o:spid="_x0000_s1026" style="position:absolute;z-index:253505024;visibility:visible;mso-wrap-style:square;mso-wrap-distance-left:0;mso-wrap-distance-top:0;mso-wrap-distance-right:0;mso-wrap-distance-bottom:0;mso-position-horizontal:absolute;mso-position-horizontal-relative:page;mso-position-vertical:absolute;mso-position-vertical-relative:page" from="147.55pt,232.45pt" to="162.15pt,232.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" strokecolor="#0054a6" strokeweight="1.1666mm">
                <w10:wrap anchorx="page" anchory="page"/>
              </v:line>
            </w:pict>
          </mc:Fallback>
        </mc:AlternateContent>
      </w:r>
      <w:r w:rsidR="00D51183">
        <w:rPr>
          <w:noProof/>
        </w:rPr>
        <mc:AlternateContent>
          <mc:Choice Requires="wps">
            <w:drawing>
              <wp:anchor distT="0" distB="0" distL="0" distR="0" simplePos="0" relativeHeight="253506048" behindDoc="0" locked="0" layoutInCell="1" allowOverlap="1" wp14:anchorId="173424FB" wp14:editId="467B6DCD">
                <wp:simplePos x="0" y="0"/>
                <wp:positionH relativeFrom="page">
                  <wp:posOffset>1966594</wp:posOffset>
                </wp:positionH>
                <wp:positionV relativeFrom="page">
                  <wp:posOffset>2856865</wp:posOffset>
                </wp:positionV>
                <wp:extent cx="338455" cy="190500"/>
                <wp:effectExtent l="0" t="0" r="0" b="0"/>
                <wp:wrapNone/>
                <wp:docPr id="7" name="officeArt object"/>
                <wp:cNvGraphicFramePr/>
                <a:graphic xmlns:a="http://schemas.openxmlformats.org/drawingml/2006/main">
                  <a:graphicData uri="http://schemas.microsoft.com/office/word/2010/wordprocessingShape">
                    <wps:wsp>
                      <wps:cNvSpPr/>
                      <wps:spPr>
                        <a:xfrm>
                          <a:off x="0" y="0"/>
                          <a:ext cx="338455" cy="190500"/>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0" y="8424"/>
                              </a:lnTo>
                              <a:moveTo>
                                <a:pt x="21600" y="13176"/>
                              </a:moveTo>
                              <a:lnTo>
                                <a:pt x="21600" y="21600"/>
                              </a:lnTo>
                            </a:path>
                          </a:pathLst>
                        </a:custGeom>
                        <a:noFill/>
                        <a:ln w="43611" cap="flat">
                          <a:solidFill>
                            <a:srgbClr val="0054A6"/>
                          </a:solidFill>
                          <a:prstDash val="solid"/>
                          <a:round/>
                        </a:ln>
                        <a:effectLst/>
                      </wps:spPr>
                      <wps:bodyPr/>
                    </wps:wsp>
                  </a:graphicData>
                </a:graphic>
              </wp:anchor>
            </w:drawing>
          </mc:Choice>
          <mc:Fallback>
            <w:pict>
              <v:shape w14:anchorId="29931E1F" id="officeArt object" o:spid="_x0000_s1026" style="position:absolute;margin-left:154.85pt;margin-top:224.95pt;width:26.65pt;height:15pt;z-index:253506048;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" path="m,l,8424t21600,4752l21600,21600e" filled="f" strokecolor="#0054a6" strokeweight="1.2114mm">
                <v:path arrowok="t" o:extrusionok="f" o:connecttype="custom" o:connectlocs="169228,95250;169228,95250;169228,95250;169228,95250" o:connectangles="0,90,180,270"/>
                <w10:wrap anchorx="page" anchory="page"/>
              </v:shape>
            </w:pict>
          </mc:Fallback>
        </mc:AlternateContent>
      </w:r>
      <w:r w:rsidR="00D51183">
        <w:rPr>
          <w:noProof/>
        </w:rPr>
        <mc:AlternateContent>
          <mc:Choice Requires="wps">
            <w:drawing>
              <wp:anchor distT="0" distB="0" distL="0" distR="0" simplePos="0" relativeHeight="253507072" behindDoc="0" locked="0" layoutInCell="1" allowOverlap="1" wp14:anchorId="0830294B" wp14:editId="3AACD13A">
                <wp:simplePos x="0" y="0"/>
                <wp:positionH relativeFrom="page">
                  <wp:posOffset>2211704</wp:posOffset>
                </wp:positionH>
                <wp:positionV relativeFrom="page">
                  <wp:posOffset>2952115</wp:posOffset>
                </wp:positionV>
                <wp:extent cx="186056" cy="0"/>
                <wp:effectExtent l="0" t="0" r="0" b="0"/>
                <wp:wrapNone/>
                <wp:docPr id="1073741842" name="officeArt object"/>
                <wp:cNvGraphicFramePr/>
                <a:graphic xmlns:a="http://schemas.openxmlformats.org/drawingml/2006/main">
                  <a:graphicData uri="http://schemas.microsoft.com/office/word/2010/wordprocessingShape">
                    <wps:wsp>
                      <wps:cNvCnPr/>
                      <wps:spPr>
                        <a:xfrm>
                          <a:off x="0" y="0"/>
                          <a:ext cx="186056" cy="0"/>
                        </a:xfrm>
                        <a:prstGeom prst="line">
                          <a:avLst/>
                        </a:prstGeom>
                        <a:noFill/>
                        <a:ln w="41998" cap="flat">
                          <a:solidFill>
                            <a:srgbClr val="0054A6"/>
                          </a:solidFill>
                          <a:prstDash val="solid"/>
                          <a:round/>
                        </a:ln>
                        <a:effectLst/>
                      </wps:spPr>
                      <wps:bodyPr/>
                    </wps:wsp>
                  </a:graphicData>
                </a:graphic>
              </wp:anchor>
            </w:drawing>
          </mc:Choice>
          <mc:Fallback>
            <w:pict>
              <v:line w14:anchorId="50AD2EE6" id="officeArt object" o:spid="_x0000_s1026" style="position:absolute;z-index:253507072;visibility:visible;mso-wrap-style:square;mso-wrap-distance-left:0;mso-wrap-distance-top:0;mso-wrap-distance-right:0;mso-wrap-distance-bottom:0;mso-position-horizontal:absolute;mso-position-horizontal-relative:page;mso-position-vertical:absolute;mso-position-vertical-relative:page" from="174.15pt,232.45pt" to="188.8pt,232.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" strokecolor="#0054a6" strokeweight="1.1666mm">
                <w10:wrap anchorx="page" anchory="page"/>
              </v:line>
            </w:pict>
          </mc:Fallback>
        </mc:AlternateContent>
      </w:r>
      <w:r w:rsidR="00D51183">
        <w:rPr>
          <w:noProof/>
        </w:rPr>
        <mc:AlternateContent>
          <mc:Choice Requires="wps">
            <w:drawing>
              <wp:anchor distT="0" distB="0" distL="0" distR="0" simplePos="0" relativeHeight="253508096" behindDoc="0" locked="0" layoutInCell="1" allowOverlap="1" wp14:anchorId="12E373A4" wp14:editId="3AD81EB0">
                <wp:simplePos x="0" y="0"/>
                <wp:positionH relativeFrom="page">
                  <wp:posOffset>2305049</wp:posOffset>
                </wp:positionH>
                <wp:positionV relativeFrom="page">
                  <wp:posOffset>2856865</wp:posOffset>
                </wp:positionV>
                <wp:extent cx="0" cy="74295"/>
                <wp:effectExtent l="0" t="0" r="0" b="0"/>
                <wp:wrapNone/>
                <wp:docPr id="1073741843" name="officeArt object"/>
                <wp:cNvGraphicFramePr/>
                <a:graphic xmlns:a="http://schemas.openxmlformats.org/drawingml/2006/main">
                  <a:graphicData uri="http://schemas.microsoft.com/office/word/2010/wordprocessingShape">
                    <wps:wsp>
                      <wps:cNvCnPr/>
                      <wps:spPr>
                        <a:xfrm>
                          <a:off x="0" y="0"/>
                          <a:ext cx="0" cy="74295"/>
                        </a:xfrm>
                        <a:prstGeom prst="line">
                          <a:avLst/>
                        </a:prstGeom>
                        <a:noFill/>
                        <a:ln w="43611" cap="flat">
                          <a:solidFill>
                            <a:srgbClr val="0054A6"/>
                          </a:solidFill>
                          <a:prstDash val="solid"/>
                          <a:round/>
                        </a:ln>
                        <a:effectLst/>
                      </wps:spPr>
                      <wps:bodyPr/>
                    </wps:wsp>
                  </a:graphicData>
                </a:graphic>
              </wp:anchor>
            </w:drawing>
          </mc:Choice>
          <mc:Fallback>
            <w:pict>
              <v:line w14:anchorId="27632A42" id="officeArt object" o:spid="_x0000_s1026" style="position:absolute;z-index:253508096;visibility:visible;mso-wrap-style:square;mso-wrap-distance-left:0;mso-wrap-distance-top:0;mso-wrap-distance-right:0;mso-wrap-distance-bottom:0;mso-position-horizontal:absolute;mso-position-horizontal-relative:page;mso-position-vertical:absolute;mso-position-vertical-relative:page" from="181.5pt,224.95pt" to="181.5pt,230.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" strokecolor="#0054a6" strokeweight="1.2114mm">
                <w10:wrap anchorx="page" anchory="page"/>
              </v:line>
            </w:pict>
          </mc:Fallback>
        </mc:AlternateContent>
      </w:r>
      <w:r w:rsidR="00D51183">
        <w:rPr>
          <w:noProof/>
        </w:rPr>
        <mc:AlternateContent>
          <mc:Choice Requires="wps">
            <w:drawing>
              <wp:anchor distT="0" distB="0" distL="0" distR="0" simplePos="0" relativeHeight="253511168" behindDoc="0" locked="0" layoutInCell="1" allowOverlap="1" wp14:anchorId="6117FEE3" wp14:editId="709A2E31">
                <wp:simplePos x="0" y="0"/>
                <wp:positionH relativeFrom="page">
                  <wp:posOffset>1529208</wp:posOffset>
                </wp:positionH>
                <wp:positionV relativeFrom="page">
                  <wp:posOffset>4871049</wp:posOffset>
                </wp:positionV>
                <wp:extent cx="2531746" cy="705485"/>
                <wp:effectExtent l="0" t="0" r="0" b="5715"/>
                <wp:wrapNone/>
                <wp:docPr id="1073741846" name="officeArt object"/>
                <wp:cNvGraphicFramePr/>
                <a:graphic xmlns:a="http://schemas.openxmlformats.org/drawingml/2006/main">
                  <a:graphicData uri="http://schemas.microsoft.com/office/word/2010/wordprocessingShape">
                    <wps:wsp>
                      <wps:cNvSpPr txBox="1"/>
                      <wps:spPr>
                        <a:xfrm>
                          <a:off x="0" y="0"/>
                          <a:ext cx="2531746" cy="705485"/>
                        </a:xfrm>
                        <a:prstGeom prst="rect">
                          <a:avLst/>
                        </a:prstGeom>
                        <a:noFill/>
                        <a:ln w="12700" cap="flat">
                          <a:noFill/>
                          <a:miter lim="400000"/>
                        </a:ln>
                        <a:effectLst/>
                      </wps:spPr>
                      <wps:txbx>
                        <w:txbxContent>
                          <w:p w:rsidR="00D51183" w:rsidRDefault="00D51183" w:rsidP="00D51183">
                            <w:pPr>
                              <w:pStyle w:val="Head2125"/>
                            </w:pPr>
                            <w:r>
                              <w:t>Project :</w:t>
                            </w:r>
                          </w:p>
                          <w:p w:rsidR="00D51183" w:rsidRDefault="00D51183" w:rsidP="00D51183">
                            <w:pPr>
                              <w:pStyle w:val="Head2125"/>
                            </w:pPr>
                            <w:r>
                              <w:t>Website Development</w:t>
                            </w:r>
                          </w:p>
                        </w:txbxContent>
                      </wps:txbx>
                      <wps:bodyPr wrap="square" lIns="0" tIns="0" rIns="0" bIns="0" numCol="1" anchor="t">
                        <a:noAutofit/>
                      </wps:bodyPr>
                    </wps:wsp>
                  </a:graphicData>
                </a:graphic>
              </wp:anchor>
            </w:drawing>
          </mc:Choice>
          <mc:Fallback>
            <w:pict>
              <v:shape w14:anchorId="6117FEE3" id="_x0000_s1027" type="#_x0000_t202" style="position:absolute;left:0;text-align:left;margin-left:120.4pt;margin-top:383.55pt;width:199.35pt;height:55.55pt;z-index:25351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" filled="f" stroked="f" strokeweight="1pt">
                <v:stroke miterlimit="4"/>
                <v:textbox inset="0,0,0,0">
                  <w:txbxContent>
                    <w:p w:rsidR="00D51183" w:rsidRDefault="00D51183" w:rsidP="00D51183">
                      <w:pPr>
                        <w:pStyle w:val="Head2125"/>
                      </w:pPr>
                      <w:r>
                        <w:t>Project :</w:t>
                      </w:r>
                    </w:p>
                    <w:p w:rsidR="00D51183" w:rsidRDefault="00D51183" w:rsidP="00D51183">
                      <w:pPr>
                        <w:pStyle w:val="Head2125"/>
                      </w:pPr>
                      <w:r>
                        <w:t>Website Development</w:t>
                      </w:r>
                    </w:p>
                  </w:txbxContent>
                </v:textbox>
                <w10:wrap anchorx="page" anchory="page"/>
              </v:shape>
            </w:pict>
          </mc:Fallback>
        </mc:AlternateContent>
      </w:r>
      <w:r w:rsidR="00D51183">
        <w:rPr>
          <w:noProof/>
        </w:rPr>
        <mc:AlternateContent>
          <mc:Choice Requires="wps">
            <w:drawing>
              <wp:anchor distT="0" distB="0" distL="0" distR="0" simplePos="0" relativeHeight="253512192" behindDoc="0" locked="0" layoutInCell="1" allowOverlap="1" wp14:anchorId="65EB04EF" wp14:editId="04293DD6">
                <wp:simplePos x="0" y="0"/>
                <wp:positionH relativeFrom="page">
                  <wp:posOffset>1529208</wp:posOffset>
                </wp:positionH>
                <wp:positionV relativeFrom="page">
                  <wp:posOffset>8819911</wp:posOffset>
                </wp:positionV>
                <wp:extent cx="753745" cy="377825"/>
                <wp:effectExtent l="0" t="0" r="0" b="0"/>
                <wp:wrapNone/>
                <wp:docPr id="1073741847" name="officeArt object"/>
                <wp:cNvGraphicFramePr/>
                <a:graphic xmlns:a="http://schemas.openxmlformats.org/drawingml/2006/main">
                  <a:graphicData uri="http://schemas.microsoft.com/office/word/2010/wordprocessingShape">
                    <wps:wsp>
                      <wps:cNvSpPr txBox="1"/>
                      <wps:spPr>
                        <a:xfrm>
                          <a:off x="0" y="0"/>
                          <a:ext cx="753745" cy="377825"/>
                        </a:xfrm>
                        <a:prstGeom prst="rect">
                          <a:avLst/>
                        </a:prstGeom>
                        <a:noFill/>
                        <a:ln w="12700" cap="flat">
                          <a:noFill/>
                          <a:miter lim="400000"/>
                        </a:ln>
                        <a:effectLst/>
                      </wps:spPr>
                      <wps:txbx>
                        <w:txbxContent>
                          <w:p w:rsidR="00D51183" w:rsidRDefault="00A91A8F" w:rsidP="00D51183">
                            <w:pPr>
                              <w:pStyle w:val="CopyTextGray10pt"/>
                              <w:ind w:right="4"/>
                            </w:pPr>
                            <w:r>
                              <w:rPr>
                                <w:color w:val="0054A6"/>
                                <w:u w:color="0054A6"/>
                              </w:rPr>
                              <w:t>Rédigé par</w:t>
                            </w:r>
                            <w:r w:rsidR="00D51183">
                              <w:rPr>
                                <w:color w:val="0054A6"/>
                                <w:u w:color="0054A6"/>
                              </w:rPr>
                              <w:t xml:space="preserve"> : </w:t>
                            </w:r>
                            <w:r>
                              <w:t>Gilles PIERCE</w:t>
                            </w:r>
                            <w:r w:rsidR="00D51183">
                              <w:t xml:space="preserve"> Ltd.</w:t>
                            </w:r>
                          </w:p>
                        </w:txbxContent>
                      </wps:txbx>
                      <wps:bodyPr wrap="square" lIns="0" tIns="0" rIns="0" bIns="0" numCol="1" anchor="t">
                        <a:noAutofit/>
                      </wps:bodyPr>
                    </wps:wsp>
                  </a:graphicData>
                </a:graphic>
              </wp:anchor>
            </w:drawing>
          </mc:Choice>
          <mc:Fallback>
            <w:pict>
              <v:shape w14:anchorId="65EB04EF" id="_x0000_s1028" type="#_x0000_t202" style="position:absolute;left:0;text-align:left;margin-left:120.4pt;margin-top:694.5pt;width:59.35pt;height:29.75pt;z-index:25351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" filled="f" stroked="f" strokeweight="1pt">
                <v:stroke miterlimit="4"/>
                <v:textbox inset="0,0,0,0">
                  <w:txbxContent>
                    <w:p w:rsidR="00D51183" w:rsidRDefault="00A91A8F" w:rsidP="00D51183">
                      <w:pPr>
                        <w:pStyle w:val="CopyTextGray10pt"/>
                        <w:ind w:right="4"/>
                      </w:pPr>
                      <w:proofErr w:type="spellStart"/>
                      <w:r>
                        <w:rPr>
                          <w:color w:val="0054A6"/>
                          <w:u w:color="0054A6"/>
                        </w:rPr>
                        <w:t>Rédigé</w:t>
                      </w:r>
                      <w:proofErr w:type="spellEnd"/>
                      <w:r>
                        <w:rPr>
                          <w:color w:val="0054A6"/>
                          <w:u w:color="0054A6"/>
                        </w:rPr>
                        <w:t xml:space="preserve"> par</w:t>
                      </w:r>
                      <w:r w:rsidR="00D51183">
                        <w:rPr>
                          <w:color w:val="0054A6"/>
                          <w:u w:color="0054A6"/>
                        </w:rPr>
                        <w:t xml:space="preserve"> : </w:t>
                      </w:r>
                      <w:r>
                        <w:t>Gilles PIERCE</w:t>
                      </w:r>
                      <w:r w:rsidR="00D51183">
                        <w:t xml:space="preserve"> Ltd.</w:t>
                      </w:r>
                    </w:p>
                  </w:txbxContent>
                </v:textbox>
                <w10:wrap anchorx="page" anchory="page"/>
              </v:shape>
            </w:pict>
          </mc:Fallback>
        </mc:AlternateContent>
      </w:r>
      <w:r w:rsidR="00D51183">
        <w:rPr>
          <w:noProof/>
        </w:rPr>
        <mc:AlternateContent>
          <mc:Choice Requires="wps">
            <w:drawing>
              <wp:anchor distT="0" distB="0" distL="0" distR="0" simplePos="0" relativeHeight="253513216" behindDoc="0" locked="0" layoutInCell="1" allowOverlap="1" wp14:anchorId="3D35FBA1" wp14:editId="5B0334DD">
                <wp:simplePos x="0" y="0"/>
                <wp:positionH relativeFrom="page">
                  <wp:posOffset>3076303</wp:posOffset>
                </wp:positionH>
                <wp:positionV relativeFrom="page">
                  <wp:posOffset>8819911</wp:posOffset>
                </wp:positionV>
                <wp:extent cx="760095" cy="377825"/>
                <wp:effectExtent l="0" t="0" r="0" b="0"/>
                <wp:wrapNone/>
                <wp:docPr id="1073741848" name="officeArt object"/>
                <wp:cNvGraphicFramePr/>
                <a:graphic xmlns:a="http://schemas.openxmlformats.org/drawingml/2006/main">
                  <a:graphicData uri="http://schemas.microsoft.com/office/word/2010/wordprocessingShape">
                    <wps:wsp>
                      <wps:cNvSpPr txBox="1"/>
                      <wps:spPr>
                        <a:xfrm>
                          <a:off x="0" y="0"/>
                          <a:ext cx="760095" cy="377825"/>
                        </a:xfrm>
                        <a:prstGeom prst="rect">
                          <a:avLst/>
                        </a:prstGeom>
                        <a:noFill/>
                        <a:ln w="12700" cap="flat">
                          <a:noFill/>
                          <a:miter lim="400000"/>
                        </a:ln>
                        <a:effectLst/>
                      </wps:spPr>
                      <wps:txbx>
                        <w:txbxContent>
                          <w:p w:rsidR="00D51183" w:rsidRDefault="00D51183" w:rsidP="00D51183">
                            <w:pPr>
                              <w:pStyle w:val="CopyTextGray10pt"/>
                            </w:pPr>
                            <w:r>
                              <w:rPr>
                                <w:color w:val="0054A6"/>
                                <w:u w:color="0054A6"/>
                              </w:rPr>
                              <w:t>D</w:t>
                            </w:r>
                            <w:r w:rsidR="00A91A8F">
                              <w:rPr>
                                <w:color w:val="0054A6"/>
                                <w:u w:color="0054A6"/>
                              </w:rPr>
                              <w:t xml:space="preserve">ate du stage  </w:t>
                            </w:r>
                            <w:r>
                              <w:rPr>
                                <w:color w:val="0054A6"/>
                                <w:u w:color="0054A6"/>
                              </w:rPr>
                              <w:t xml:space="preserve"> </w:t>
                            </w:r>
                            <w:r>
                              <w:t>21 / 03 / 2018</w:t>
                            </w:r>
                          </w:p>
                        </w:txbxContent>
                      </wps:txbx>
                      <wps:bodyPr wrap="square" lIns="0" tIns="0" rIns="0" bIns="0" numCol="1" anchor="t">
                        <a:noAutofit/>
                      </wps:bodyPr>
                    </wps:wsp>
                  </a:graphicData>
                </a:graphic>
              </wp:anchor>
            </w:drawing>
          </mc:Choice>
          <mc:Fallback>
            <w:pict>
              <v:shape w14:anchorId="3D35FBA1" id="_x0000_s1029" type="#_x0000_t202" style="position:absolute;left:0;text-align:left;margin-left:242.25pt;margin-top:694.5pt;width:59.85pt;height:29.75pt;z-index:253513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" filled="f" stroked="f" strokeweight="1pt">
                <v:stroke miterlimit="4"/>
                <v:textbox inset="0,0,0,0">
                  <w:txbxContent>
                    <w:p w:rsidR="00D51183" w:rsidRDefault="00D51183" w:rsidP="00D51183">
                      <w:pPr>
                        <w:pStyle w:val="CopyTextGray10pt"/>
                      </w:pPr>
                      <w:r>
                        <w:rPr>
                          <w:color w:val="0054A6"/>
                          <w:u w:color="0054A6"/>
                        </w:rPr>
                        <w:t>D</w:t>
                      </w:r>
                      <w:r w:rsidR="00A91A8F">
                        <w:rPr>
                          <w:color w:val="0054A6"/>
                          <w:u w:color="0054A6"/>
                        </w:rPr>
                        <w:t xml:space="preserve">ate du stage  </w:t>
                      </w:r>
                      <w:r>
                        <w:rPr>
                          <w:color w:val="0054A6"/>
                          <w:u w:color="0054A6"/>
                        </w:rPr>
                        <w:t xml:space="preserve"> </w:t>
                      </w:r>
                      <w:r>
                        <w:t>21 / 03 / 2018</w:t>
                      </w:r>
                    </w:p>
                  </w:txbxContent>
                </v:textbox>
                <w10:wrap anchorx="page" anchory="page"/>
              </v:shape>
            </w:pict>
          </mc:Fallback>
        </mc:AlternateContent>
      </w:r>
      <w:r w:rsidR="00D51183">
        <w:rPr>
          <w:noProof/>
        </w:rPr>
        <mc:AlternateContent>
          <mc:Choice Requires="wps">
            <w:drawing>
              <wp:anchor distT="0" distB="0" distL="0" distR="0" simplePos="0" relativeHeight="253514240" behindDoc="0" locked="0" layoutInCell="1" allowOverlap="1" wp14:anchorId="250FF946" wp14:editId="70DAB6FD">
                <wp:simplePos x="0" y="0"/>
                <wp:positionH relativeFrom="page">
                  <wp:posOffset>4623396</wp:posOffset>
                </wp:positionH>
                <wp:positionV relativeFrom="page">
                  <wp:posOffset>8819911</wp:posOffset>
                </wp:positionV>
                <wp:extent cx="884556" cy="377825"/>
                <wp:effectExtent l="0" t="0" r="0" b="0"/>
                <wp:wrapNone/>
                <wp:docPr id="1073741849" name="officeArt object"/>
                <wp:cNvGraphicFramePr/>
                <a:graphic xmlns:a="http://schemas.openxmlformats.org/drawingml/2006/main">
                  <a:graphicData uri="http://schemas.microsoft.com/office/word/2010/wordprocessingShape">
                    <wps:wsp>
                      <wps:cNvSpPr txBox="1"/>
                      <wps:spPr>
                        <a:xfrm>
                          <a:off x="0" y="0"/>
                          <a:ext cx="884556" cy="377825"/>
                        </a:xfrm>
                        <a:prstGeom prst="rect">
                          <a:avLst/>
                        </a:prstGeom>
                        <a:noFill/>
                        <a:ln w="12700" cap="flat">
                          <a:noFill/>
                          <a:miter lim="400000"/>
                        </a:ln>
                        <a:effectLst/>
                      </wps:spPr>
                      <wps:txbx>
                        <w:txbxContent>
                          <w:p w:rsidR="00A91A8F" w:rsidRDefault="00A91A8F" w:rsidP="00D51183">
                            <w:pPr>
                              <w:pStyle w:val="CopyTextGray10pt"/>
                              <w:rPr>
                                <w:color w:val="0054A6"/>
                                <w:u w:color="0054A6"/>
                              </w:rPr>
                            </w:pPr>
                            <w:r>
                              <w:rPr>
                                <w:color w:val="0054A6"/>
                                <w:u w:color="0054A6"/>
                              </w:rPr>
                              <w:t xml:space="preserve">Entreprise </w:t>
                            </w:r>
                            <w:r w:rsidR="00D51183">
                              <w:rPr>
                                <w:color w:val="0054A6"/>
                                <w:u w:color="0054A6"/>
                              </w:rPr>
                              <w:t xml:space="preserve"> :</w:t>
                            </w:r>
                          </w:p>
                          <w:p w:rsidR="00D51183" w:rsidRDefault="00A91A8F" w:rsidP="00D51183">
                            <w:pPr>
                              <w:pStyle w:val="CopyTextGray10pt"/>
                            </w:pPr>
                            <w:r>
                              <w:t>Nom entreprise</w:t>
                            </w:r>
                          </w:p>
                        </w:txbxContent>
                      </wps:txbx>
                      <wps:bodyPr wrap="square" lIns="0" tIns="0" rIns="0" bIns="0" numCol="1" anchor="t">
                        <a:noAutofit/>
                      </wps:bodyPr>
                    </wps:wsp>
                  </a:graphicData>
                </a:graphic>
              </wp:anchor>
            </w:drawing>
          </mc:Choice>
          <mc:Fallback>
            <w:pict>
              <v:shape w14:anchorId="250FF946" id="_x0000_s1030" type="#_x0000_t202" style="position:absolute;left:0;text-align:left;margin-left:364.05pt;margin-top:694.5pt;width:69.65pt;height:29.75pt;z-index:25351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" filled="f" stroked="f" strokeweight="1pt">
                <v:stroke miterlimit="4"/>
                <v:textbox inset="0,0,0,0">
                  <w:txbxContent>
                    <w:p w:rsidR="00A91A8F" w:rsidRDefault="00A91A8F" w:rsidP="00D51183">
                      <w:pPr>
                        <w:pStyle w:val="CopyTextGray10pt"/>
                        <w:rPr>
                          <w:color w:val="0054A6"/>
                          <w:u w:color="0054A6"/>
                        </w:rPr>
                      </w:pPr>
                      <w:proofErr w:type="spellStart"/>
                      <w:r>
                        <w:rPr>
                          <w:color w:val="0054A6"/>
                          <w:u w:color="0054A6"/>
                        </w:rPr>
                        <w:t>Entreprise</w:t>
                      </w:r>
                      <w:proofErr w:type="spellEnd"/>
                      <w:r>
                        <w:rPr>
                          <w:color w:val="0054A6"/>
                          <w:u w:color="0054A6"/>
                        </w:rPr>
                        <w:t xml:space="preserve"> </w:t>
                      </w:r>
                      <w:r w:rsidR="00D51183">
                        <w:rPr>
                          <w:color w:val="0054A6"/>
                          <w:u w:color="0054A6"/>
                        </w:rPr>
                        <w:t xml:space="preserve"> :</w:t>
                      </w:r>
                    </w:p>
                    <w:p w:rsidR="00D51183" w:rsidRDefault="00A91A8F" w:rsidP="00D51183">
                      <w:pPr>
                        <w:pStyle w:val="CopyTextGray10pt"/>
                      </w:pPr>
                      <w:r>
                        <w:t xml:space="preserve">Nom </w:t>
                      </w:r>
                      <w:proofErr w:type="spellStart"/>
                      <w:r>
                        <w:t>entreprise</w:t>
                      </w:r>
                      <w:proofErr w:type="spellEnd"/>
                    </w:p>
                  </w:txbxContent>
                </v:textbox>
                <w10:wrap anchorx="page" anchory="page"/>
              </v:shape>
            </w:pict>
          </mc:Fallback>
        </mc:AlternateContent>
      </w:r>
    </w:p>
    <w:p w:rsidR="00EE24B9" w:rsidRDefault="00803049">
      <w:r w:rsidRPr="00EE24B9">
        <w:rPr>
          <w:noProof/>
        </w:rPr>
        <w:lastRenderedPageBreak/>
        <mc:AlternateContent>
          <mc:Choice Requires="wps">
            <w:drawing>
              <wp:anchor distT="0" distB="0" distL="114300" distR="114300" simplePos="0" relativeHeight="253637120" behindDoc="1" locked="0" layoutInCell="1" allowOverlap="1" wp14:anchorId="683894F0" wp14:editId="5DB69CBE">
                <wp:simplePos x="0" y="0"/>
                <wp:positionH relativeFrom="page">
                  <wp:posOffset>3195955</wp:posOffset>
                </wp:positionH>
                <wp:positionV relativeFrom="page">
                  <wp:posOffset>8962390</wp:posOffset>
                </wp:positionV>
                <wp:extent cx="1358900" cy="393700"/>
                <wp:effectExtent l="0" t="0" r="0" b="0"/>
                <wp:wrapNone/>
                <wp:docPr id="1375" name="Text Box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5890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4B9" w:rsidRPr="00A91A8F" w:rsidRDefault="00A91A8F" w:rsidP="00A91A8F">
                            <w:pPr>
                              <w:spacing w:before="20"/>
                              <w:ind w:left="20"/>
                              <w:jc w:val="center"/>
                              <w:rPr>
                                <w:rFonts w:ascii="Arial" w:hAnsi="Arial" w:cs="Arial"/>
                                <w:i/>
                                <w:color w:val="231F20"/>
                                <w:sz w:val="20"/>
                                <w:lang w:val="es-ES"/>
                              </w:rPr>
                            </w:pPr>
                            <w:r w:rsidRPr="00A91A8F">
                              <w:rPr>
                                <w:rFonts w:ascii="Arial" w:hAnsi="Arial" w:cs="Arial"/>
                                <w:i/>
                                <w:color w:val="231F20"/>
                                <w:sz w:val="20"/>
                                <w:lang w:val="es-ES"/>
                              </w:rPr>
                              <w:t>Master 2 Marketing</w:t>
                            </w:r>
                          </w:p>
                          <w:p w:rsidR="00A91A8F" w:rsidRPr="00A91A8F" w:rsidRDefault="00A91A8F" w:rsidP="00A91A8F">
                            <w:pPr>
                              <w:spacing w:before="20"/>
                              <w:ind w:left="20"/>
                              <w:jc w:val="center"/>
                              <w:rPr>
                                <w:rFonts w:ascii="Arial" w:hAnsi="Arial" w:cs="Arial"/>
                                <w:i/>
                                <w:sz w:val="20"/>
                                <w:lang w:val="es-ES"/>
                              </w:rPr>
                            </w:pPr>
                            <w:r w:rsidRPr="00A91A8F">
                              <w:rPr>
                                <w:rFonts w:ascii="Arial" w:hAnsi="Arial" w:cs="Arial"/>
                                <w:i/>
                                <w:sz w:val="20"/>
                                <w:lang w:val="es-ES"/>
                              </w:rPr>
                              <w:t>IAE de Strasbourg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3894F0" id="Text Box 709" o:spid="_x0000_s1031" type="#_x0000_t202" style="position:absolute;margin-left:251.65pt;margin-top:705.7pt;width:107pt;height:31pt;z-index:-249679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" filled="f" stroked="f">
                <v:path arrowok="t"/>
                <v:textbox inset="0,0,0,0">
                  <w:txbxContent>
                    <w:p w:rsidR="00EE24B9" w:rsidRPr="00A91A8F" w:rsidRDefault="00A91A8F" w:rsidP="00A91A8F">
                      <w:pPr>
                        <w:spacing w:before="20"/>
                        <w:ind w:left="20"/>
                        <w:jc w:val="center"/>
                        <w:rPr>
                          <w:rFonts w:ascii="Arial" w:hAnsi="Arial" w:cs="Arial"/>
                          <w:i/>
                          <w:color w:val="231F20"/>
                          <w:sz w:val="20"/>
                          <w:lang w:val="es-ES"/>
                        </w:rPr>
                      </w:pPr>
                      <w:r w:rsidRPr="00A91A8F">
                        <w:rPr>
                          <w:rFonts w:ascii="Arial" w:hAnsi="Arial" w:cs="Arial"/>
                          <w:i/>
                          <w:color w:val="231F20"/>
                          <w:sz w:val="20"/>
                          <w:lang w:val="es-ES"/>
                        </w:rPr>
                        <w:t>Master 2 Marketing</w:t>
                      </w:r>
                    </w:p>
                    <w:p w:rsidR="00A91A8F" w:rsidRPr="00A91A8F" w:rsidRDefault="00A91A8F" w:rsidP="00A91A8F">
                      <w:pPr>
                        <w:spacing w:before="20"/>
                        <w:ind w:left="20"/>
                        <w:jc w:val="center"/>
                        <w:rPr>
                          <w:rFonts w:ascii="Arial" w:hAnsi="Arial" w:cs="Arial"/>
                          <w:i/>
                          <w:sz w:val="20"/>
                          <w:lang w:val="es-ES"/>
                        </w:rPr>
                      </w:pPr>
                      <w:r w:rsidRPr="00A91A8F">
                        <w:rPr>
                          <w:rFonts w:ascii="Arial" w:hAnsi="Arial" w:cs="Arial"/>
                          <w:i/>
                          <w:sz w:val="20"/>
                          <w:lang w:val="es-ES"/>
                        </w:rPr>
                        <w:t xml:space="preserve">IAE de </w:t>
                      </w:r>
                      <w:proofErr w:type="spellStart"/>
                      <w:r w:rsidRPr="00A91A8F">
                        <w:rPr>
                          <w:rFonts w:ascii="Arial" w:hAnsi="Arial" w:cs="Arial"/>
                          <w:i/>
                          <w:sz w:val="20"/>
                          <w:lang w:val="es-ES"/>
                        </w:rPr>
                        <w:t>Strasbourg</w:t>
                      </w:r>
                      <w:proofErr w:type="spellEnd"/>
                    </w:p>
                  </w:txbxContent>
                </v:textbox>
                <w10:wrap anchorx="page" anchory="page"/>
              </v:shape>
            </w:pict>
          </mc:Fallback>
        </mc:AlternateContent>
      </w:r>
      <w:r w:rsidRPr="00EE24B9">
        <w:rPr>
          <w:noProof/>
        </w:rPr>
        <mc:AlternateContent>
          <mc:Choice Requires="wps">
            <w:drawing>
              <wp:anchor distT="0" distB="0" distL="114300" distR="114300" simplePos="0" relativeHeight="253639168" behindDoc="1" locked="0" layoutInCell="1" allowOverlap="1" wp14:anchorId="772CD20E" wp14:editId="0D8349AB">
                <wp:simplePos x="0" y="0"/>
                <wp:positionH relativeFrom="page">
                  <wp:posOffset>3678555</wp:posOffset>
                </wp:positionH>
                <wp:positionV relativeFrom="page">
                  <wp:posOffset>8441690</wp:posOffset>
                </wp:positionV>
                <wp:extent cx="394335" cy="63500"/>
                <wp:effectExtent l="0" t="0" r="0" b="0"/>
                <wp:wrapNone/>
                <wp:docPr id="1372"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94335" cy="63500"/>
                        </a:xfrm>
                        <a:prstGeom prst="rect">
                          <a:avLst/>
                        </a:prstGeom>
                        <a:solidFill>
                          <a:srgbClr val="8ED5F6"/>
                        </a:solidFill>
                        <a:ln>
                          <a:noFill/>
                        </a:ln>
                        <a:extLst/>
                      </wps:spPr>
                      <wps:txbx>
                        <w:txbxContent>
                          <w:p w:rsidR="00EE24B9" w:rsidRDefault="00EE24B9" w:rsidP="00EE24B9">
                            <w:pPr>
                              <w:pStyle w:val="Corpsdetexte"/>
                              <w:spacing w:before="4"/>
                              <w:ind w:left="40"/>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CD20E" id="Text Box 706" o:spid="_x0000_s1032" type="#_x0000_t202" style="position:absolute;margin-left:289.65pt;margin-top:664.7pt;width:31.05pt;height:5pt;z-index:-24967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" fillcolor="#8ed5f6" stroked="f">
                <v:textbox inset="0,0,0,0">
                  <w:txbxContent>
                    <w:p w:rsidR="00EE24B9" w:rsidRDefault="00EE24B9" w:rsidP="00EE24B9">
                      <w:pPr>
                        <w:pStyle w:val="Corpsdetexte"/>
                        <w:spacing w:before="4"/>
                        <w:ind w:left="40"/>
                        <w:rPr>
                          <w:rFonts w:ascii="Times New Roman"/>
                          <w:sz w:val="17"/>
                        </w:rPr>
                      </w:pPr>
                    </w:p>
                  </w:txbxContent>
                </v:textbox>
                <w10:wrap anchorx="page" anchory="page"/>
              </v:shape>
            </w:pict>
          </mc:Fallback>
        </mc:AlternateContent>
      </w:r>
      <w:r w:rsidRPr="00EE24B9">
        <w:rPr>
          <w:noProof/>
        </w:rPr>
        <mc:AlternateContent>
          <mc:Choice Requires="wps">
            <w:drawing>
              <wp:anchor distT="0" distB="0" distL="114300" distR="114300" simplePos="0" relativeHeight="253636096" behindDoc="1" locked="0" layoutInCell="1" allowOverlap="1" wp14:anchorId="22CC14B7" wp14:editId="0A437FFC">
                <wp:simplePos x="0" y="0"/>
                <wp:positionH relativeFrom="page">
                  <wp:posOffset>3298190</wp:posOffset>
                </wp:positionH>
                <wp:positionV relativeFrom="page">
                  <wp:posOffset>8575675</wp:posOffset>
                </wp:positionV>
                <wp:extent cx="1151890" cy="302260"/>
                <wp:effectExtent l="0" t="0" r="0" b="0"/>
                <wp:wrapNone/>
                <wp:docPr id="1376"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5189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4B9" w:rsidRPr="00A91A8F" w:rsidRDefault="00EE24B9" w:rsidP="00EE24B9">
                            <w:pPr>
                              <w:spacing w:before="20"/>
                              <w:ind w:left="20"/>
                              <w:rPr>
                                <w:rFonts w:ascii="Arial" w:hAnsi="Arial" w:cs="Arial"/>
                                <w:b/>
                                <w:color w:val="0054A6"/>
                                <w:sz w:val="32"/>
                              </w:rPr>
                            </w:pPr>
                            <w:r w:rsidRPr="00A91A8F">
                              <w:rPr>
                                <w:rFonts w:ascii="Arial" w:hAnsi="Arial" w:cs="Arial"/>
                                <w:b/>
                                <w:color w:val="0054A6"/>
                                <w:sz w:val="32"/>
                              </w:rPr>
                              <w:t>Jack White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C14B7" id="Text Box 710" o:spid="_x0000_s1033" type="#_x0000_t202" style="position:absolute;margin-left:259.7pt;margin-top:675.25pt;width:90.7pt;height:23.8pt;z-index:-249680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" filled="f" stroked="f">
                <v:path arrowok="t"/>
                <v:textbox inset="0,0,0,0">
                  <w:txbxContent>
                    <w:p w:rsidR="00EE24B9" w:rsidRPr="00A91A8F" w:rsidRDefault="00EE24B9" w:rsidP="00EE24B9">
                      <w:pPr>
                        <w:spacing w:before="20"/>
                        <w:ind w:left="20"/>
                        <w:rPr>
                          <w:rFonts w:ascii="Arial" w:hAnsi="Arial" w:cs="Arial"/>
                          <w:b/>
                          <w:color w:val="0054A6"/>
                          <w:sz w:val="32"/>
                        </w:rPr>
                      </w:pPr>
                      <w:r w:rsidRPr="00A91A8F">
                        <w:rPr>
                          <w:rFonts w:ascii="Arial" w:hAnsi="Arial" w:cs="Arial"/>
                          <w:b/>
                          <w:color w:val="0054A6"/>
                          <w:sz w:val="32"/>
                        </w:rPr>
                        <w:t>Jack White</w:t>
                      </w:r>
                    </w:p>
                  </w:txbxContent>
                </v:textbox>
                <w10:wrap anchorx="page" anchory="page"/>
              </v:shape>
            </w:pict>
          </mc:Fallback>
        </mc:AlternateContent>
      </w:r>
      <w:r w:rsidR="00A91A8F" w:rsidRPr="00EE24B9">
        <w:rPr>
          <w:noProof/>
        </w:rPr>
        <mc:AlternateContent>
          <mc:Choice Requires="wps">
            <w:drawing>
              <wp:anchor distT="0" distB="0" distL="114300" distR="114300" simplePos="0" relativeHeight="253634048" behindDoc="1" locked="0" layoutInCell="1" allowOverlap="1" wp14:anchorId="2FC7AD11" wp14:editId="1A473C52">
                <wp:simplePos x="0" y="0"/>
                <wp:positionH relativeFrom="page">
                  <wp:posOffset>3081655</wp:posOffset>
                </wp:positionH>
                <wp:positionV relativeFrom="page">
                  <wp:posOffset>1126490</wp:posOffset>
                </wp:positionV>
                <wp:extent cx="1473200" cy="198755"/>
                <wp:effectExtent l="0" t="0" r="0" b="4445"/>
                <wp:wrapNone/>
                <wp:docPr id="1378" name="Text Box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73200"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4B9" w:rsidRPr="00A91A8F" w:rsidRDefault="00A91A8F" w:rsidP="00A91A8F">
                            <w:pPr>
                              <w:spacing w:before="20"/>
                              <w:ind w:left="20"/>
                              <w:jc w:val="center"/>
                              <w:rPr>
                                <w:color w:val="0054A6"/>
                                <w:sz w:val="22"/>
                                <w:lang w:val="es-ES"/>
                              </w:rPr>
                            </w:pPr>
                            <w:r w:rsidRPr="00A91A8F">
                              <w:rPr>
                                <w:rFonts w:ascii="Open Sans"/>
                                <w:b/>
                                <w:color w:val="0054A6"/>
                                <w:sz w:val="22"/>
                                <w:lang w:val="es-ES"/>
                              </w:rPr>
                              <w:t>Rapport de stage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C7AD11" id="Text Box 712" o:spid="_x0000_s1034" type="#_x0000_t202" style="position:absolute;margin-left:242.65pt;margin-top:88.7pt;width:116pt;height:15.65pt;z-index:-249682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" filled="f" stroked="f">
                <v:path arrowok="t"/>
                <v:textbox inset="0,0,0,0">
                  <w:txbxContent>
                    <w:p w:rsidR="00EE24B9" w:rsidRPr="00A91A8F" w:rsidRDefault="00A91A8F" w:rsidP="00A91A8F">
                      <w:pPr>
                        <w:spacing w:before="20"/>
                        <w:ind w:left="20"/>
                        <w:jc w:val="center"/>
                        <w:rPr>
                          <w:color w:val="0054A6"/>
                          <w:sz w:val="22"/>
                          <w:lang w:val="es-ES"/>
                        </w:rPr>
                      </w:pPr>
                      <w:proofErr w:type="spellStart"/>
                      <w:r w:rsidRPr="00A91A8F">
                        <w:rPr>
                          <w:rFonts w:ascii="Open Sans"/>
                          <w:b/>
                          <w:color w:val="0054A6"/>
                          <w:sz w:val="22"/>
                          <w:lang w:val="es-ES"/>
                        </w:rPr>
                        <w:t>Rapport</w:t>
                      </w:r>
                      <w:proofErr w:type="spellEnd"/>
                      <w:r w:rsidRPr="00A91A8F">
                        <w:rPr>
                          <w:rFonts w:ascii="Open Sans"/>
                          <w:b/>
                          <w:color w:val="0054A6"/>
                          <w:sz w:val="22"/>
                          <w:lang w:val="es-ES"/>
                        </w:rPr>
                        <w:t xml:space="preserve"> de </w:t>
                      </w:r>
                      <w:proofErr w:type="spellStart"/>
                      <w:r w:rsidRPr="00A91A8F">
                        <w:rPr>
                          <w:rFonts w:ascii="Open Sans"/>
                          <w:b/>
                          <w:color w:val="0054A6"/>
                          <w:sz w:val="22"/>
                          <w:lang w:val="es-ES"/>
                        </w:rPr>
                        <w:t>stage</w:t>
                      </w:r>
                      <w:proofErr w:type="spellEnd"/>
                    </w:p>
                  </w:txbxContent>
                </v:textbox>
                <w10:wrap anchorx="page" anchory="page"/>
              </v:shape>
            </w:pict>
          </mc:Fallback>
        </mc:AlternateContent>
      </w:r>
      <w:r w:rsidR="00A91A8F" w:rsidRPr="00EE24B9">
        <w:rPr>
          <w:noProof/>
        </w:rPr>
        <mc:AlternateContent>
          <mc:Choice Requires="wps">
            <w:drawing>
              <wp:anchor distT="0" distB="0" distL="114300" distR="114300" simplePos="0" relativeHeight="253632000" behindDoc="1" locked="0" layoutInCell="1" allowOverlap="1" wp14:anchorId="5BE01866" wp14:editId="3F14ECF4">
                <wp:simplePos x="0" y="0"/>
                <wp:positionH relativeFrom="page">
                  <wp:posOffset>4791710</wp:posOffset>
                </wp:positionH>
                <wp:positionV relativeFrom="page">
                  <wp:posOffset>1238885</wp:posOffset>
                </wp:positionV>
                <wp:extent cx="419100" cy="0"/>
                <wp:effectExtent l="0" t="38100" r="25400" b="38100"/>
                <wp:wrapNone/>
                <wp:docPr id="1385" name="Line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19100" cy="0"/>
                        </a:xfrm>
                        <a:prstGeom prst="line">
                          <a:avLst/>
                        </a:prstGeom>
                        <a:noFill/>
                        <a:ln w="71996">
                          <a:solidFill>
                            <a:srgbClr val="0054A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0F2958" id="Line 719" o:spid="_x0000_s1026" style="position:absolute;z-index:-249684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77.3pt,97.55pt" to="410.3pt,97.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" strokecolor="#0054a6" strokeweight="1.99989mm">
                <o:lock v:ext="edit" shapetype="f"/>
                <w10:wrap anchorx="page" anchory="page"/>
              </v:line>
            </w:pict>
          </mc:Fallback>
        </mc:AlternateContent>
      </w:r>
      <w:r w:rsidR="00A91A8F" w:rsidRPr="00EE24B9">
        <w:rPr>
          <w:noProof/>
        </w:rPr>
        <mc:AlternateContent>
          <mc:Choice Requires="wps">
            <w:drawing>
              <wp:anchor distT="0" distB="0" distL="114300" distR="114300" simplePos="0" relativeHeight="253630976" behindDoc="1" locked="0" layoutInCell="1" allowOverlap="1" wp14:anchorId="2BC3E174" wp14:editId="14ACFB15">
                <wp:simplePos x="0" y="0"/>
                <wp:positionH relativeFrom="page">
                  <wp:posOffset>2386330</wp:posOffset>
                </wp:positionH>
                <wp:positionV relativeFrom="page">
                  <wp:posOffset>1238885</wp:posOffset>
                </wp:positionV>
                <wp:extent cx="419100" cy="0"/>
                <wp:effectExtent l="0" t="38100" r="25400" b="38100"/>
                <wp:wrapNone/>
                <wp:docPr id="1386" name="Line 7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19100" cy="0"/>
                        </a:xfrm>
                        <a:prstGeom prst="line">
                          <a:avLst/>
                        </a:prstGeom>
                        <a:noFill/>
                        <a:ln w="71996">
                          <a:solidFill>
                            <a:srgbClr val="0054A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0ADA0D" id="Line 720" o:spid="_x0000_s1026" style="position:absolute;z-index:-249685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87.9pt,97.55pt" to="220.9pt,97.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" strokecolor="#0054a6" strokeweight="1.99989mm">
                <o:lock v:ext="edit" shapetype="f"/>
                <w10:wrap anchorx="page" anchory="page"/>
              </v:line>
            </w:pict>
          </mc:Fallback>
        </mc:AlternateContent>
      </w:r>
      <w:r w:rsidR="00A91A8F" w:rsidRPr="00EE24B9">
        <w:rPr>
          <w:noProof/>
        </w:rPr>
        <mc:AlternateContent>
          <mc:Choice Requires="wps">
            <w:drawing>
              <wp:anchor distT="0" distB="0" distL="114300" distR="114300" simplePos="0" relativeHeight="253638144" behindDoc="1" locked="0" layoutInCell="1" allowOverlap="1" wp14:anchorId="31B995D7" wp14:editId="37B6230F">
                <wp:simplePos x="0" y="0"/>
                <wp:positionH relativeFrom="page">
                  <wp:posOffset>2484755</wp:posOffset>
                </wp:positionH>
                <wp:positionV relativeFrom="page">
                  <wp:posOffset>4479290</wp:posOffset>
                </wp:positionV>
                <wp:extent cx="2745105" cy="4178300"/>
                <wp:effectExtent l="0" t="0" r="10795" b="0"/>
                <wp:wrapNone/>
                <wp:docPr id="1373" name="Text 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45105" cy="417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4B9" w:rsidRPr="00A91A8F" w:rsidRDefault="00EE24B9" w:rsidP="00EE24B9">
                            <w:pPr>
                              <w:pStyle w:val="Corpsdetexte"/>
                              <w:spacing w:before="3"/>
                              <w:rPr>
                                <w:rFonts w:ascii="Arial" w:hAnsi="Arial" w:cs="Arial"/>
                                <w:sz w:val="18"/>
                              </w:rPr>
                            </w:pPr>
                          </w:p>
                          <w:p w:rsidR="00EE24B9" w:rsidRPr="00A91A8F" w:rsidRDefault="00EE24B9" w:rsidP="00A91A8F">
                            <w:pPr>
                              <w:spacing w:line="211" w:lineRule="auto"/>
                              <w:ind w:left="525" w:right="481"/>
                              <w:jc w:val="center"/>
                              <w:rPr>
                                <w:rFonts w:ascii="Arial" w:hAnsi="Arial" w:cs="Arial"/>
                                <w:i/>
                                <w:color w:val="595959" w:themeColor="text1" w:themeTint="A6"/>
                              </w:rPr>
                            </w:pPr>
                            <w:r w:rsidRPr="00A91A8F">
                              <w:rPr>
                                <w:rFonts w:ascii="Arial" w:hAnsi="Arial" w:cs="Arial"/>
                                <w:i/>
                                <w:color w:val="595959" w:themeColor="text1" w:themeTint="A6"/>
                              </w:rPr>
                              <w:t>Oluptatum sim el intibus velibus. Bus, volendus secturit arum vel id que cus conserem. Nam il magnimi nusapelias etur.</w:t>
                            </w:r>
                          </w:p>
                          <w:p w:rsidR="00A91A8F" w:rsidRDefault="00A91A8F" w:rsidP="00A91A8F">
                            <w:pPr>
                              <w:spacing w:line="211" w:lineRule="auto"/>
                              <w:ind w:left="525" w:right="481"/>
                              <w:jc w:val="center"/>
                              <w:rPr>
                                <w:rFonts w:ascii="Arial" w:hAnsi="Arial" w:cs="Arial"/>
                                <w:i/>
                                <w:color w:val="595959" w:themeColor="text1" w:themeTint="A6"/>
                              </w:rPr>
                            </w:pPr>
                          </w:p>
                          <w:p w:rsidR="00A91A8F" w:rsidRPr="00A91A8F" w:rsidRDefault="00A91A8F" w:rsidP="00A91A8F">
                            <w:pPr>
                              <w:spacing w:line="211" w:lineRule="auto"/>
                              <w:ind w:left="525" w:right="481"/>
                              <w:jc w:val="center"/>
                              <w:rPr>
                                <w:rFonts w:ascii="Arial" w:hAnsi="Arial" w:cs="Arial"/>
                                <w:i/>
                                <w:color w:val="595959" w:themeColor="text1" w:themeTint="A6"/>
                              </w:rPr>
                            </w:pPr>
                          </w:p>
                          <w:p w:rsidR="00EE24B9" w:rsidRPr="00A91A8F" w:rsidRDefault="00EE24B9" w:rsidP="00EE24B9">
                            <w:pPr>
                              <w:spacing w:before="1" w:line="280" w:lineRule="auto"/>
                              <w:ind w:left="458" w:right="412"/>
                              <w:jc w:val="both"/>
                              <w:rPr>
                                <w:rFonts w:ascii="Arial" w:hAnsi="Arial" w:cs="Arial"/>
                                <w:color w:val="595959" w:themeColor="text1" w:themeTint="A6"/>
                              </w:rPr>
                            </w:pPr>
                            <w:r w:rsidRPr="00A91A8F">
                              <w:rPr>
                                <w:rFonts w:ascii="Arial" w:hAnsi="Arial" w:cs="Arial"/>
                                <w:color w:val="595959" w:themeColor="text1" w:themeTint="A6"/>
                              </w:rPr>
                              <w:t>Ferum reserae cum faccum, ut ut eat ipsam int aceatem atem eos ea cum dolupta tiscia dolum exerum quid ut vendita turibus, quamenia dundit por millatquis veliquatet ipsam faceseris erum enet ide eaquatet quo beri ut adictotaquis volorec atium, te nossi nobit officiu mquaspis sandi ium doloremqui occat.</w:t>
                            </w:r>
                          </w:p>
                          <w:p w:rsidR="00EE24B9" w:rsidRPr="00A91A8F" w:rsidRDefault="00EE24B9" w:rsidP="00EE24B9">
                            <w:pPr>
                              <w:pStyle w:val="Corpsdetexte"/>
                              <w:spacing w:before="4"/>
                              <w:ind w:left="40"/>
                              <w:rPr>
                                <w:rFonts w:ascii="Arial" w:hAnsi="Arial" w:cs="Arial"/>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B995D7" id="Text Box 707" o:spid="_x0000_s1035" type="#_x0000_t202" style="position:absolute;margin-left:195.65pt;margin-top:352.7pt;width:216.15pt;height:329pt;z-index:-24967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" filled="f" stroked="f">
                <v:path arrowok="t"/>
                <v:textbox inset="0,0,0,0">
                  <w:txbxContent>
                    <w:p w:rsidR="00EE24B9" w:rsidRPr="00A91A8F" w:rsidRDefault="00EE24B9" w:rsidP="00EE24B9">
                      <w:pPr>
                        <w:pStyle w:val="Corpsdetexte"/>
                        <w:spacing w:before="3"/>
                        <w:rPr>
                          <w:rFonts w:ascii="Arial" w:hAnsi="Arial" w:cs="Arial"/>
                          <w:sz w:val="18"/>
                        </w:rPr>
                      </w:pPr>
                    </w:p>
                    <w:p w:rsidR="00EE24B9" w:rsidRPr="00A91A8F" w:rsidRDefault="00EE24B9" w:rsidP="00A91A8F">
                      <w:pPr>
                        <w:spacing w:line="211" w:lineRule="auto"/>
                        <w:ind w:left="525" w:right="481"/>
                        <w:jc w:val="center"/>
                        <w:rPr>
                          <w:rFonts w:ascii="Arial" w:hAnsi="Arial" w:cs="Arial"/>
                          <w:i/>
                          <w:color w:val="595959" w:themeColor="text1" w:themeTint="A6"/>
                        </w:rPr>
                      </w:pPr>
                      <w:proofErr w:type="spellStart"/>
                      <w:r w:rsidRPr="00A91A8F">
                        <w:rPr>
                          <w:rFonts w:ascii="Arial" w:hAnsi="Arial" w:cs="Arial"/>
                          <w:i/>
                          <w:color w:val="595959" w:themeColor="text1" w:themeTint="A6"/>
                        </w:rPr>
                        <w:t>Oluptatum</w:t>
                      </w:r>
                      <w:proofErr w:type="spellEnd"/>
                      <w:r w:rsidRPr="00A91A8F">
                        <w:rPr>
                          <w:rFonts w:ascii="Arial" w:hAnsi="Arial" w:cs="Arial"/>
                          <w:i/>
                          <w:color w:val="595959" w:themeColor="text1" w:themeTint="A6"/>
                        </w:rPr>
                        <w:t xml:space="preserve"> </w:t>
                      </w:r>
                      <w:proofErr w:type="spellStart"/>
                      <w:r w:rsidRPr="00A91A8F">
                        <w:rPr>
                          <w:rFonts w:ascii="Arial" w:hAnsi="Arial" w:cs="Arial"/>
                          <w:i/>
                          <w:color w:val="595959" w:themeColor="text1" w:themeTint="A6"/>
                        </w:rPr>
                        <w:t>sim</w:t>
                      </w:r>
                      <w:proofErr w:type="spellEnd"/>
                      <w:r w:rsidRPr="00A91A8F">
                        <w:rPr>
                          <w:rFonts w:ascii="Arial" w:hAnsi="Arial" w:cs="Arial"/>
                          <w:i/>
                          <w:color w:val="595959" w:themeColor="text1" w:themeTint="A6"/>
                        </w:rPr>
                        <w:t xml:space="preserve"> el </w:t>
                      </w:r>
                      <w:proofErr w:type="spellStart"/>
                      <w:r w:rsidRPr="00A91A8F">
                        <w:rPr>
                          <w:rFonts w:ascii="Arial" w:hAnsi="Arial" w:cs="Arial"/>
                          <w:i/>
                          <w:color w:val="595959" w:themeColor="text1" w:themeTint="A6"/>
                        </w:rPr>
                        <w:t>intibus</w:t>
                      </w:r>
                      <w:proofErr w:type="spellEnd"/>
                      <w:r w:rsidRPr="00A91A8F">
                        <w:rPr>
                          <w:rFonts w:ascii="Arial" w:hAnsi="Arial" w:cs="Arial"/>
                          <w:i/>
                          <w:color w:val="595959" w:themeColor="text1" w:themeTint="A6"/>
                        </w:rPr>
                        <w:t xml:space="preserve"> </w:t>
                      </w:r>
                      <w:proofErr w:type="spellStart"/>
                      <w:r w:rsidRPr="00A91A8F">
                        <w:rPr>
                          <w:rFonts w:ascii="Arial" w:hAnsi="Arial" w:cs="Arial"/>
                          <w:i/>
                          <w:color w:val="595959" w:themeColor="text1" w:themeTint="A6"/>
                        </w:rPr>
                        <w:t>velibus</w:t>
                      </w:r>
                      <w:proofErr w:type="spellEnd"/>
                      <w:r w:rsidRPr="00A91A8F">
                        <w:rPr>
                          <w:rFonts w:ascii="Arial" w:hAnsi="Arial" w:cs="Arial"/>
                          <w:i/>
                          <w:color w:val="595959" w:themeColor="text1" w:themeTint="A6"/>
                        </w:rPr>
                        <w:t xml:space="preserve">. Bus, </w:t>
                      </w:r>
                      <w:proofErr w:type="spellStart"/>
                      <w:r w:rsidRPr="00A91A8F">
                        <w:rPr>
                          <w:rFonts w:ascii="Arial" w:hAnsi="Arial" w:cs="Arial"/>
                          <w:i/>
                          <w:color w:val="595959" w:themeColor="text1" w:themeTint="A6"/>
                        </w:rPr>
                        <w:t>volendus</w:t>
                      </w:r>
                      <w:proofErr w:type="spellEnd"/>
                      <w:r w:rsidRPr="00A91A8F">
                        <w:rPr>
                          <w:rFonts w:ascii="Arial" w:hAnsi="Arial" w:cs="Arial"/>
                          <w:i/>
                          <w:color w:val="595959" w:themeColor="text1" w:themeTint="A6"/>
                        </w:rPr>
                        <w:t xml:space="preserve"> </w:t>
                      </w:r>
                      <w:proofErr w:type="spellStart"/>
                      <w:r w:rsidRPr="00A91A8F">
                        <w:rPr>
                          <w:rFonts w:ascii="Arial" w:hAnsi="Arial" w:cs="Arial"/>
                          <w:i/>
                          <w:color w:val="595959" w:themeColor="text1" w:themeTint="A6"/>
                        </w:rPr>
                        <w:t>secturit</w:t>
                      </w:r>
                      <w:proofErr w:type="spellEnd"/>
                      <w:r w:rsidRPr="00A91A8F">
                        <w:rPr>
                          <w:rFonts w:ascii="Arial" w:hAnsi="Arial" w:cs="Arial"/>
                          <w:i/>
                          <w:color w:val="595959" w:themeColor="text1" w:themeTint="A6"/>
                        </w:rPr>
                        <w:t xml:space="preserve"> arum </w:t>
                      </w:r>
                      <w:proofErr w:type="spellStart"/>
                      <w:r w:rsidRPr="00A91A8F">
                        <w:rPr>
                          <w:rFonts w:ascii="Arial" w:hAnsi="Arial" w:cs="Arial"/>
                          <w:i/>
                          <w:color w:val="595959" w:themeColor="text1" w:themeTint="A6"/>
                        </w:rPr>
                        <w:t>vel</w:t>
                      </w:r>
                      <w:proofErr w:type="spellEnd"/>
                      <w:r w:rsidRPr="00A91A8F">
                        <w:rPr>
                          <w:rFonts w:ascii="Arial" w:hAnsi="Arial" w:cs="Arial"/>
                          <w:i/>
                          <w:color w:val="595959" w:themeColor="text1" w:themeTint="A6"/>
                        </w:rPr>
                        <w:t xml:space="preserve"> id que </w:t>
                      </w:r>
                      <w:proofErr w:type="spellStart"/>
                      <w:r w:rsidRPr="00A91A8F">
                        <w:rPr>
                          <w:rFonts w:ascii="Arial" w:hAnsi="Arial" w:cs="Arial"/>
                          <w:i/>
                          <w:color w:val="595959" w:themeColor="text1" w:themeTint="A6"/>
                        </w:rPr>
                        <w:t>cus</w:t>
                      </w:r>
                      <w:proofErr w:type="spellEnd"/>
                      <w:r w:rsidRPr="00A91A8F">
                        <w:rPr>
                          <w:rFonts w:ascii="Arial" w:hAnsi="Arial" w:cs="Arial"/>
                          <w:i/>
                          <w:color w:val="595959" w:themeColor="text1" w:themeTint="A6"/>
                        </w:rPr>
                        <w:t xml:space="preserve"> </w:t>
                      </w:r>
                      <w:proofErr w:type="spellStart"/>
                      <w:r w:rsidRPr="00A91A8F">
                        <w:rPr>
                          <w:rFonts w:ascii="Arial" w:hAnsi="Arial" w:cs="Arial"/>
                          <w:i/>
                          <w:color w:val="595959" w:themeColor="text1" w:themeTint="A6"/>
                        </w:rPr>
                        <w:t>conserem</w:t>
                      </w:r>
                      <w:proofErr w:type="spellEnd"/>
                      <w:r w:rsidRPr="00A91A8F">
                        <w:rPr>
                          <w:rFonts w:ascii="Arial" w:hAnsi="Arial" w:cs="Arial"/>
                          <w:i/>
                          <w:color w:val="595959" w:themeColor="text1" w:themeTint="A6"/>
                        </w:rPr>
                        <w:t xml:space="preserve">. Nam il </w:t>
                      </w:r>
                      <w:proofErr w:type="spellStart"/>
                      <w:r w:rsidRPr="00A91A8F">
                        <w:rPr>
                          <w:rFonts w:ascii="Arial" w:hAnsi="Arial" w:cs="Arial"/>
                          <w:i/>
                          <w:color w:val="595959" w:themeColor="text1" w:themeTint="A6"/>
                        </w:rPr>
                        <w:t>magnimi</w:t>
                      </w:r>
                      <w:proofErr w:type="spellEnd"/>
                      <w:r w:rsidRPr="00A91A8F">
                        <w:rPr>
                          <w:rFonts w:ascii="Arial" w:hAnsi="Arial" w:cs="Arial"/>
                          <w:i/>
                          <w:color w:val="595959" w:themeColor="text1" w:themeTint="A6"/>
                        </w:rPr>
                        <w:t xml:space="preserve"> </w:t>
                      </w:r>
                      <w:proofErr w:type="spellStart"/>
                      <w:r w:rsidRPr="00A91A8F">
                        <w:rPr>
                          <w:rFonts w:ascii="Arial" w:hAnsi="Arial" w:cs="Arial"/>
                          <w:i/>
                          <w:color w:val="595959" w:themeColor="text1" w:themeTint="A6"/>
                        </w:rPr>
                        <w:t>nusapelias</w:t>
                      </w:r>
                      <w:proofErr w:type="spellEnd"/>
                      <w:r w:rsidRPr="00A91A8F">
                        <w:rPr>
                          <w:rFonts w:ascii="Arial" w:hAnsi="Arial" w:cs="Arial"/>
                          <w:i/>
                          <w:color w:val="595959" w:themeColor="text1" w:themeTint="A6"/>
                        </w:rPr>
                        <w:t xml:space="preserve"> </w:t>
                      </w:r>
                      <w:proofErr w:type="spellStart"/>
                      <w:r w:rsidRPr="00A91A8F">
                        <w:rPr>
                          <w:rFonts w:ascii="Arial" w:hAnsi="Arial" w:cs="Arial"/>
                          <w:i/>
                          <w:color w:val="595959" w:themeColor="text1" w:themeTint="A6"/>
                        </w:rPr>
                        <w:t>etur</w:t>
                      </w:r>
                      <w:proofErr w:type="spellEnd"/>
                      <w:r w:rsidRPr="00A91A8F">
                        <w:rPr>
                          <w:rFonts w:ascii="Arial" w:hAnsi="Arial" w:cs="Arial"/>
                          <w:i/>
                          <w:color w:val="595959" w:themeColor="text1" w:themeTint="A6"/>
                        </w:rPr>
                        <w:t>.</w:t>
                      </w:r>
                    </w:p>
                    <w:p w:rsidR="00A91A8F" w:rsidRDefault="00A91A8F" w:rsidP="00A91A8F">
                      <w:pPr>
                        <w:spacing w:line="211" w:lineRule="auto"/>
                        <w:ind w:left="525" w:right="481"/>
                        <w:jc w:val="center"/>
                        <w:rPr>
                          <w:rFonts w:ascii="Arial" w:hAnsi="Arial" w:cs="Arial"/>
                          <w:i/>
                          <w:color w:val="595959" w:themeColor="text1" w:themeTint="A6"/>
                        </w:rPr>
                      </w:pPr>
                    </w:p>
                    <w:p w:rsidR="00A91A8F" w:rsidRPr="00A91A8F" w:rsidRDefault="00A91A8F" w:rsidP="00A91A8F">
                      <w:pPr>
                        <w:spacing w:line="211" w:lineRule="auto"/>
                        <w:ind w:left="525" w:right="481"/>
                        <w:jc w:val="center"/>
                        <w:rPr>
                          <w:rFonts w:ascii="Arial" w:hAnsi="Arial" w:cs="Arial"/>
                          <w:i/>
                          <w:color w:val="595959" w:themeColor="text1" w:themeTint="A6"/>
                        </w:rPr>
                      </w:pPr>
                    </w:p>
                    <w:p w:rsidR="00EE24B9" w:rsidRPr="00A91A8F" w:rsidRDefault="00EE24B9" w:rsidP="00EE24B9">
                      <w:pPr>
                        <w:spacing w:before="1" w:line="280" w:lineRule="auto"/>
                        <w:ind w:left="458" w:right="412"/>
                        <w:jc w:val="both"/>
                        <w:rPr>
                          <w:rFonts w:ascii="Arial" w:hAnsi="Arial" w:cs="Arial"/>
                          <w:color w:val="595959" w:themeColor="text1" w:themeTint="A6"/>
                        </w:rPr>
                      </w:pPr>
                      <w:proofErr w:type="spellStart"/>
                      <w:r w:rsidRPr="00A91A8F">
                        <w:rPr>
                          <w:rFonts w:ascii="Arial" w:hAnsi="Arial" w:cs="Arial"/>
                          <w:color w:val="595959" w:themeColor="text1" w:themeTint="A6"/>
                        </w:rPr>
                        <w:t>Ferum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reserae</w:t>
                      </w:r>
                      <w:proofErr w:type="spellEnd"/>
                      <w:r w:rsidRPr="00A91A8F">
                        <w:rPr>
                          <w:rFonts w:ascii="Arial" w:hAnsi="Arial" w:cs="Arial"/>
                          <w:color w:val="595959" w:themeColor="text1" w:themeTint="A6"/>
                        </w:rPr>
                        <w:t xml:space="preserve"> cum </w:t>
                      </w:r>
                      <w:proofErr w:type="spellStart"/>
                      <w:r w:rsidRPr="00A91A8F">
                        <w:rPr>
                          <w:rFonts w:ascii="Arial" w:hAnsi="Arial" w:cs="Arial"/>
                          <w:color w:val="595959" w:themeColor="text1" w:themeTint="A6"/>
                        </w:rPr>
                        <w:t>faccum</w:t>
                      </w:r>
                      <w:proofErr w:type="spellEnd"/>
                      <w:r w:rsidRPr="00A91A8F">
                        <w:rPr>
                          <w:rFonts w:ascii="Arial" w:hAnsi="Arial" w:cs="Arial"/>
                          <w:color w:val="595959" w:themeColor="text1" w:themeTint="A6"/>
                        </w:rPr>
                        <w:t xml:space="preserve">, ut </w:t>
                      </w:r>
                      <w:proofErr w:type="spellStart"/>
                      <w:r w:rsidRPr="00A91A8F">
                        <w:rPr>
                          <w:rFonts w:ascii="Arial" w:hAnsi="Arial" w:cs="Arial"/>
                          <w:color w:val="595959" w:themeColor="text1" w:themeTint="A6"/>
                        </w:rPr>
                        <w:t>ut</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eat</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ipsam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int</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aceatem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atem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eos</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ea</w:t>
                      </w:r>
                      <w:proofErr w:type="spellEnd"/>
                      <w:r w:rsidRPr="00A91A8F">
                        <w:rPr>
                          <w:rFonts w:ascii="Arial" w:hAnsi="Arial" w:cs="Arial"/>
                          <w:color w:val="595959" w:themeColor="text1" w:themeTint="A6"/>
                        </w:rPr>
                        <w:t xml:space="preserve"> cum </w:t>
                      </w:r>
                      <w:proofErr w:type="spellStart"/>
                      <w:r w:rsidRPr="00A91A8F">
                        <w:rPr>
                          <w:rFonts w:ascii="Arial" w:hAnsi="Arial" w:cs="Arial"/>
                          <w:color w:val="595959" w:themeColor="text1" w:themeTint="A6"/>
                        </w:rPr>
                        <w:t>dolupta</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tiscia</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dolum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exerum</w:t>
                      </w:r>
                      <w:proofErr w:type="spellEnd"/>
                      <w:r w:rsidRPr="00A91A8F">
                        <w:rPr>
                          <w:rFonts w:ascii="Arial" w:hAnsi="Arial" w:cs="Arial"/>
                          <w:color w:val="595959" w:themeColor="text1" w:themeTint="A6"/>
                        </w:rPr>
                        <w:t xml:space="preserve"> quid ut </w:t>
                      </w:r>
                      <w:proofErr w:type="spellStart"/>
                      <w:r w:rsidRPr="00A91A8F">
                        <w:rPr>
                          <w:rFonts w:ascii="Arial" w:hAnsi="Arial" w:cs="Arial"/>
                          <w:color w:val="595959" w:themeColor="text1" w:themeTint="A6"/>
                        </w:rPr>
                        <w:t>vendita</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turibus</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quamenia</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dundit</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por</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millatquis</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veliquatet</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ipsam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faceseris</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erum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enet</w:t>
                      </w:r>
                      <w:proofErr w:type="spellEnd"/>
                      <w:r w:rsidRPr="00A91A8F">
                        <w:rPr>
                          <w:rFonts w:ascii="Arial" w:hAnsi="Arial" w:cs="Arial"/>
                          <w:color w:val="595959" w:themeColor="text1" w:themeTint="A6"/>
                        </w:rPr>
                        <w:t xml:space="preserve"> ide </w:t>
                      </w:r>
                      <w:proofErr w:type="spellStart"/>
                      <w:r w:rsidRPr="00A91A8F">
                        <w:rPr>
                          <w:rFonts w:ascii="Arial" w:hAnsi="Arial" w:cs="Arial"/>
                          <w:color w:val="595959" w:themeColor="text1" w:themeTint="A6"/>
                        </w:rPr>
                        <w:t>eaquatet</w:t>
                      </w:r>
                      <w:proofErr w:type="spellEnd"/>
                      <w:r w:rsidRPr="00A91A8F">
                        <w:rPr>
                          <w:rFonts w:ascii="Arial" w:hAnsi="Arial" w:cs="Arial"/>
                          <w:color w:val="595959" w:themeColor="text1" w:themeTint="A6"/>
                        </w:rPr>
                        <w:t xml:space="preserve"> quo </w:t>
                      </w:r>
                      <w:proofErr w:type="spellStart"/>
                      <w:r w:rsidRPr="00A91A8F">
                        <w:rPr>
                          <w:rFonts w:ascii="Arial" w:hAnsi="Arial" w:cs="Arial"/>
                          <w:color w:val="595959" w:themeColor="text1" w:themeTint="A6"/>
                        </w:rPr>
                        <w:t>beri</w:t>
                      </w:r>
                      <w:proofErr w:type="spellEnd"/>
                      <w:r w:rsidRPr="00A91A8F">
                        <w:rPr>
                          <w:rFonts w:ascii="Arial" w:hAnsi="Arial" w:cs="Arial"/>
                          <w:color w:val="595959" w:themeColor="text1" w:themeTint="A6"/>
                        </w:rPr>
                        <w:t xml:space="preserve"> ut </w:t>
                      </w:r>
                      <w:proofErr w:type="spellStart"/>
                      <w:r w:rsidRPr="00A91A8F">
                        <w:rPr>
                          <w:rFonts w:ascii="Arial" w:hAnsi="Arial" w:cs="Arial"/>
                          <w:color w:val="595959" w:themeColor="text1" w:themeTint="A6"/>
                        </w:rPr>
                        <w:t>adictotaquis</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volorec</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atium</w:t>
                      </w:r>
                      <w:proofErr w:type="spellEnd"/>
                      <w:r w:rsidRPr="00A91A8F">
                        <w:rPr>
                          <w:rFonts w:ascii="Arial" w:hAnsi="Arial" w:cs="Arial"/>
                          <w:color w:val="595959" w:themeColor="text1" w:themeTint="A6"/>
                        </w:rPr>
                        <w:t xml:space="preserve">, te </w:t>
                      </w:r>
                      <w:proofErr w:type="spellStart"/>
                      <w:r w:rsidRPr="00A91A8F">
                        <w:rPr>
                          <w:rFonts w:ascii="Arial" w:hAnsi="Arial" w:cs="Arial"/>
                          <w:color w:val="595959" w:themeColor="text1" w:themeTint="A6"/>
                        </w:rPr>
                        <w:t>nossi</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nobit</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officiu</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mquaspis</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sandi</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ium</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doloremqui</w:t>
                      </w:r>
                      <w:proofErr w:type="spellEnd"/>
                      <w:r w:rsidRPr="00A91A8F">
                        <w:rPr>
                          <w:rFonts w:ascii="Arial" w:hAnsi="Arial" w:cs="Arial"/>
                          <w:color w:val="595959" w:themeColor="text1" w:themeTint="A6"/>
                        </w:rPr>
                        <w:t xml:space="preserve"> </w:t>
                      </w:r>
                      <w:proofErr w:type="spellStart"/>
                      <w:r w:rsidRPr="00A91A8F">
                        <w:rPr>
                          <w:rFonts w:ascii="Arial" w:hAnsi="Arial" w:cs="Arial"/>
                          <w:color w:val="595959" w:themeColor="text1" w:themeTint="A6"/>
                        </w:rPr>
                        <w:t>occat</w:t>
                      </w:r>
                      <w:proofErr w:type="spellEnd"/>
                      <w:r w:rsidRPr="00A91A8F">
                        <w:rPr>
                          <w:rFonts w:ascii="Arial" w:hAnsi="Arial" w:cs="Arial"/>
                          <w:color w:val="595959" w:themeColor="text1" w:themeTint="A6"/>
                        </w:rPr>
                        <w:t>.</w:t>
                      </w:r>
                    </w:p>
                    <w:p w:rsidR="00EE24B9" w:rsidRPr="00A91A8F" w:rsidRDefault="00EE24B9" w:rsidP="00EE24B9">
                      <w:pPr>
                        <w:pStyle w:val="Corpsdetexte"/>
                        <w:spacing w:before="4"/>
                        <w:ind w:left="40"/>
                        <w:rPr>
                          <w:rFonts w:ascii="Arial" w:hAnsi="Arial" w:cs="Arial"/>
                          <w:sz w:val="17"/>
                        </w:rPr>
                      </w:pPr>
                    </w:p>
                  </w:txbxContent>
                </v:textbox>
                <w10:wrap anchorx="page" anchory="page"/>
              </v:shape>
            </w:pict>
          </mc:Fallback>
        </mc:AlternateContent>
      </w:r>
      <w:r w:rsidR="00A91A8F" w:rsidRPr="00EE24B9">
        <w:rPr>
          <w:noProof/>
        </w:rPr>
        <mc:AlternateContent>
          <mc:Choice Requires="wps">
            <w:drawing>
              <wp:anchor distT="0" distB="0" distL="114300" distR="114300" simplePos="0" relativeHeight="253635072" behindDoc="1" locked="0" layoutInCell="1" allowOverlap="1" wp14:anchorId="16064381" wp14:editId="09587539">
                <wp:simplePos x="0" y="0"/>
                <wp:positionH relativeFrom="page">
                  <wp:posOffset>2002155</wp:posOffset>
                </wp:positionH>
                <wp:positionV relativeFrom="page">
                  <wp:posOffset>3630930</wp:posOffset>
                </wp:positionV>
                <wp:extent cx="3745865" cy="741680"/>
                <wp:effectExtent l="0" t="0" r="0" b="0"/>
                <wp:wrapNone/>
                <wp:docPr id="1377" name="Text Box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45865" cy="741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432" w:rsidRPr="00097432" w:rsidRDefault="00097432" w:rsidP="00097432">
                            <w:pPr>
                              <w:spacing w:before="76" w:line="211" w:lineRule="auto"/>
                              <w:ind w:left="1092" w:right="1" w:hanging="1073"/>
                              <w:jc w:val="center"/>
                              <w:rPr>
                                <w:rFonts w:ascii="Arial" w:hAnsi="Arial" w:cs="Arial"/>
                                <w:b/>
                                <w:color w:val="A3A8AB"/>
                                <w:sz w:val="44"/>
                              </w:rPr>
                            </w:pPr>
                            <w:r w:rsidRPr="00097432">
                              <w:rPr>
                                <w:rFonts w:ascii="Arial" w:hAnsi="Arial" w:cs="Arial"/>
                                <w:b/>
                                <w:color w:val="A3A8AB"/>
                                <w:sz w:val="44"/>
                              </w:rPr>
                              <w:t>Mot de remerciement</w:t>
                            </w:r>
                          </w:p>
                          <w:p w:rsidR="00EE24B9" w:rsidRPr="00097432" w:rsidRDefault="00097432" w:rsidP="00097432">
                            <w:pPr>
                              <w:spacing w:before="76" w:line="211" w:lineRule="auto"/>
                              <w:ind w:left="1092" w:right="1" w:hanging="1073"/>
                              <w:jc w:val="center"/>
                              <w:rPr>
                                <w:rFonts w:ascii="Arial" w:hAnsi="Arial" w:cs="Arial"/>
                                <w:b/>
                                <w:sz w:val="44"/>
                              </w:rPr>
                            </w:pPr>
                            <w:r w:rsidRPr="00097432">
                              <w:rPr>
                                <w:rFonts w:ascii="Arial" w:hAnsi="Arial" w:cs="Arial"/>
                                <w:b/>
                                <w:color w:val="0054A6"/>
                                <w:sz w:val="44"/>
                              </w:rPr>
                              <w:t>Mon rapport de stage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064381" id="_x0000_t202" coordsize="21600,21600" o:spt="202" path="m,l,21600r21600,l21600,xe">
                <v:stroke joinstyle="miter"/>
                <v:path gradientshapeok="t" o:connecttype="rect"/>
              </v:shapetype>
              <v:shape id="Text Box 711" o:spid="_x0000_s1036" type="#_x0000_t202" style="position:absolute;margin-left:157.65pt;margin-top:285.9pt;width:294.95pt;height:58.4pt;z-index:-249681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" filled="f" stroked="f">
                <v:path arrowok="t"/>
                <v:textbox inset="0,0,0,0">
                  <w:txbxContent>
                    <w:p w:rsidR="00097432" w:rsidRPr="00097432" w:rsidRDefault="00097432" w:rsidP="00097432">
                      <w:pPr>
                        <w:spacing w:before="76" w:line="211" w:lineRule="auto"/>
                        <w:ind w:left="1092" w:right="1" w:hanging="1073"/>
                        <w:jc w:val="center"/>
                        <w:rPr>
                          <w:rFonts w:ascii="Arial" w:hAnsi="Arial" w:cs="Arial"/>
                          <w:b/>
                          <w:color w:val="A3A8AB"/>
                          <w:sz w:val="44"/>
                        </w:rPr>
                      </w:pPr>
                      <w:r w:rsidRPr="00097432">
                        <w:rPr>
                          <w:rFonts w:ascii="Arial" w:hAnsi="Arial" w:cs="Arial"/>
                          <w:b/>
                          <w:color w:val="A3A8AB"/>
                          <w:sz w:val="44"/>
                        </w:rPr>
                        <w:t>Mot de remerciement</w:t>
                      </w:r>
                    </w:p>
                    <w:p w:rsidR="00EE24B9" w:rsidRPr="00097432" w:rsidRDefault="00097432" w:rsidP="00097432">
                      <w:pPr>
                        <w:spacing w:before="76" w:line="211" w:lineRule="auto"/>
                        <w:ind w:left="1092" w:right="1" w:hanging="1073"/>
                        <w:jc w:val="center"/>
                        <w:rPr>
                          <w:rFonts w:ascii="Arial" w:hAnsi="Arial" w:cs="Arial"/>
                          <w:b/>
                          <w:sz w:val="44"/>
                        </w:rPr>
                      </w:pPr>
                      <w:r w:rsidRPr="00097432">
                        <w:rPr>
                          <w:rFonts w:ascii="Arial" w:hAnsi="Arial" w:cs="Arial"/>
                          <w:b/>
                          <w:color w:val="0054A6"/>
                          <w:sz w:val="44"/>
                        </w:rPr>
                        <w:t>Mon rapport de stage</w:t>
                      </w:r>
                    </w:p>
                  </w:txbxContent>
                </v:textbox>
                <w10:wrap anchorx="page" anchory="page"/>
              </v:shape>
            </w:pict>
          </mc:Fallback>
        </mc:AlternateContent>
      </w:r>
      <w:r w:rsidR="00A91A8F" w:rsidRPr="00EE24B9">
        <w:rPr>
          <w:noProof/>
        </w:rPr>
        <mc:AlternateContent>
          <mc:Choice Requires="wpg">
            <w:drawing>
              <wp:anchor distT="0" distB="0" distL="114300" distR="114300" simplePos="0" relativeHeight="253633024" behindDoc="1" locked="0" layoutInCell="1" allowOverlap="1" wp14:anchorId="08F7E696" wp14:editId="2955C376">
                <wp:simplePos x="0" y="0"/>
                <wp:positionH relativeFrom="page">
                  <wp:posOffset>3202305</wp:posOffset>
                </wp:positionH>
                <wp:positionV relativeFrom="page">
                  <wp:posOffset>1794510</wp:posOffset>
                </wp:positionV>
                <wp:extent cx="1344295" cy="1499235"/>
                <wp:effectExtent l="0" t="0" r="1905" b="0"/>
                <wp:wrapNone/>
                <wp:docPr id="1380"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4295" cy="1499235"/>
                          <a:chOff x="4894" y="2417"/>
                          <a:chExt cx="2117" cy="2361"/>
                        </a:xfrm>
                      </wpg:grpSpPr>
                      <wps:wsp>
                        <wps:cNvPr id="1381" name="Freeform 716"/>
                        <wps:cNvSpPr>
                          <a:spLocks/>
                        </wps:cNvSpPr>
                        <wps:spPr bwMode="auto">
                          <a:xfrm>
                            <a:off x="4894" y="2661"/>
                            <a:ext cx="2117" cy="2117"/>
                          </a:xfrm>
                          <a:custGeom>
                            <a:avLst/>
                            <a:gdLst>
                              <a:gd name="T0" fmla="+- 0 5953 4894"/>
                              <a:gd name="T1" fmla="*/ T0 w 2117"/>
                              <a:gd name="T2" fmla="+- 0 2661 2661"/>
                              <a:gd name="T3" fmla="*/ 2661 h 2117"/>
                              <a:gd name="T4" fmla="+- 0 4894 4894"/>
                              <a:gd name="T5" fmla="*/ T4 w 2117"/>
                              <a:gd name="T6" fmla="+- 0 3719 2661"/>
                              <a:gd name="T7" fmla="*/ 3719 h 2117"/>
                              <a:gd name="T8" fmla="+- 0 5953 4894"/>
                              <a:gd name="T9" fmla="*/ T8 w 2117"/>
                              <a:gd name="T10" fmla="+- 0 4778 2661"/>
                              <a:gd name="T11" fmla="*/ 4778 h 2117"/>
                              <a:gd name="T12" fmla="+- 0 7011 4894"/>
                              <a:gd name="T13" fmla="*/ T12 w 2117"/>
                              <a:gd name="T14" fmla="+- 0 3719 2661"/>
                              <a:gd name="T15" fmla="*/ 3719 h 2117"/>
                              <a:gd name="T16" fmla="+- 0 5953 4894"/>
                              <a:gd name="T17" fmla="*/ T16 w 2117"/>
                              <a:gd name="T18" fmla="+- 0 2661 2661"/>
                              <a:gd name="T19" fmla="*/ 2661 h 2117"/>
                            </a:gdLst>
                            <a:ahLst/>
                            <a:cxnLst>
                              <a:cxn ang="0">
                                <a:pos x="T1" y="T3"/>
                              </a:cxn>
                              <a:cxn ang="0">
                                <a:pos x="T5" y="T7"/>
                              </a:cxn>
                              <a:cxn ang="0">
                                <a:pos x="T9" y="T11"/>
                              </a:cxn>
                              <a:cxn ang="0">
                                <a:pos x="T13" y="T15"/>
                              </a:cxn>
                              <a:cxn ang="0">
                                <a:pos x="T17" y="T19"/>
                              </a:cxn>
                            </a:cxnLst>
                            <a:rect l="0" t="0" r="r" b="b"/>
                            <a:pathLst>
                              <a:path w="2117" h="2117">
                                <a:moveTo>
                                  <a:pt x="1059" y="0"/>
                                </a:moveTo>
                                <a:lnTo>
                                  <a:pt x="0" y="1058"/>
                                </a:lnTo>
                                <a:lnTo>
                                  <a:pt x="1059" y="2117"/>
                                </a:lnTo>
                                <a:lnTo>
                                  <a:pt x="2117" y="1058"/>
                                </a:lnTo>
                                <a:lnTo>
                                  <a:pt x="1059" y="0"/>
                                </a:lnTo>
                                <a:close/>
                              </a:path>
                            </a:pathLst>
                          </a:custGeom>
                          <a:solidFill>
                            <a:srgbClr val="0054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2" name="Freeform 715"/>
                        <wps:cNvSpPr>
                          <a:spLocks/>
                        </wps:cNvSpPr>
                        <wps:spPr bwMode="auto">
                          <a:xfrm>
                            <a:off x="4894" y="2416"/>
                            <a:ext cx="2117" cy="2117"/>
                          </a:xfrm>
                          <a:custGeom>
                            <a:avLst/>
                            <a:gdLst>
                              <a:gd name="T0" fmla="+- 0 5953 4894"/>
                              <a:gd name="T1" fmla="*/ T0 w 2117"/>
                              <a:gd name="T2" fmla="+- 0 2417 2417"/>
                              <a:gd name="T3" fmla="*/ 2417 h 2117"/>
                              <a:gd name="T4" fmla="+- 0 4894 4894"/>
                              <a:gd name="T5" fmla="*/ T4 w 2117"/>
                              <a:gd name="T6" fmla="+- 0 3475 2417"/>
                              <a:gd name="T7" fmla="*/ 3475 h 2117"/>
                              <a:gd name="T8" fmla="+- 0 5953 4894"/>
                              <a:gd name="T9" fmla="*/ T8 w 2117"/>
                              <a:gd name="T10" fmla="+- 0 4534 2417"/>
                              <a:gd name="T11" fmla="*/ 4534 h 2117"/>
                              <a:gd name="T12" fmla="+- 0 7011 4894"/>
                              <a:gd name="T13" fmla="*/ T12 w 2117"/>
                              <a:gd name="T14" fmla="+- 0 3475 2417"/>
                              <a:gd name="T15" fmla="*/ 3475 h 2117"/>
                              <a:gd name="T16" fmla="+- 0 5953 4894"/>
                              <a:gd name="T17" fmla="*/ T16 w 2117"/>
                              <a:gd name="T18" fmla="+- 0 2417 2417"/>
                              <a:gd name="T19" fmla="*/ 2417 h 2117"/>
                            </a:gdLst>
                            <a:ahLst/>
                            <a:cxnLst>
                              <a:cxn ang="0">
                                <a:pos x="T1" y="T3"/>
                              </a:cxn>
                              <a:cxn ang="0">
                                <a:pos x="T5" y="T7"/>
                              </a:cxn>
                              <a:cxn ang="0">
                                <a:pos x="T9" y="T11"/>
                              </a:cxn>
                              <a:cxn ang="0">
                                <a:pos x="T13" y="T15"/>
                              </a:cxn>
                              <a:cxn ang="0">
                                <a:pos x="T17" y="T19"/>
                              </a:cxn>
                            </a:cxnLst>
                            <a:rect l="0" t="0" r="r" b="b"/>
                            <a:pathLst>
                              <a:path w="2117" h="2117">
                                <a:moveTo>
                                  <a:pt x="1059" y="0"/>
                                </a:moveTo>
                                <a:lnTo>
                                  <a:pt x="0" y="1058"/>
                                </a:lnTo>
                                <a:lnTo>
                                  <a:pt x="1059" y="2117"/>
                                </a:lnTo>
                                <a:lnTo>
                                  <a:pt x="2117" y="1058"/>
                                </a:lnTo>
                                <a:lnTo>
                                  <a:pt x="1059" y="0"/>
                                </a:lnTo>
                                <a:close/>
                              </a:path>
                            </a:pathLst>
                          </a:custGeom>
                          <a:solidFill>
                            <a:srgbClr val="A3A8A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09A9D1" id="Group 714" o:spid="_x0000_s1026" style="position:absolute;margin-left:252.15pt;margin-top:141.3pt;width:105.85pt;height:118.05pt;z-index:-249683456;mso-position-horizontal-relative:page;mso-position-vertical-relative:page" coordorigin="4894,2417" coordsize="2117,236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">
                <v:shape id="Freeform 716" o:spid="_x0000_s1027" style="position:absolute;left:4894;top:2661;width:2117;height:2117;visibility:visible;mso-wrap-style:square;v-text-anchor:top" coordsize="2117,2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" path="m1059,l,1058,1059,2117,2117,1058,1059,xe" fillcolor="#0054a6" stroked="f">
                  <v:path arrowok="t" o:connecttype="custom" o:connectlocs="1059,2661;0,3719;1059,4778;2117,3719;1059,2661" o:connectangles="0,0,0,0,0"/>
                </v:shape>
                <v:shape id="Freeform 715" o:spid="_x0000_s1028" style="position:absolute;left:4894;top:2416;width:2117;height:2117;visibility:visible;mso-wrap-style:square;v-text-anchor:top" coordsize="2117,2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" path="m1059,l,1058,1059,2117,2117,1058,1059,xe" fillcolor="#a3a8ab" stroked="f">
                  <v:path arrowok="t" o:connecttype="custom" o:connectlocs="1059,2417;0,3475;1059,4534;2117,3475;1059,2417" o:connectangles="0,0,0,0,0"/>
                </v:shape>
                <w10:wrap anchorx="page" anchory="page"/>
              </v:group>
            </w:pict>
          </mc:Fallback>
        </mc:AlternateContent>
      </w:r>
      <w:r w:rsidR="00EE24B9">
        <w:br w:type="page"/>
      </w:r>
      <w:bookmarkStart w:id="0" w:name="_GoBack"/>
      <w:bookmarkEnd w:id="0"/>
    </w:p>
    <w:p w:rsidR="00D51183" w:rsidRDefault="00D51183" w:rsidP="00D51183"/>
    <w:p w:rsidR="00D51183" w:rsidRDefault="00D51183" w:rsidP="00D51183"/>
    <w:p w:rsidR="00D51183" w:rsidRDefault="00D51183" w:rsidP="00D51183"/>
    <w:p w:rsidR="00D51183" w:rsidRDefault="00D51183" w:rsidP="00D51183"/>
    <w:p w:rsidR="00D51183" w:rsidRDefault="005C3E54" w:rsidP="005C3E54">
      <w:pPr>
        <w:pStyle w:val="Titre"/>
      </w:pPr>
      <w:r>
        <w:rPr>
          <w:noProof/>
        </w:rPr>
        <mc:AlternateContent>
          <mc:Choice Requires="wps">
            <w:drawing>
              <wp:anchor distT="0" distB="0" distL="0" distR="0" simplePos="0" relativeHeight="253527552" behindDoc="0" locked="0" layoutInCell="1" allowOverlap="1" wp14:anchorId="5639EADD" wp14:editId="06F4169A">
                <wp:simplePos x="0" y="0"/>
                <wp:positionH relativeFrom="page">
                  <wp:posOffset>748665</wp:posOffset>
                </wp:positionH>
                <wp:positionV relativeFrom="page">
                  <wp:posOffset>1570471</wp:posOffset>
                </wp:positionV>
                <wp:extent cx="3401483" cy="525781"/>
                <wp:effectExtent l="0" t="0" r="0" b="0"/>
                <wp:wrapNone/>
                <wp:docPr id="1073741886" name="officeArt object"/>
                <wp:cNvGraphicFramePr/>
                <a:graphic xmlns:a="http://schemas.openxmlformats.org/drawingml/2006/main">
                  <a:graphicData uri="http://schemas.microsoft.com/office/word/2010/wordprocessingShape">
                    <wps:wsp>
                      <wps:cNvSpPr txBox="1"/>
                      <wps:spPr>
                        <a:xfrm>
                          <a:off x="0" y="0"/>
                          <a:ext cx="3401483" cy="525781"/>
                        </a:xfrm>
                        <a:prstGeom prst="rect">
                          <a:avLst/>
                        </a:prstGeom>
                        <a:noFill/>
                        <a:ln w="12700" cap="flat">
                          <a:noFill/>
                          <a:miter lim="400000"/>
                        </a:ln>
                        <a:effectLst/>
                      </wps:spPr>
                      <wps:txbx>
                        <w:txbxContent>
                          <w:p w:rsidR="00D51183" w:rsidRPr="00A91A8F" w:rsidRDefault="00097432" w:rsidP="00D51183">
                            <w:pPr>
                              <w:pStyle w:val="Head2934"/>
                            </w:pPr>
                            <w:r>
                              <w:rPr>
                                <w:spacing w:val="-17"/>
                                <w:u w:color="0054A6"/>
                                <w:lang w:val="fr-FR"/>
                              </w:rPr>
                              <w:t>Sommaire</w:t>
                            </w:r>
                          </w:p>
                        </w:txbxContent>
                      </wps:txbx>
                      <wps:bodyPr wrap="square" lIns="0" tIns="0" rIns="0" bIns="0" numCol="1" anchor="t">
                        <a:noAutofit/>
                      </wps:bodyPr>
                    </wps:wsp>
                  </a:graphicData>
                </a:graphic>
              </wp:anchor>
            </w:drawing>
          </mc:Choice>
          <mc:Fallback>
            <w:pict>
              <v:shape w14:anchorId="5639EADD" id="_x0000_s1037" type="#_x0000_t202" style="position:absolute;left:0;text-align:left;margin-left:58.95pt;margin-top:123.65pt;width:267.85pt;height:41.4pt;z-index:25352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" filled="f" stroked="f" strokeweight="1pt">
                <v:stroke miterlimit="4"/>
                <v:textbox inset="0,0,0,0">
                  <w:txbxContent>
                    <w:p w:rsidR="00D51183" w:rsidRPr="00A91A8F" w:rsidRDefault="00097432" w:rsidP="00D51183">
                      <w:pPr>
                        <w:pStyle w:val="Head2934"/>
                      </w:pPr>
                      <w:r>
                        <w:rPr>
                          <w:spacing w:val="-17"/>
                          <w:u w:color="0054A6"/>
                          <w:lang w:val="fr-FR"/>
                        </w:rPr>
                        <w:t>Sommaire</w:t>
                      </w:r>
                    </w:p>
                  </w:txbxContent>
                </v:textbox>
                <w10:wrap anchorx="page" anchory="page"/>
              </v:shape>
            </w:pict>
          </mc:Fallback>
        </mc:AlternateContent>
      </w:r>
    </w:p>
    <w:p w:rsidR="00D51183" w:rsidRDefault="00D51183" w:rsidP="00D51183"/>
    <w:p w:rsidR="00D51183" w:rsidRPr="00464F57" w:rsidRDefault="00D51183" w:rsidP="005C3E54">
      <w:pPr>
        <w:pStyle w:val="Text"/>
      </w:pPr>
      <w:r>
        <w:rPr>
          <w:noProof/>
        </w:rPr>
        <mc:AlternateContent>
          <mc:Choice Requires="wps">
            <w:drawing>
              <wp:anchor distT="0" distB="0" distL="0" distR="0" simplePos="0" relativeHeight="253516288" behindDoc="0" locked="0" layoutInCell="1" allowOverlap="1" wp14:anchorId="6A95E217" wp14:editId="130F7316">
                <wp:simplePos x="0" y="0"/>
                <wp:positionH relativeFrom="page">
                  <wp:posOffset>0</wp:posOffset>
                </wp:positionH>
                <wp:positionV relativeFrom="page">
                  <wp:posOffset>0</wp:posOffset>
                </wp:positionV>
                <wp:extent cx="1" cy="952500"/>
                <wp:effectExtent l="0" t="0" r="0" b="0"/>
                <wp:wrapNone/>
                <wp:docPr id="1073741875" name="officeArt object"/>
                <wp:cNvGraphicFramePr/>
                <a:graphic xmlns:a="http://schemas.openxmlformats.org/drawingml/2006/main">
                  <a:graphicData uri="http://schemas.microsoft.com/office/word/2010/wordprocessingShape">
                    <wps:wsp>
                      <wps:cNvCnPr/>
                      <wps:spPr>
                        <a:xfrm flipH="1">
                          <a:off x="0" y="0"/>
                          <a:ext cx="1" cy="952500"/>
                        </a:xfrm>
                        <a:prstGeom prst="line">
                          <a:avLst/>
                        </a:prstGeom>
                        <a:noFill/>
                        <a:ln w="3175" cap="flat">
                          <a:solidFill>
                            <a:srgbClr val="F1F2F2"/>
                          </a:solidFill>
                          <a:prstDash val="solid"/>
                          <a:round/>
                        </a:ln>
                        <a:effectLst/>
                      </wps:spPr>
                      <wps:bodyPr/>
                    </wps:wsp>
                  </a:graphicData>
                </a:graphic>
              </wp:anchor>
            </w:drawing>
          </mc:Choice>
          <mc:Fallback>
            <w:pict>
              <v:line w14:anchorId="66A0F61D" id="officeArt object" o:spid="_x0000_s1026" style="position:absolute;flip:x;z-index:253516288;visibility:visible;mso-wrap-style:square;mso-wrap-distance-left:0;mso-wrap-distance-top:0;mso-wrap-distance-right:0;mso-wrap-distance-bottom:0;mso-position-horizontal:absolute;mso-position-horizontal-relative:page;mso-position-vertical:absolute;mso-position-vertical-relative:page" from="0,0" to="0,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" strokecolor="#f1f2f2" strokeweight=".25pt">
                <w10:wrap anchorx="page" anchory="page"/>
              </v:line>
            </w:pict>
          </mc:Fallback>
        </mc:AlternateContent>
      </w:r>
      <w:r>
        <w:rPr>
          <w:noProof/>
        </w:rPr>
        <mc:AlternateContent>
          <mc:Choice Requires="wps">
            <w:drawing>
              <wp:anchor distT="0" distB="0" distL="0" distR="0" simplePos="0" relativeHeight="253519360" behindDoc="0" locked="0" layoutInCell="1" allowOverlap="1" wp14:anchorId="1E5B3D34" wp14:editId="2D47BDB2">
                <wp:simplePos x="0" y="0"/>
                <wp:positionH relativeFrom="page">
                  <wp:posOffset>0</wp:posOffset>
                </wp:positionH>
                <wp:positionV relativeFrom="page">
                  <wp:posOffset>9906017</wp:posOffset>
                </wp:positionV>
                <wp:extent cx="1" cy="786131"/>
                <wp:effectExtent l="0" t="0" r="0" b="0"/>
                <wp:wrapNone/>
                <wp:docPr id="1073741878" name="officeArt object"/>
                <wp:cNvGraphicFramePr/>
                <a:graphic xmlns:a="http://schemas.openxmlformats.org/drawingml/2006/main">
                  <a:graphicData uri="http://schemas.microsoft.com/office/word/2010/wordprocessingShape">
                    <wps:wsp>
                      <wps:cNvCnPr/>
                      <wps:spPr>
                        <a:xfrm flipH="1">
                          <a:off x="0" y="0"/>
                          <a:ext cx="1" cy="786131"/>
                        </a:xfrm>
                        <a:prstGeom prst="line">
                          <a:avLst/>
                        </a:prstGeom>
                        <a:noFill/>
                        <a:ln w="3175" cap="flat">
                          <a:solidFill>
                            <a:srgbClr val="F1F2F2"/>
                          </a:solidFill>
                          <a:prstDash val="solid"/>
                          <a:round/>
                        </a:ln>
                        <a:effectLst/>
                      </wps:spPr>
                      <wps:bodyPr/>
                    </wps:wsp>
                  </a:graphicData>
                </a:graphic>
              </wp:anchor>
            </w:drawing>
          </mc:Choice>
          <mc:Fallback>
            <w:pict>
              <v:line w14:anchorId="64336DC7" id="officeArt object" o:spid="_x0000_s1026" style="position:absolute;flip:x;z-index:253519360;visibility:visible;mso-wrap-style:square;mso-wrap-distance-left:0;mso-wrap-distance-top:0;mso-wrap-distance-right:0;mso-wrap-distance-bottom:0;mso-position-horizontal:absolute;mso-position-horizontal-relative:page;mso-position-vertical:absolute;mso-position-vertical-relative:page" from="0,780pt" to="0,84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" strokecolor="#f1f2f2" strokeweight=".25pt">
                <w10:wrap anchorx="page" anchory="page"/>
              </v:line>
            </w:pict>
          </mc:Fallback>
        </mc:AlternateContent>
      </w:r>
    </w:p>
    <w:p w:rsidR="00D51183" w:rsidRPr="00102D7B" w:rsidRDefault="00D51183" w:rsidP="00D51183">
      <w:pPr>
        <w:pStyle w:val="TM1"/>
        <w:tabs>
          <w:tab w:val="right" w:leader="dot" w:pos="8920"/>
        </w:tabs>
        <w:rPr>
          <w:rStyle w:val="Lienhypertexte"/>
          <w:rFonts w:ascii="Arial" w:hAnsi="Arial" w:cs="Arial"/>
          <w:noProof/>
        </w:rPr>
      </w:pPr>
      <w:r w:rsidRPr="003A437B">
        <w:rPr>
          <w:b w:val="0"/>
          <w:bCs w:val="0"/>
          <w:sz w:val="22"/>
        </w:rPr>
        <w:fldChar w:fldCharType="begin"/>
      </w:r>
      <w:r w:rsidRPr="003A437B">
        <w:rPr>
          <w:sz w:val="22"/>
        </w:rPr>
        <w:instrText>TOC \o "1-3" \h \z \u</w:instrText>
      </w:r>
      <w:r w:rsidRPr="003A437B">
        <w:rPr>
          <w:b w:val="0"/>
          <w:bCs w:val="0"/>
          <w:sz w:val="22"/>
        </w:rPr>
        <w:fldChar w:fldCharType="separate"/>
      </w:r>
      <w:hyperlink w:anchor="_Toc530217122" w:history="1">
        <w:r w:rsidRPr="00102D7B">
          <w:rPr>
            <w:rStyle w:val="Lienhypertexte"/>
            <w:rFonts w:ascii="Arial" w:hAnsi="Arial" w:cs="Arial"/>
            <w:noProof/>
          </w:rPr>
          <w:t>I. Description du rapport</w:t>
        </w:r>
        <w:r w:rsidRPr="00102D7B">
          <w:rPr>
            <w:rStyle w:val="Lienhypertexte"/>
            <w:rFonts w:ascii="Arial" w:hAnsi="Arial" w:cs="Arial"/>
            <w:noProof/>
            <w:webHidden/>
          </w:rPr>
          <w:tab/>
        </w:r>
        <w:r w:rsidRPr="00102D7B">
          <w:rPr>
            <w:rStyle w:val="Lienhypertexte"/>
            <w:rFonts w:ascii="Arial" w:hAnsi="Arial" w:cs="Arial"/>
            <w:noProof/>
            <w:webHidden/>
          </w:rPr>
          <w:fldChar w:fldCharType="begin"/>
        </w:r>
        <w:r w:rsidRPr="00102D7B">
          <w:rPr>
            <w:rStyle w:val="Lienhypertexte"/>
            <w:rFonts w:ascii="Arial" w:hAnsi="Arial" w:cs="Arial"/>
            <w:noProof/>
            <w:webHidden/>
          </w:rPr>
          <w:instrText xml:space="preserve"> PAGEREF _Toc530217122 \h </w:instrText>
        </w:r>
        <w:r w:rsidRPr="00102D7B">
          <w:rPr>
            <w:rStyle w:val="Lienhypertexte"/>
            <w:rFonts w:ascii="Arial" w:hAnsi="Arial" w:cs="Arial"/>
            <w:noProof/>
            <w:webHidden/>
          </w:rPr>
        </w:r>
        <w:r w:rsidRPr="00102D7B">
          <w:rPr>
            <w:rStyle w:val="Lienhypertexte"/>
            <w:rFonts w:ascii="Arial" w:hAnsi="Arial" w:cs="Arial"/>
            <w:noProof/>
            <w:webHidden/>
          </w:rPr>
          <w:fldChar w:fldCharType="separate"/>
        </w:r>
        <w:r w:rsidR="00A91A8F">
          <w:rPr>
            <w:rStyle w:val="Lienhypertexte"/>
            <w:rFonts w:ascii="Arial" w:hAnsi="Arial" w:cs="Arial"/>
            <w:noProof/>
            <w:webHidden/>
          </w:rPr>
          <w:t>3</w:t>
        </w:r>
        <w:r w:rsidRPr="00102D7B">
          <w:rPr>
            <w:rStyle w:val="Lienhypertexte"/>
            <w:rFonts w:ascii="Arial" w:hAnsi="Arial" w:cs="Arial"/>
            <w:noProof/>
            <w:webHidden/>
          </w:rPr>
          <w:fldChar w:fldCharType="end"/>
        </w:r>
      </w:hyperlink>
    </w:p>
    <w:p w:rsidR="00D51183" w:rsidRPr="00102D7B" w:rsidRDefault="00F2567D" w:rsidP="00D51183">
      <w:pPr>
        <w:pStyle w:val="TM1"/>
        <w:tabs>
          <w:tab w:val="right" w:leader="dot" w:pos="8920"/>
        </w:tabs>
        <w:rPr>
          <w:rStyle w:val="Lienhypertexte"/>
          <w:rFonts w:ascii="Arial" w:hAnsi="Arial" w:cs="Arial"/>
          <w:noProof/>
        </w:rPr>
      </w:pPr>
      <w:hyperlink w:anchor="_Toc530217123" w:history="1">
        <w:r w:rsidR="00D51183" w:rsidRPr="003A437B">
          <w:rPr>
            <w:rStyle w:val="Lienhypertexte"/>
            <w:rFonts w:ascii="Arial" w:hAnsi="Arial" w:cs="Arial"/>
            <w:noProof/>
          </w:rPr>
          <w:t>II. Modèle de page de couverture</w:t>
        </w:r>
        <w:r w:rsidR="00D51183" w:rsidRPr="00102D7B">
          <w:rPr>
            <w:rStyle w:val="Lienhypertexte"/>
            <w:rFonts w:ascii="Arial" w:hAnsi="Arial" w:cs="Arial"/>
            <w:noProof/>
            <w:webHidden/>
          </w:rPr>
          <w:tab/>
        </w:r>
        <w:r w:rsidR="00D51183" w:rsidRPr="00102D7B">
          <w:rPr>
            <w:rStyle w:val="Lienhypertexte"/>
            <w:rFonts w:ascii="Arial" w:hAnsi="Arial" w:cs="Arial"/>
            <w:noProof/>
            <w:webHidden/>
          </w:rPr>
          <w:fldChar w:fldCharType="begin"/>
        </w:r>
        <w:r w:rsidR="00D51183" w:rsidRPr="00102D7B">
          <w:rPr>
            <w:rStyle w:val="Lienhypertexte"/>
            <w:rFonts w:ascii="Arial" w:hAnsi="Arial" w:cs="Arial"/>
            <w:noProof/>
            <w:webHidden/>
          </w:rPr>
          <w:instrText xml:space="preserve"> PAGEREF _Toc530217123 \h </w:instrText>
        </w:r>
        <w:r w:rsidR="00D51183" w:rsidRPr="00102D7B">
          <w:rPr>
            <w:rStyle w:val="Lienhypertexte"/>
            <w:rFonts w:ascii="Arial" w:hAnsi="Arial" w:cs="Arial"/>
            <w:noProof/>
            <w:webHidden/>
          </w:rPr>
        </w:r>
        <w:r w:rsidR="00D51183" w:rsidRPr="00102D7B">
          <w:rPr>
            <w:rStyle w:val="Lienhypertexte"/>
            <w:rFonts w:ascii="Arial" w:hAnsi="Arial" w:cs="Arial"/>
            <w:noProof/>
            <w:webHidden/>
          </w:rPr>
          <w:fldChar w:fldCharType="separate"/>
        </w:r>
        <w:r w:rsidR="00A91A8F">
          <w:rPr>
            <w:rStyle w:val="Lienhypertexte"/>
            <w:rFonts w:ascii="Arial" w:hAnsi="Arial" w:cs="Arial"/>
            <w:noProof/>
            <w:webHidden/>
          </w:rPr>
          <w:t>4</w:t>
        </w:r>
        <w:r w:rsidR="00D51183" w:rsidRPr="00102D7B">
          <w:rPr>
            <w:rStyle w:val="Lienhypertexte"/>
            <w:rFonts w:ascii="Arial" w:hAnsi="Arial" w:cs="Arial"/>
            <w:noProof/>
            <w:webHidden/>
          </w:rPr>
          <w:fldChar w:fldCharType="end"/>
        </w:r>
      </w:hyperlink>
    </w:p>
    <w:p w:rsidR="00D51183" w:rsidRPr="00102D7B" w:rsidRDefault="00F2567D" w:rsidP="00D51183">
      <w:pPr>
        <w:pStyle w:val="TM1"/>
        <w:tabs>
          <w:tab w:val="right" w:leader="dot" w:pos="8920"/>
        </w:tabs>
        <w:rPr>
          <w:rStyle w:val="Lienhypertexte"/>
          <w:rFonts w:ascii="Arial" w:hAnsi="Arial" w:cs="Arial"/>
          <w:noProof/>
        </w:rPr>
      </w:pPr>
      <w:hyperlink w:anchor="_Toc530217124" w:history="1">
        <w:r w:rsidR="00D51183" w:rsidRPr="003A437B">
          <w:rPr>
            <w:rStyle w:val="Lienhypertexte"/>
            <w:rFonts w:ascii="Arial" w:hAnsi="Arial" w:cs="Arial"/>
            <w:noProof/>
          </w:rPr>
          <w:t>III. Conseils pour la rédaction des autres points</w:t>
        </w:r>
        <w:r w:rsidR="00D51183" w:rsidRPr="00102D7B">
          <w:rPr>
            <w:rStyle w:val="Lienhypertexte"/>
            <w:rFonts w:ascii="Arial" w:hAnsi="Arial" w:cs="Arial"/>
            <w:noProof/>
            <w:webHidden/>
          </w:rPr>
          <w:tab/>
        </w:r>
        <w:r w:rsidR="00D51183" w:rsidRPr="00102D7B">
          <w:rPr>
            <w:rStyle w:val="Lienhypertexte"/>
            <w:rFonts w:ascii="Arial" w:hAnsi="Arial" w:cs="Arial"/>
            <w:noProof/>
            <w:webHidden/>
          </w:rPr>
          <w:fldChar w:fldCharType="begin"/>
        </w:r>
        <w:r w:rsidR="00D51183" w:rsidRPr="00102D7B">
          <w:rPr>
            <w:rStyle w:val="Lienhypertexte"/>
            <w:rFonts w:ascii="Arial" w:hAnsi="Arial" w:cs="Arial"/>
            <w:noProof/>
            <w:webHidden/>
          </w:rPr>
          <w:instrText xml:space="preserve"> PAGEREF _Toc530217124 \h </w:instrText>
        </w:r>
        <w:r w:rsidR="00D51183" w:rsidRPr="00102D7B">
          <w:rPr>
            <w:rStyle w:val="Lienhypertexte"/>
            <w:rFonts w:ascii="Arial" w:hAnsi="Arial" w:cs="Arial"/>
            <w:noProof/>
            <w:webHidden/>
          </w:rPr>
        </w:r>
        <w:r w:rsidR="00D51183" w:rsidRPr="00102D7B">
          <w:rPr>
            <w:rStyle w:val="Lienhypertexte"/>
            <w:rFonts w:ascii="Arial" w:hAnsi="Arial" w:cs="Arial"/>
            <w:noProof/>
            <w:webHidden/>
          </w:rPr>
          <w:fldChar w:fldCharType="separate"/>
        </w:r>
        <w:r w:rsidR="00A91A8F">
          <w:rPr>
            <w:rStyle w:val="Lienhypertexte"/>
            <w:rFonts w:ascii="Arial" w:hAnsi="Arial" w:cs="Arial"/>
            <w:noProof/>
            <w:webHidden/>
          </w:rPr>
          <w:t>4</w:t>
        </w:r>
        <w:r w:rsidR="00D51183" w:rsidRPr="00102D7B">
          <w:rPr>
            <w:rStyle w:val="Lienhypertexte"/>
            <w:rFonts w:ascii="Arial" w:hAnsi="Arial" w:cs="Arial"/>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25" w:history="1">
        <w:r w:rsidR="00D51183" w:rsidRPr="00102D7B">
          <w:rPr>
            <w:rStyle w:val="Lienhypertexte"/>
            <w:rFonts w:ascii="Arial" w:hAnsi="Arial" w:cs="Arial"/>
            <w:b/>
            <w:bCs/>
            <w:i w:val="0"/>
            <w:iCs w:val="0"/>
            <w:noProof/>
          </w:rPr>
          <w:t>1.</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Les remerciements</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_Toc530217125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4</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26" w:history="1">
        <w:r w:rsidR="00D51183" w:rsidRPr="00102D7B">
          <w:rPr>
            <w:rStyle w:val="Lienhypertexte"/>
            <w:rFonts w:ascii="Arial" w:hAnsi="Arial" w:cs="Arial"/>
            <w:b/>
            <w:bCs/>
            <w:i w:val="0"/>
            <w:iCs w:val="0"/>
            <w:noProof/>
          </w:rPr>
          <w:t>2.</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La table des matières</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_Toc530217126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4</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27" w:history="1">
        <w:r w:rsidR="00D51183" w:rsidRPr="00102D7B">
          <w:rPr>
            <w:rStyle w:val="Lienhypertexte"/>
            <w:rFonts w:ascii="Arial" w:hAnsi="Arial" w:cs="Arial"/>
            <w:b/>
            <w:bCs/>
            <w:i w:val="0"/>
            <w:iCs w:val="0"/>
            <w:noProof/>
          </w:rPr>
          <w:t>3.</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La table des illustrations et annexes</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_Toc530217127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4</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28" w:history="1">
        <w:r w:rsidR="00D51183" w:rsidRPr="00102D7B">
          <w:rPr>
            <w:rStyle w:val="Lienhypertexte"/>
            <w:rFonts w:ascii="Arial" w:hAnsi="Arial" w:cs="Arial"/>
            <w:b/>
            <w:bCs/>
            <w:i w:val="0"/>
            <w:iCs w:val="0"/>
            <w:noProof/>
          </w:rPr>
          <w:t>4.</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L'introduction : elle ouvre le propos</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_Toc530217128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5</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29" w:history="1">
        <w:r w:rsidR="00D51183" w:rsidRPr="00102D7B">
          <w:rPr>
            <w:rStyle w:val="Lienhypertexte"/>
            <w:rFonts w:ascii="Arial" w:hAnsi="Arial" w:cs="Arial"/>
            <w:b/>
            <w:bCs/>
            <w:i w:val="0"/>
            <w:iCs w:val="0"/>
            <w:noProof/>
          </w:rPr>
          <w:t>5.</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Le corps du rapport</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_Toc530217129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5</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3"/>
        <w:tabs>
          <w:tab w:val="left" w:pos="1200"/>
          <w:tab w:val="right" w:leader="dot" w:pos="8920"/>
        </w:tabs>
        <w:rPr>
          <w:rStyle w:val="Lienhypertexte"/>
          <w:rFonts w:ascii="Arial" w:hAnsi="Arial" w:cs="Arial"/>
          <w:b/>
          <w:bCs/>
          <w:noProof/>
        </w:rPr>
      </w:pPr>
      <w:hyperlink w:anchor="_Toc530217130" w:history="1">
        <w:r w:rsidR="00D51183" w:rsidRPr="00102D7B">
          <w:rPr>
            <w:rStyle w:val="Lienhypertexte"/>
            <w:rFonts w:ascii="Arial" w:hAnsi="Arial" w:cs="Arial"/>
            <w:b/>
            <w:bCs/>
            <w:noProof/>
          </w:rPr>
          <w:t>5.1</w:t>
        </w:r>
        <w:r w:rsidR="00D51183" w:rsidRPr="00102D7B">
          <w:rPr>
            <w:rStyle w:val="Lienhypertexte"/>
            <w:rFonts w:ascii="Arial" w:hAnsi="Arial" w:cs="Arial"/>
            <w:b/>
            <w:bCs/>
            <w:noProof/>
          </w:rPr>
          <w:tab/>
          <w:t>Présentation de l’entreprise  (3 pages)</w:t>
        </w:r>
        <w:r w:rsidR="00D51183" w:rsidRPr="00102D7B">
          <w:rPr>
            <w:rStyle w:val="Lienhypertexte"/>
            <w:rFonts w:ascii="Arial" w:hAnsi="Arial" w:cs="Arial"/>
            <w:b/>
            <w:bCs/>
            <w:noProof/>
            <w:webHidden/>
          </w:rPr>
          <w:tab/>
        </w:r>
        <w:r w:rsidR="00D51183" w:rsidRPr="00102D7B">
          <w:rPr>
            <w:rStyle w:val="Lienhypertexte"/>
            <w:rFonts w:ascii="Arial" w:hAnsi="Arial" w:cs="Arial"/>
            <w:b/>
            <w:bCs/>
            <w:noProof/>
            <w:webHidden/>
          </w:rPr>
          <w:fldChar w:fldCharType="begin"/>
        </w:r>
        <w:r w:rsidR="00D51183" w:rsidRPr="00102D7B">
          <w:rPr>
            <w:rStyle w:val="Lienhypertexte"/>
            <w:rFonts w:ascii="Arial" w:hAnsi="Arial" w:cs="Arial"/>
            <w:b/>
            <w:bCs/>
            <w:noProof/>
            <w:webHidden/>
          </w:rPr>
          <w:instrText xml:space="preserve"> PAGEREF _Toc530217130 \h </w:instrText>
        </w:r>
        <w:r w:rsidR="00D51183" w:rsidRPr="00102D7B">
          <w:rPr>
            <w:rStyle w:val="Lienhypertexte"/>
            <w:rFonts w:ascii="Arial" w:hAnsi="Arial" w:cs="Arial"/>
            <w:b/>
            <w:bCs/>
            <w:noProof/>
            <w:webHidden/>
          </w:rPr>
        </w:r>
        <w:r w:rsidR="00D51183" w:rsidRPr="00102D7B">
          <w:rPr>
            <w:rStyle w:val="Lienhypertexte"/>
            <w:rFonts w:ascii="Arial" w:hAnsi="Arial" w:cs="Arial"/>
            <w:b/>
            <w:bCs/>
            <w:noProof/>
            <w:webHidden/>
          </w:rPr>
          <w:fldChar w:fldCharType="separate"/>
        </w:r>
        <w:r w:rsidR="00A91A8F">
          <w:rPr>
            <w:rStyle w:val="Lienhypertexte"/>
            <w:rFonts w:ascii="Arial" w:hAnsi="Arial" w:cs="Arial"/>
            <w:b/>
            <w:bCs/>
            <w:noProof/>
            <w:webHidden/>
          </w:rPr>
          <w:t>5</w:t>
        </w:r>
        <w:r w:rsidR="00D51183" w:rsidRPr="00102D7B">
          <w:rPr>
            <w:rStyle w:val="Lienhypertexte"/>
            <w:rFonts w:ascii="Arial" w:hAnsi="Arial" w:cs="Arial"/>
            <w:b/>
            <w:bCs/>
            <w:noProof/>
            <w:webHidden/>
          </w:rPr>
          <w:fldChar w:fldCharType="end"/>
        </w:r>
      </w:hyperlink>
    </w:p>
    <w:p w:rsidR="00D51183" w:rsidRPr="00102D7B" w:rsidRDefault="00F2567D" w:rsidP="00D51183">
      <w:pPr>
        <w:pStyle w:val="TM3"/>
        <w:tabs>
          <w:tab w:val="left" w:pos="1200"/>
          <w:tab w:val="right" w:leader="dot" w:pos="8920"/>
        </w:tabs>
        <w:rPr>
          <w:rStyle w:val="Lienhypertexte"/>
          <w:rFonts w:ascii="Arial" w:hAnsi="Arial" w:cs="Arial"/>
          <w:b/>
          <w:bCs/>
          <w:noProof/>
        </w:rPr>
      </w:pPr>
      <w:hyperlink w:anchor="_Toc530217131" w:history="1">
        <w:r w:rsidR="00D51183" w:rsidRPr="00102D7B">
          <w:rPr>
            <w:rStyle w:val="Lienhypertexte"/>
            <w:rFonts w:ascii="Arial" w:hAnsi="Arial" w:cs="Arial"/>
            <w:b/>
            <w:bCs/>
            <w:noProof/>
          </w:rPr>
          <w:t>5.2</w:t>
        </w:r>
        <w:r w:rsidR="00D51183" w:rsidRPr="00102D7B">
          <w:rPr>
            <w:rStyle w:val="Lienhypertexte"/>
            <w:rFonts w:ascii="Arial" w:hAnsi="Arial" w:cs="Arial"/>
            <w:b/>
            <w:bCs/>
            <w:noProof/>
          </w:rPr>
          <w:tab/>
          <w:t>Présentation du projet de travail (5 pages)</w:t>
        </w:r>
        <w:r w:rsidR="00D51183" w:rsidRPr="00102D7B">
          <w:rPr>
            <w:rStyle w:val="Lienhypertexte"/>
            <w:rFonts w:ascii="Arial" w:hAnsi="Arial" w:cs="Arial"/>
            <w:b/>
            <w:bCs/>
            <w:noProof/>
            <w:webHidden/>
          </w:rPr>
          <w:tab/>
        </w:r>
        <w:r w:rsidR="00D51183" w:rsidRPr="00102D7B">
          <w:rPr>
            <w:rStyle w:val="Lienhypertexte"/>
            <w:rFonts w:ascii="Arial" w:hAnsi="Arial" w:cs="Arial"/>
            <w:b/>
            <w:bCs/>
            <w:noProof/>
            <w:webHidden/>
          </w:rPr>
          <w:fldChar w:fldCharType="begin"/>
        </w:r>
        <w:r w:rsidR="00D51183" w:rsidRPr="00102D7B">
          <w:rPr>
            <w:rStyle w:val="Lienhypertexte"/>
            <w:rFonts w:ascii="Arial" w:hAnsi="Arial" w:cs="Arial"/>
            <w:b/>
            <w:bCs/>
            <w:noProof/>
            <w:webHidden/>
          </w:rPr>
          <w:instrText xml:space="preserve"> PAGEREF _Toc530217131 \h </w:instrText>
        </w:r>
        <w:r w:rsidR="00D51183" w:rsidRPr="00102D7B">
          <w:rPr>
            <w:rStyle w:val="Lienhypertexte"/>
            <w:rFonts w:ascii="Arial" w:hAnsi="Arial" w:cs="Arial"/>
            <w:b/>
            <w:bCs/>
            <w:noProof/>
            <w:webHidden/>
          </w:rPr>
        </w:r>
        <w:r w:rsidR="00D51183" w:rsidRPr="00102D7B">
          <w:rPr>
            <w:rStyle w:val="Lienhypertexte"/>
            <w:rFonts w:ascii="Arial" w:hAnsi="Arial" w:cs="Arial"/>
            <w:b/>
            <w:bCs/>
            <w:noProof/>
            <w:webHidden/>
          </w:rPr>
          <w:fldChar w:fldCharType="separate"/>
        </w:r>
        <w:r w:rsidR="00A91A8F">
          <w:rPr>
            <w:rStyle w:val="Lienhypertexte"/>
            <w:rFonts w:ascii="Arial" w:hAnsi="Arial" w:cs="Arial"/>
            <w:b/>
            <w:bCs/>
            <w:noProof/>
            <w:webHidden/>
          </w:rPr>
          <w:t>5</w:t>
        </w:r>
        <w:r w:rsidR="00D51183" w:rsidRPr="00102D7B">
          <w:rPr>
            <w:rStyle w:val="Lienhypertexte"/>
            <w:rFonts w:ascii="Arial" w:hAnsi="Arial" w:cs="Arial"/>
            <w:b/>
            <w:bCs/>
            <w:noProof/>
            <w:webHidden/>
          </w:rPr>
          <w:fldChar w:fldCharType="end"/>
        </w:r>
      </w:hyperlink>
    </w:p>
    <w:p w:rsidR="00D51183" w:rsidRPr="00102D7B" w:rsidRDefault="00F2567D" w:rsidP="00D51183">
      <w:pPr>
        <w:pStyle w:val="TM3"/>
        <w:tabs>
          <w:tab w:val="left" w:pos="1200"/>
          <w:tab w:val="right" w:leader="dot" w:pos="8920"/>
        </w:tabs>
        <w:rPr>
          <w:rStyle w:val="Lienhypertexte"/>
          <w:rFonts w:ascii="Arial" w:hAnsi="Arial" w:cs="Arial"/>
          <w:b/>
          <w:bCs/>
          <w:noProof/>
        </w:rPr>
      </w:pPr>
      <w:hyperlink w:anchor="_Toc530217132" w:history="1">
        <w:r w:rsidR="00D51183" w:rsidRPr="00102D7B">
          <w:rPr>
            <w:rStyle w:val="Lienhypertexte"/>
            <w:rFonts w:ascii="Arial" w:hAnsi="Arial" w:cs="Arial"/>
            <w:b/>
            <w:bCs/>
            <w:noProof/>
          </w:rPr>
          <w:t>5.3</w:t>
        </w:r>
        <w:r w:rsidR="00D51183" w:rsidRPr="00102D7B">
          <w:rPr>
            <w:rStyle w:val="Lienhypertexte"/>
            <w:rFonts w:ascii="Arial" w:hAnsi="Arial" w:cs="Arial"/>
            <w:b/>
            <w:bCs/>
            <w:noProof/>
          </w:rPr>
          <w:tab/>
          <w:t>Rapport détaillé de votre activité (10-12 pages)</w:t>
        </w:r>
        <w:r w:rsidR="00D51183" w:rsidRPr="00102D7B">
          <w:rPr>
            <w:rStyle w:val="Lienhypertexte"/>
            <w:rFonts w:ascii="Arial" w:hAnsi="Arial" w:cs="Arial"/>
            <w:b/>
            <w:bCs/>
            <w:noProof/>
            <w:webHidden/>
          </w:rPr>
          <w:tab/>
        </w:r>
        <w:r w:rsidR="00D51183" w:rsidRPr="00102D7B">
          <w:rPr>
            <w:rStyle w:val="Lienhypertexte"/>
            <w:rFonts w:ascii="Arial" w:hAnsi="Arial" w:cs="Arial"/>
            <w:b/>
            <w:bCs/>
            <w:noProof/>
            <w:webHidden/>
          </w:rPr>
          <w:fldChar w:fldCharType="begin"/>
        </w:r>
        <w:r w:rsidR="00D51183" w:rsidRPr="00102D7B">
          <w:rPr>
            <w:rStyle w:val="Lienhypertexte"/>
            <w:rFonts w:ascii="Arial" w:hAnsi="Arial" w:cs="Arial"/>
            <w:b/>
            <w:bCs/>
            <w:noProof/>
            <w:webHidden/>
          </w:rPr>
          <w:instrText xml:space="preserve"> PAGEREF _Toc530217132 \h </w:instrText>
        </w:r>
        <w:r w:rsidR="00D51183" w:rsidRPr="00102D7B">
          <w:rPr>
            <w:rStyle w:val="Lienhypertexte"/>
            <w:rFonts w:ascii="Arial" w:hAnsi="Arial" w:cs="Arial"/>
            <w:b/>
            <w:bCs/>
            <w:noProof/>
            <w:webHidden/>
          </w:rPr>
        </w:r>
        <w:r w:rsidR="00D51183" w:rsidRPr="00102D7B">
          <w:rPr>
            <w:rStyle w:val="Lienhypertexte"/>
            <w:rFonts w:ascii="Arial" w:hAnsi="Arial" w:cs="Arial"/>
            <w:b/>
            <w:bCs/>
            <w:noProof/>
            <w:webHidden/>
          </w:rPr>
          <w:fldChar w:fldCharType="separate"/>
        </w:r>
        <w:r w:rsidR="00A91A8F">
          <w:rPr>
            <w:rStyle w:val="Lienhypertexte"/>
            <w:rFonts w:ascii="Arial" w:hAnsi="Arial" w:cs="Arial"/>
            <w:b/>
            <w:bCs/>
            <w:noProof/>
            <w:webHidden/>
          </w:rPr>
          <w:t>6</w:t>
        </w:r>
        <w:r w:rsidR="00D51183" w:rsidRPr="00102D7B">
          <w:rPr>
            <w:rStyle w:val="Lienhypertexte"/>
            <w:rFonts w:ascii="Arial" w:hAnsi="Arial" w:cs="Arial"/>
            <w:b/>
            <w:bCs/>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33" w:history="1">
        <w:r w:rsidR="00D51183" w:rsidRPr="00102D7B">
          <w:rPr>
            <w:rStyle w:val="Lienhypertexte"/>
            <w:rFonts w:ascii="Arial" w:hAnsi="Arial" w:cs="Arial"/>
            <w:b/>
            <w:bCs/>
            <w:i w:val="0"/>
            <w:iCs w:val="0"/>
            <w:noProof/>
          </w:rPr>
          <w:t>6.</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La conclusion : faites le bilan de votre stage</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_Toc530217133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6</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34" w:history="1">
        <w:r w:rsidR="00D51183" w:rsidRPr="00102D7B">
          <w:rPr>
            <w:rStyle w:val="Lienhypertexte"/>
            <w:rFonts w:ascii="Arial" w:hAnsi="Arial" w:cs="Arial"/>
            <w:b/>
            <w:bCs/>
            <w:i w:val="0"/>
            <w:iCs w:val="0"/>
            <w:noProof/>
          </w:rPr>
          <w:t>7.</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Les annexes</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_Toc530217134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6</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35" w:history="1">
        <w:r w:rsidR="00D51183" w:rsidRPr="00102D7B">
          <w:rPr>
            <w:rStyle w:val="Lienhypertexte"/>
            <w:rFonts w:ascii="Arial" w:hAnsi="Arial" w:cs="Arial"/>
            <w:b/>
            <w:bCs/>
            <w:i w:val="0"/>
            <w:iCs w:val="0"/>
            <w:noProof/>
          </w:rPr>
          <w:t>8.</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Le glossaire</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_Toc530217135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7</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36" w:history="1">
        <w:r w:rsidR="00D51183" w:rsidRPr="00102D7B">
          <w:rPr>
            <w:rStyle w:val="Lienhypertexte"/>
            <w:rFonts w:ascii="Arial" w:hAnsi="Arial" w:cs="Arial"/>
            <w:b/>
            <w:bCs/>
            <w:i w:val="0"/>
            <w:iCs w:val="0"/>
            <w:noProof/>
          </w:rPr>
          <w:t>9.</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La quatrième de couverture</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_Toc530217136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7</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1"/>
        <w:tabs>
          <w:tab w:val="right" w:leader="dot" w:pos="8920"/>
        </w:tabs>
        <w:rPr>
          <w:rStyle w:val="Lienhypertexte"/>
          <w:rFonts w:ascii="Arial" w:hAnsi="Arial" w:cs="Arial"/>
          <w:noProof/>
        </w:rPr>
      </w:pPr>
      <w:hyperlink w:anchor="_Toc530217137" w:history="1">
        <w:r w:rsidR="00D51183" w:rsidRPr="003A437B">
          <w:rPr>
            <w:rStyle w:val="Lienhypertexte"/>
            <w:rFonts w:ascii="Arial" w:hAnsi="Arial" w:cs="Arial"/>
            <w:noProof/>
          </w:rPr>
          <w:t>IV. Conseils pour la qualité de la rédaction</w:t>
        </w:r>
        <w:r w:rsidR="00D51183" w:rsidRPr="00102D7B">
          <w:rPr>
            <w:rStyle w:val="Lienhypertexte"/>
            <w:rFonts w:ascii="Arial" w:hAnsi="Arial" w:cs="Arial"/>
            <w:noProof/>
            <w:webHidden/>
          </w:rPr>
          <w:tab/>
        </w:r>
        <w:r w:rsidR="00D51183" w:rsidRPr="00102D7B">
          <w:rPr>
            <w:rStyle w:val="Lienhypertexte"/>
            <w:rFonts w:ascii="Arial" w:hAnsi="Arial" w:cs="Arial"/>
            <w:noProof/>
            <w:webHidden/>
          </w:rPr>
          <w:fldChar w:fldCharType="begin"/>
        </w:r>
        <w:r w:rsidR="00D51183" w:rsidRPr="00102D7B">
          <w:rPr>
            <w:rStyle w:val="Lienhypertexte"/>
            <w:rFonts w:ascii="Arial" w:hAnsi="Arial" w:cs="Arial"/>
            <w:noProof/>
            <w:webHidden/>
          </w:rPr>
          <w:instrText xml:space="preserve"> PAGEREF _Toc530217137 \h </w:instrText>
        </w:r>
        <w:r w:rsidR="00D51183" w:rsidRPr="00102D7B">
          <w:rPr>
            <w:rStyle w:val="Lienhypertexte"/>
            <w:rFonts w:ascii="Arial" w:hAnsi="Arial" w:cs="Arial"/>
            <w:noProof/>
            <w:webHidden/>
          </w:rPr>
        </w:r>
        <w:r w:rsidR="00D51183" w:rsidRPr="00102D7B">
          <w:rPr>
            <w:rStyle w:val="Lienhypertexte"/>
            <w:rFonts w:ascii="Arial" w:hAnsi="Arial" w:cs="Arial"/>
            <w:noProof/>
            <w:webHidden/>
          </w:rPr>
          <w:fldChar w:fldCharType="separate"/>
        </w:r>
        <w:r w:rsidR="00A91A8F">
          <w:rPr>
            <w:rStyle w:val="Lienhypertexte"/>
            <w:rFonts w:ascii="Arial" w:hAnsi="Arial" w:cs="Arial"/>
            <w:noProof/>
            <w:webHidden/>
          </w:rPr>
          <w:t>8</w:t>
        </w:r>
        <w:r w:rsidR="00D51183" w:rsidRPr="00102D7B">
          <w:rPr>
            <w:rStyle w:val="Lienhypertexte"/>
            <w:rFonts w:ascii="Arial" w:hAnsi="Arial" w:cs="Arial"/>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38" w:history="1">
        <w:r w:rsidR="00D51183" w:rsidRPr="00102D7B">
          <w:rPr>
            <w:rStyle w:val="Lienhypertexte"/>
            <w:rFonts w:ascii="Arial" w:hAnsi="Arial" w:cs="Arial"/>
            <w:b/>
            <w:bCs/>
            <w:i w:val="0"/>
            <w:iCs w:val="0"/>
            <w:noProof/>
          </w:rPr>
          <w:t>1.</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Titres et plans : la carte de visite de votre travail</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_Toc530217138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8</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39" w:history="1">
        <w:r w:rsidR="00D51183" w:rsidRPr="00102D7B">
          <w:rPr>
            <w:rStyle w:val="Lienhypertexte"/>
            <w:rFonts w:ascii="Arial" w:hAnsi="Arial" w:cs="Arial"/>
            <w:b/>
            <w:bCs/>
            <w:i w:val="0"/>
            <w:iCs w:val="0"/>
            <w:noProof/>
          </w:rPr>
          <w:t>2.</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Orthographe et style : soyez sobre et efficace</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_Toc530217139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8</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1"/>
        <w:tabs>
          <w:tab w:val="right" w:leader="dot" w:pos="8920"/>
        </w:tabs>
        <w:rPr>
          <w:rStyle w:val="Lienhypertexte"/>
          <w:rFonts w:ascii="Arial" w:hAnsi="Arial" w:cs="Arial"/>
          <w:noProof/>
        </w:rPr>
      </w:pPr>
      <w:hyperlink w:anchor="_Toc530217140" w:history="1">
        <w:r w:rsidR="00D51183" w:rsidRPr="003A437B">
          <w:rPr>
            <w:rStyle w:val="Lienhypertexte"/>
            <w:rFonts w:ascii="Arial" w:hAnsi="Arial" w:cs="Arial"/>
            <w:noProof/>
          </w:rPr>
          <w:t>V. Conseils pour la présentation</w:t>
        </w:r>
        <w:r w:rsidR="00D51183" w:rsidRPr="00102D7B">
          <w:rPr>
            <w:rStyle w:val="Lienhypertexte"/>
            <w:rFonts w:ascii="Arial" w:hAnsi="Arial" w:cs="Arial"/>
            <w:noProof/>
            <w:webHidden/>
          </w:rPr>
          <w:tab/>
        </w:r>
        <w:r w:rsidR="00D51183" w:rsidRPr="00102D7B">
          <w:rPr>
            <w:rStyle w:val="Lienhypertexte"/>
            <w:rFonts w:ascii="Arial" w:hAnsi="Arial" w:cs="Arial"/>
            <w:noProof/>
            <w:webHidden/>
          </w:rPr>
          <w:fldChar w:fldCharType="begin"/>
        </w:r>
        <w:r w:rsidR="00D51183" w:rsidRPr="00102D7B">
          <w:rPr>
            <w:rStyle w:val="Lienhypertexte"/>
            <w:rFonts w:ascii="Arial" w:hAnsi="Arial" w:cs="Arial"/>
            <w:noProof/>
            <w:webHidden/>
          </w:rPr>
          <w:instrText xml:space="preserve"> PAGEREF _Toc530217140 \h </w:instrText>
        </w:r>
        <w:r w:rsidR="00D51183" w:rsidRPr="00102D7B">
          <w:rPr>
            <w:rStyle w:val="Lienhypertexte"/>
            <w:rFonts w:ascii="Arial" w:hAnsi="Arial" w:cs="Arial"/>
            <w:noProof/>
            <w:webHidden/>
          </w:rPr>
        </w:r>
        <w:r w:rsidR="00D51183" w:rsidRPr="00102D7B">
          <w:rPr>
            <w:rStyle w:val="Lienhypertexte"/>
            <w:rFonts w:ascii="Arial" w:hAnsi="Arial" w:cs="Arial"/>
            <w:noProof/>
            <w:webHidden/>
          </w:rPr>
          <w:fldChar w:fldCharType="separate"/>
        </w:r>
        <w:r w:rsidR="00A91A8F">
          <w:rPr>
            <w:rStyle w:val="Lienhypertexte"/>
            <w:rFonts w:ascii="Arial" w:hAnsi="Arial" w:cs="Arial"/>
            <w:noProof/>
            <w:webHidden/>
          </w:rPr>
          <w:t>9</w:t>
        </w:r>
        <w:r w:rsidR="00D51183" w:rsidRPr="00102D7B">
          <w:rPr>
            <w:rStyle w:val="Lienhypertexte"/>
            <w:rFonts w:ascii="Arial" w:hAnsi="Arial" w:cs="Arial"/>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41" w:history="1">
        <w:r w:rsidR="00D51183" w:rsidRPr="00102D7B">
          <w:rPr>
            <w:rStyle w:val="Lienhypertexte"/>
            <w:rFonts w:ascii="Arial" w:hAnsi="Arial" w:cs="Arial"/>
            <w:b/>
            <w:bCs/>
            <w:i w:val="0"/>
            <w:iCs w:val="0"/>
            <w:noProof/>
          </w:rPr>
          <w:t>1.</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La frappe : avant tout, le confort du lecteur</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_Toc530217141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9</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2"/>
        <w:tabs>
          <w:tab w:val="left" w:pos="720"/>
          <w:tab w:val="right" w:leader="dot" w:pos="8920"/>
        </w:tabs>
        <w:rPr>
          <w:rStyle w:val="Lienhypertexte"/>
          <w:rFonts w:ascii="Arial" w:hAnsi="Arial" w:cs="Arial"/>
          <w:b/>
          <w:bCs/>
          <w:noProof/>
        </w:rPr>
      </w:pPr>
      <w:hyperlink w:anchor="_Toc530217142" w:history="1">
        <w:r w:rsidR="00D51183" w:rsidRPr="00102D7B">
          <w:rPr>
            <w:rStyle w:val="Lienhypertexte"/>
            <w:rFonts w:ascii="Arial" w:hAnsi="Arial" w:cs="Arial"/>
            <w:b/>
            <w:bCs/>
            <w:i w:val="0"/>
            <w:iCs w:val="0"/>
            <w:noProof/>
          </w:rPr>
          <w:t>2.</w:t>
        </w:r>
        <w:r w:rsidR="00D51183" w:rsidRPr="00102D7B">
          <w:rPr>
            <w:rStyle w:val="Lienhypertexte"/>
            <w:rFonts w:ascii="Arial" w:hAnsi="Arial" w:cs="Arial"/>
            <w:b/>
            <w:bCs/>
            <w:noProof/>
          </w:rPr>
          <w:tab/>
        </w:r>
        <w:r w:rsidR="00D51183" w:rsidRPr="00102D7B">
          <w:rPr>
            <w:rStyle w:val="Lienhypertexte"/>
            <w:rFonts w:ascii="Arial" w:hAnsi="Arial" w:cs="Arial"/>
            <w:b/>
            <w:bCs/>
            <w:i w:val="0"/>
            <w:iCs w:val="0"/>
            <w:noProof/>
          </w:rPr>
          <w:t>La présentation : une exigence de qualité</w:t>
        </w:r>
        <w:r w:rsidR="00D51183" w:rsidRPr="00102D7B">
          <w:rPr>
            <w:rStyle w:val="Lienhypertexte"/>
            <w:rFonts w:ascii="Arial" w:hAnsi="Arial" w:cs="Arial"/>
            <w:b/>
            <w:bCs/>
            <w:i w:val="0"/>
            <w:iCs w:val="0"/>
            <w:noProof/>
            <w:webHidden/>
          </w:rPr>
          <w:tab/>
        </w:r>
        <w:r w:rsidR="00D51183" w:rsidRPr="00102D7B">
          <w:rPr>
            <w:rStyle w:val="Lienhypertexte"/>
            <w:rFonts w:ascii="Arial" w:hAnsi="Arial" w:cs="Arial"/>
            <w:b/>
            <w:bCs/>
            <w:i w:val="0"/>
            <w:iCs w:val="0"/>
            <w:noProof/>
            <w:webHidden/>
          </w:rPr>
          <w:fldChar w:fldCharType="begin"/>
        </w:r>
        <w:r w:rsidR="00D51183" w:rsidRPr="00102D7B">
          <w:rPr>
            <w:rStyle w:val="Lienhypertexte"/>
            <w:rFonts w:ascii="Arial" w:hAnsi="Arial" w:cs="Arial"/>
            <w:b/>
            <w:bCs/>
            <w:i w:val="0"/>
            <w:iCs w:val="0"/>
            <w:noProof/>
            <w:webHidden/>
          </w:rPr>
          <w:instrText xml:space="preserve"> PAGEREF _Toc530217142 \h </w:instrText>
        </w:r>
        <w:r w:rsidR="00D51183" w:rsidRPr="00102D7B">
          <w:rPr>
            <w:rStyle w:val="Lienhypertexte"/>
            <w:rFonts w:ascii="Arial" w:hAnsi="Arial" w:cs="Arial"/>
            <w:b/>
            <w:bCs/>
            <w:i w:val="0"/>
            <w:iCs w:val="0"/>
            <w:noProof/>
            <w:webHidden/>
          </w:rPr>
        </w:r>
        <w:r w:rsidR="00D51183" w:rsidRPr="00102D7B">
          <w:rPr>
            <w:rStyle w:val="Lienhypertexte"/>
            <w:rFonts w:ascii="Arial" w:hAnsi="Arial" w:cs="Arial"/>
            <w:b/>
            <w:bCs/>
            <w:i w:val="0"/>
            <w:iCs w:val="0"/>
            <w:noProof/>
            <w:webHidden/>
          </w:rPr>
          <w:fldChar w:fldCharType="separate"/>
        </w:r>
        <w:r w:rsidR="00A91A8F">
          <w:rPr>
            <w:rStyle w:val="Lienhypertexte"/>
            <w:rFonts w:ascii="Arial" w:hAnsi="Arial" w:cs="Arial"/>
            <w:b/>
            <w:bCs/>
            <w:i w:val="0"/>
            <w:iCs w:val="0"/>
            <w:noProof/>
            <w:webHidden/>
          </w:rPr>
          <w:t>9</w:t>
        </w:r>
        <w:r w:rsidR="00D51183" w:rsidRPr="00102D7B">
          <w:rPr>
            <w:rStyle w:val="Lienhypertexte"/>
            <w:rFonts w:ascii="Arial" w:hAnsi="Arial" w:cs="Arial"/>
            <w:b/>
            <w:bCs/>
            <w:i w:val="0"/>
            <w:iCs w:val="0"/>
            <w:noProof/>
            <w:webHidden/>
          </w:rPr>
          <w:fldChar w:fldCharType="end"/>
        </w:r>
      </w:hyperlink>
    </w:p>
    <w:p w:rsidR="00D51183" w:rsidRPr="00102D7B" w:rsidRDefault="00F2567D" w:rsidP="00D51183">
      <w:pPr>
        <w:pStyle w:val="TM1"/>
        <w:tabs>
          <w:tab w:val="right" w:leader="dot" w:pos="8920"/>
        </w:tabs>
        <w:rPr>
          <w:rStyle w:val="Lienhypertexte"/>
          <w:rFonts w:ascii="Arial" w:hAnsi="Arial" w:cs="Arial"/>
          <w:noProof/>
        </w:rPr>
      </w:pPr>
      <w:hyperlink w:anchor="_Toc530217143" w:history="1">
        <w:r w:rsidR="00D51183" w:rsidRPr="003A437B">
          <w:rPr>
            <w:rStyle w:val="Lienhypertexte"/>
            <w:rFonts w:ascii="Arial" w:hAnsi="Arial" w:cs="Arial"/>
            <w:noProof/>
          </w:rPr>
          <w:t>VI. Supports annexes</w:t>
        </w:r>
        <w:r w:rsidR="00D51183" w:rsidRPr="00102D7B">
          <w:rPr>
            <w:rStyle w:val="Lienhypertexte"/>
            <w:rFonts w:ascii="Arial" w:hAnsi="Arial" w:cs="Arial"/>
            <w:noProof/>
            <w:webHidden/>
          </w:rPr>
          <w:tab/>
        </w:r>
        <w:r w:rsidR="00D51183" w:rsidRPr="00102D7B">
          <w:rPr>
            <w:rStyle w:val="Lienhypertexte"/>
            <w:rFonts w:ascii="Arial" w:hAnsi="Arial" w:cs="Arial"/>
            <w:noProof/>
            <w:webHidden/>
          </w:rPr>
          <w:fldChar w:fldCharType="begin"/>
        </w:r>
        <w:r w:rsidR="00D51183" w:rsidRPr="00102D7B">
          <w:rPr>
            <w:rStyle w:val="Lienhypertexte"/>
            <w:rFonts w:ascii="Arial" w:hAnsi="Arial" w:cs="Arial"/>
            <w:noProof/>
            <w:webHidden/>
          </w:rPr>
          <w:instrText xml:space="preserve"> PAGEREF _Toc530217143 \h </w:instrText>
        </w:r>
        <w:r w:rsidR="00D51183" w:rsidRPr="00102D7B">
          <w:rPr>
            <w:rStyle w:val="Lienhypertexte"/>
            <w:rFonts w:ascii="Arial" w:hAnsi="Arial" w:cs="Arial"/>
            <w:noProof/>
            <w:webHidden/>
          </w:rPr>
        </w:r>
        <w:r w:rsidR="00D51183" w:rsidRPr="00102D7B">
          <w:rPr>
            <w:rStyle w:val="Lienhypertexte"/>
            <w:rFonts w:ascii="Arial" w:hAnsi="Arial" w:cs="Arial"/>
            <w:noProof/>
            <w:webHidden/>
          </w:rPr>
          <w:fldChar w:fldCharType="separate"/>
        </w:r>
        <w:r w:rsidR="00A91A8F">
          <w:rPr>
            <w:rStyle w:val="Lienhypertexte"/>
            <w:rFonts w:ascii="Arial" w:hAnsi="Arial" w:cs="Arial"/>
            <w:noProof/>
            <w:webHidden/>
          </w:rPr>
          <w:t>10</w:t>
        </w:r>
        <w:r w:rsidR="00D51183" w:rsidRPr="00102D7B">
          <w:rPr>
            <w:rStyle w:val="Lienhypertexte"/>
            <w:rFonts w:ascii="Arial" w:hAnsi="Arial" w:cs="Arial"/>
            <w:noProof/>
            <w:webHidden/>
          </w:rPr>
          <w:fldChar w:fldCharType="end"/>
        </w:r>
      </w:hyperlink>
    </w:p>
    <w:p w:rsidR="00D51183" w:rsidRDefault="00D51183" w:rsidP="00D51183">
      <w:pPr>
        <w:tabs>
          <w:tab w:val="left" w:pos="1375"/>
        </w:tabs>
        <w:rPr>
          <w:lang w:val="de-DE" w:eastAsia="de-DE"/>
        </w:rPr>
      </w:pPr>
      <w:r w:rsidRPr="003A437B">
        <w:rPr>
          <w:b/>
          <w:bCs/>
          <w:noProof/>
          <w:sz w:val="32"/>
        </w:rPr>
        <w:fldChar w:fldCharType="end"/>
      </w:r>
    </w:p>
    <w:p w:rsidR="00B83FCA" w:rsidRDefault="00B83FCA">
      <w:pPr>
        <w:rPr>
          <w:lang w:val="de-DE" w:eastAsia="de-DE"/>
        </w:rPr>
      </w:pPr>
      <w:r>
        <w:rPr>
          <w:lang w:val="de-DE" w:eastAsia="de-DE"/>
        </w:rPr>
        <w:br w:type="page"/>
      </w:r>
    </w:p>
    <w:p w:rsidR="00464F57" w:rsidRDefault="00464F57" w:rsidP="00464F57"/>
    <w:p w:rsidR="00464F57" w:rsidRDefault="00464F57" w:rsidP="00464F57"/>
    <w:p w:rsidR="003D3926" w:rsidRPr="00CA2DAF" w:rsidRDefault="003D3926" w:rsidP="003D3926">
      <w:pPr>
        <w:pStyle w:val="Formuledepolitesse"/>
        <w:shd w:val="clear" w:color="auto" w:fill="999999"/>
        <w:ind w:left="0"/>
        <w:outlineLvl w:val="0"/>
        <w:rPr>
          <w:rFonts w:ascii="Arial" w:hAnsi="Arial" w:cs="Arial"/>
          <w:b/>
          <w:color w:val="FFFFFF"/>
          <w:sz w:val="32"/>
          <w:szCs w:val="32"/>
        </w:rPr>
      </w:pPr>
      <w:bookmarkStart w:id="1" w:name="_Toc73523111"/>
      <w:bookmarkStart w:id="2" w:name="_Toc530212147"/>
      <w:bookmarkStart w:id="3" w:name="_Toc530217122"/>
      <w:r w:rsidRPr="00CA2DAF">
        <w:rPr>
          <w:rFonts w:ascii="Arial" w:hAnsi="Arial" w:cs="Arial"/>
          <w:b/>
          <w:color w:val="FFFFFF"/>
          <w:sz w:val="32"/>
          <w:szCs w:val="32"/>
          <w:shd w:val="clear" w:color="auto" w:fill="999999"/>
        </w:rPr>
        <w:t>I. Description du rapport</w:t>
      </w:r>
      <w:bookmarkEnd w:id="1"/>
      <w:bookmarkEnd w:id="2"/>
      <w:bookmarkEnd w:id="3"/>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Les étudiants remettent, à l’issue de leur s</w:t>
      </w:r>
      <w:r w:rsidR="00414FC4">
        <w:rPr>
          <w:rFonts w:ascii="Arial" w:hAnsi="Arial" w:cs="Arial"/>
          <w:color w:val="000000"/>
        </w:rPr>
        <w:t xml:space="preserve">tage en entreprise, un rapport </w:t>
      </w:r>
      <w:r w:rsidRPr="00CA2DAF">
        <w:rPr>
          <w:rFonts w:ascii="Arial" w:hAnsi="Arial" w:cs="Arial"/>
          <w:color w:val="000000"/>
        </w:rPr>
        <w:t>qui doit comporter, dans l’ordre suivant :</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0. Une feuille en plastique transparent</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tabs>
          <w:tab w:val="num" w:pos="851"/>
        </w:tabs>
        <w:ind w:left="0"/>
        <w:rPr>
          <w:rFonts w:ascii="Arial" w:hAnsi="Arial" w:cs="Arial"/>
          <w:color w:val="000000"/>
        </w:rPr>
      </w:pPr>
      <w:r w:rsidRPr="00CA2DAF">
        <w:rPr>
          <w:rFonts w:ascii="Arial" w:hAnsi="Arial" w:cs="Arial"/>
          <w:color w:val="000000"/>
        </w:rPr>
        <w:t>1. La page de couverture, sur papier cartonné, selon  le modèle fourni pour ce rapport</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tabs>
          <w:tab w:val="num" w:pos="851"/>
        </w:tabs>
        <w:ind w:left="0"/>
        <w:rPr>
          <w:rFonts w:ascii="Arial" w:hAnsi="Arial" w:cs="Arial"/>
          <w:color w:val="000000"/>
        </w:rPr>
      </w:pPr>
      <w:r w:rsidRPr="00CA2DAF">
        <w:rPr>
          <w:rFonts w:ascii="Arial" w:hAnsi="Arial" w:cs="Arial"/>
          <w:color w:val="000000"/>
        </w:rPr>
        <w:t>2. Une page de garde vierge</w:t>
      </w: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 xml:space="preserve">     </w:t>
      </w: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3. Une page de titre, reprenant les données de la couverture</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4. Des remerciements</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5. La table des matières (avec pagination)</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 xml:space="preserve">6. La table des annexes </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7. L’introduction</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8. Le corps du rapport, divisé en plusieurs parties, conformément à la table des matières</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9. La conclusion</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10. Des annexes et illustrations</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11. Un glossaire français / anglais des termes techniques (1 à 2 pages)</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12. Une page de garde vierge</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13. Une page de couverture, dans le même matériau que la première, au dos de laquelle seront rédigés une synthèse en français et un abstract en anglais des activités</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r w:rsidRPr="00CA2DAF">
        <w:rPr>
          <w:rFonts w:ascii="Arial" w:hAnsi="Arial" w:cs="Arial"/>
          <w:color w:val="000000"/>
        </w:rPr>
        <w:t>14. Une feuille en plastique transparent</w:t>
      </w: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p>
    <w:p w:rsidR="003D3926" w:rsidRDefault="003D3926" w:rsidP="003D3926">
      <w:pPr>
        <w:pStyle w:val="Formuledepolitesse"/>
        <w:ind w:left="0"/>
        <w:rPr>
          <w:rFonts w:ascii="Arial" w:hAnsi="Arial" w:cs="Arial"/>
          <w:color w:val="000000"/>
        </w:rPr>
      </w:pPr>
    </w:p>
    <w:p w:rsidR="00732C06" w:rsidRPr="00CA2DAF" w:rsidRDefault="00732C0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color w:val="000000"/>
        </w:rPr>
      </w:pP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shd w:val="clear" w:color="auto" w:fill="999999"/>
        <w:ind w:left="0"/>
        <w:outlineLvl w:val="0"/>
        <w:rPr>
          <w:rFonts w:ascii="Arial" w:hAnsi="Arial" w:cs="Arial"/>
          <w:b/>
          <w:color w:val="FFFFFF"/>
          <w:sz w:val="28"/>
          <w:szCs w:val="28"/>
        </w:rPr>
      </w:pPr>
      <w:bookmarkStart w:id="4" w:name="_Toc73523112"/>
      <w:bookmarkStart w:id="5" w:name="_Toc530212148"/>
      <w:bookmarkStart w:id="6" w:name="_Toc530217123"/>
      <w:r w:rsidRPr="00CA2DAF">
        <w:rPr>
          <w:rFonts w:ascii="Arial" w:hAnsi="Arial" w:cs="Arial"/>
          <w:b/>
          <w:color w:val="FFFFFF"/>
          <w:sz w:val="28"/>
          <w:szCs w:val="28"/>
        </w:rPr>
        <w:t>II. Modèle de page de couverture</w:t>
      </w:r>
      <w:bookmarkEnd w:id="4"/>
      <w:bookmarkEnd w:id="5"/>
      <w:bookmarkEnd w:id="6"/>
      <w:r w:rsidRPr="00CA2DAF">
        <w:rPr>
          <w:rFonts w:ascii="Arial" w:hAnsi="Arial" w:cs="Arial"/>
          <w:b/>
          <w:color w:val="FFFFFF"/>
          <w:sz w:val="28"/>
          <w:szCs w:val="28"/>
        </w:rPr>
        <w:t xml:space="preserve"> </w:t>
      </w: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firstLine="720"/>
        <w:jc w:val="both"/>
        <w:rPr>
          <w:rFonts w:ascii="Arial" w:hAnsi="Arial" w:cs="Arial"/>
          <w:bCs/>
        </w:rPr>
      </w:pPr>
    </w:p>
    <w:p w:rsidR="003D3926" w:rsidRPr="00CA2DAF" w:rsidRDefault="003D3926" w:rsidP="003D3926">
      <w:pPr>
        <w:pStyle w:val="Formuledepolitesse"/>
        <w:ind w:left="0" w:firstLine="709"/>
        <w:jc w:val="both"/>
        <w:rPr>
          <w:rFonts w:ascii="Arial" w:hAnsi="Arial" w:cs="Arial"/>
          <w:bCs/>
        </w:rPr>
      </w:pPr>
      <w:r w:rsidRPr="00CA2DAF">
        <w:rPr>
          <w:rFonts w:ascii="Arial" w:hAnsi="Arial" w:cs="Arial"/>
          <w:bCs/>
        </w:rPr>
        <w:t>Inspirez-vous de la page de couverture de ce rapport : on doit trouver le logo de l’entreprise, le nom et l’adresse de l’entreprise, le nom de votre responsable de stage, votre nom, le logo EPU, l’adresse de l’école, l’année durant laquelle votre stage a été effectué et enfin le titre du stage.</w:t>
      </w:r>
    </w:p>
    <w:p w:rsidR="003D3926" w:rsidRPr="00CA2DAF" w:rsidRDefault="003D3926" w:rsidP="003D3926">
      <w:pPr>
        <w:pStyle w:val="Formuledepolitesse"/>
        <w:ind w:left="0"/>
        <w:jc w:val="both"/>
        <w:rPr>
          <w:rFonts w:ascii="Arial" w:hAnsi="Arial" w:cs="Arial"/>
          <w:bCs/>
        </w:rPr>
      </w:pPr>
    </w:p>
    <w:p w:rsidR="003D3926" w:rsidRPr="00CA2DAF" w:rsidRDefault="003D3926" w:rsidP="003D3926">
      <w:pPr>
        <w:pStyle w:val="Formuledepolitesse"/>
        <w:ind w:left="0"/>
        <w:jc w:val="both"/>
        <w:rPr>
          <w:rFonts w:ascii="Arial" w:hAnsi="Arial" w:cs="Arial"/>
          <w:bCs/>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shd w:val="clear" w:color="auto" w:fill="999999"/>
        <w:ind w:left="0"/>
        <w:jc w:val="both"/>
        <w:outlineLvl w:val="0"/>
        <w:rPr>
          <w:rFonts w:ascii="Arial" w:hAnsi="Arial" w:cs="Arial"/>
          <w:b/>
          <w:color w:val="FFFFFF"/>
          <w:sz w:val="28"/>
          <w:szCs w:val="28"/>
        </w:rPr>
      </w:pPr>
      <w:bookmarkStart w:id="7" w:name="_Toc73523113"/>
      <w:bookmarkStart w:id="8" w:name="_Toc530212149"/>
      <w:bookmarkStart w:id="9" w:name="_Toc530217124"/>
      <w:r w:rsidRPr="00CA2DAF">
        <w:rPr>
          <w:rFonts w:ascii="Arial" w:hAnsi="Arial" w:cs="Arial"/>
          <w:b/>
          <w:color w:val="FFFFFF"/>
          <w:sz w:val="28"/>
          <w:szCs w:val="28"/>
        </w:rPr>
        <w:t>III. Conseils pour la rédaction des autres points</w:t>
      </w:r>
      <w:bookmarkEnd w:id="7"/>
      <w:bookmarkEnd w:id="8"/>
      <w:bookmarkEnd w:id="9"/>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17"/>
        </w:numPr>
        <w:jc w:val="both"/>
        <w:outlineLvl w:val="1"/>
        <w:rPr>
          <w:rFonts w:ascii="Arial" w:hAnsi="Arial" w:cs="Arial"/>
          <w:b/>
        </w:rPr>
      </w:pPr>
      <w:bookmarkStart w:id="10" w:name="_Toc73523114"/>
      <w:bookmarkStart w:id="11" w:name="_Toc530212150"/>
      <w:bookmarkStart w:id="12" w:name="_Toc530217125"/>
      <w:r w:rsidRPr="00CA2DAF">
        <w:rPr>
          <w:rFonts w:ascii="Arial" w:hAnsi="Arial" w:cs="Arial"/>
          <w:b/>
        </w:rPr>
        <w:t>Les remerciements</w:t>
      </w:r>
      <w:bookmarkEnd w:id="10"/>
      <w:bookmarkEnd w:id="11"/>
      <w:bookmarkEnd w:id="12"/>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On les adresse à des personnes (physiques, parfois morales), qui ont contribué au bon déroulement du stage. Ces personnes</w:t>
      </w:r>
      <w:r w:rsidRPr="00CA2DAF">
        <w:rPr>
          <w:rFonts w:ascii="Arial" w:hAnsi="Arial" w:cs="Arial"/>
          <w:b/>
        </w:rPr>
        <w:t xml:space="preserve"> </w:t>
      </w:r>
      <w:r w:rsidRPr="00CA2DAF">
        <w:rPr>
          <w:rFonts w:ascii="Arial" w:hAnsi="Arial" w:cs="Arial"/>
        </w:rPr>
        <w:t>(quelques-unes : ne citez pas tout un service !) doivent figurer dans l’ordre hiérarchique, avec indication de leur fonction.</w:t>
      </w:r>
    </w:p>
    <w:p w:rsidR="003D3926" w:rsidRPr="00CA2DAF" w:rsidRDefault="003D3926" w:rsidP="003D3926">
      <w:pPr>
        <w:pStyle w:val="Formuledepolitesse"/>
        <w:ind w:left="0"/>
        <w:jc w:val="both"/>
        <w:rPr>
          <w:rFonts w:ascii="Arial" w:hAnsi="Arial" w:cs="Arial"/>
        </w:rPr>
      </w:pPr>
      <w:r w:rsidRPr="00CA2DAF">
        <w:rPr>
          <w:rFonts w:ascii="Arial" w:hAnsi="Arial" w:cs="Arial"/>
        </w:rPr>
        <w:t>Vous pouvez personnaliser le remerciement, en mettant en valeur un aspect de personnalité que vous avez apprécié, mais n’en abusez pas.</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i/>
          <w:iCs/>
        </w:rPr>
      </w:pPr>
      <w:r w:rsidRPr="00CA2DAF">
        <w:rPr>
          <w:rFonts w:ascii="Arial" w:hAnsi="Arial" w:cs="Arial"/>
          <w:i/>
          <w:iCs/>
        </w:rPr>
        <w:t>EXEMPLE : “ A Monsieur Pierre Durand, mon maître de stage, pour sa disponibilité et l’aide précieuse que ses conseils m’ont apportée. ”</w:t>
      </w:r>
      <w:r w:rsidRPr="00CA2DAF">
        <w:rPr>
          <w:rFonts w:ascii="Arial" w:hAnsi="Arial" w:cs="Arial"/>
          <w:b/>
          <w:i/>
          <w:iCs/>
        </w:rPr>
        <w:t xml:space="preserve"> </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17"/>
        </w:numPr>
        <w:ind w:left="0" w:firstLine="0"/>
        <w:jc w:val="both"/>
        <w:outlineLvl w:val="1"/>
        <w:rPr>
          <w:rFonts w:ascii="Arial" w:hAnsi="Arial" w:cs="Arial"/>
          <w:b/>
        </w:rPr>
      </w:pPr>
      <w:bookmarkStart w:id="13" w:name="_Toc73523115"/>
      <w:bookmarkStart w:id="14" w:name="_Toc530212151"/>
      <w:bookmarkStart w:id="15" w:name="_Toc530217126"/>
      <w:r w:rsidRPr="00CA2DAF">
        <w:rPr>
          <w:rFonts w:ascii="Arial" w:hAnsi="Arial" w:cs="Arial"/>
          <w:b/>
        </w:rPr>
        <w:t>La table des matières</w:t>
      </w:r>
      <w:bookmarkEnd w:id="13"/>
      <w:bookmarkEnd w:id="14"/>
      <w:bookmarkEnd w:id="15"/>
    </w:p>
    <w:p w:rsidR="003D3926" w:rsidRPr="00CA2DAF" w:rsidRDefault="003D3926" w:rsidP="003D3926">
      <w:pPr>
        <w:pStyle w:val="Formuledepolitesse"/>
        <w:ind w:left="0"/>
        <w:jc w:val="both"/>
        <w:outlineLvl w:val="1"/>
        <w:rPr>
          <w:rFonts w:ascii="Arial" w:hAnsi="Arial" w:cs="Arial"/>
          <w:b/>
        </w:rPr>
      </w:pP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Utilisez le système normalisé de présentation décimale. Les logiciels actuels (LateX, Word …) le font de manière automatique. Un exemple vous est donné en page 2 de ce document.</w:t>
      </w:r>
    </w:p>
    <w:p w:rsidR="003D3926" w:rsidRPr="00CA2DAF" w:rsidRDefault="003D3926" w:rsidP="003D3926">
      <w:pPr>
        <w:pStyle w:val="Formuledepolitesse"/>
        <w:ind w:left="0"/>
        <w:jc w:val="both"/>
        <w:rPr>
          <w:rFonts w:ascii="Arial" w:hAnsi="Arial" w:cs="Arial"/>
        </w:rPr>
      </w:pPr>
      <w:r w:rsidRPr="00CA2DAF">
        <w:rPr>
          <w:rFonts w:ascii="Arial" w:hAnsi="Arial" w:cs="Arial"/>
        </w:rPr>
        <w:t>RAPPEL : la pagination doit être continue, annexes et illustrations comprises, et commencer dès le premier feuillet (couverture exceptée). Les pages de garde (1), de titre (2), de remerciements (3) sont comptées, mais ne doivent pas être numérotées.</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r w:rsidRPr="00CA2DAF">
        <w:rPr>
          <w:rFonts w:ascii="Arial" w:hAnsi="Arial" w:cs="Arial"/>
        </w:rPr>
        <w:t>Paginer votre document vous donne l’occasion de le personnaliser, en répétant votre identification à chaque bas de page :</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pBdr>
          <w:top w:val="single" w:sz="4" w:space="1" w:color="999999"/>
          <w:left w:val="single" w:sz="4" w:space="4" w:color="999999"/>
          <w:bottom w:val="single" w:sz="4" w:space="1" w:color="999999"/>
          <w:right w:val="single" w:sz="4" w:space="4" w:color="999999"/>
        </w:pBdr>
        <w:ind w:left="0"/>
        <w:jc w:val="both"/>
        <w:rPr>
          <w:rFonts w:ascii="Arial" w:hAnsi="Arial" w:cs="Arial"/>
        </w:rPr>
      </w:pPr>
      <w:r w:rsidRPr="00CA2DAF">
        <w:rPr>
          <w:rFonts w:ascii="Arial" w:hAnsi="Arial" w:cs="Arial"/>
        </w:rPr>
        <w:t>Jean MARTIN / Stage ouvrier Polytech’ Nice-Sophia - La Poste / Eté 20xx                 Page 4</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17"/>
        </w:numPr>
        <w:ind w:left="0" w:firstLine="0"/>
        <w:jc w:val="both"/>
        <w:outlineLvl w:val="1"/>
        <w:rPr>
          <w:rFonts w:ascii="Arial" w:hAnsi="Arial" w:cs="Arial"/>
          <w:b/>
        </w:rPr>
      </w:pPr>
      <w:bookmarkStart w:id="16" w:name="_Toc73523116"/>
      <w:bookmarkStart w:id="17" w:name="_Toc530212152"/>
      <w:bookmarkStart w:id="18" w:name="_Toc530217127"/>
      <w:r w:rsidRPr="00CA2DAF">
        <w:rPr>
          <w:rFonts w:ascii="Arial" w:hAnsi="Arial" w:cs="Arial"/>
          <w:b/>
        </w:rPr>
        <w:t>La table des illustrations et annexes</w:t>
      </w:r>
      <w:bookmarkEnd w:id="16"/>
      <w:bookmarkEnd w:id="17"/>
      <w:bookmarkEnd w:id="18"/>
      <w:r w:rsidRPr="00CA2DAF">
        <w:rPr>
          <w:rFonts w:ascii="Arial" w:hAnsi="Arial" w:cs="Arial"/>
          <w:b/>
        </w:rPr>
        <w:t xml:space="preserve"> </w:t>
      </w:r>
    </w:p>
    <w:p w:rsidR="003D3926" w:rsidRPr="00CA2DAF" w:rsidRDefault="003D3926" w:rsidP="003D3926">
      <w:pPr>
        <w:pStyle w:val="Formuledepolitesse"/>
        <w:ind w:left="0"/>
        <w:jc w:val="both"/>
        <w:rPr>
          <w:rFonts w:ascii="Arial" w:hAnsi="Arial" w:cs="Arial"/>
          <w:b/>
        </w:rPr>
      </w:pPr>
    </w:p>
    <w:p w:rsidR="003D3926" w:rsidRPr="006F528D" w:rsidRDefault="003D3926" w:rsidP="006F528D">
      <w:pPr>
        <w:pStyle w:val="Formuledepolitesse"/>
        <w:ind w:left="0" w:firstLine="709"/>
        <w:jc w:val="both"/>
        <w:rPr>
          <w:rFonts w:ascii="Arial" w:hAnsi="Arial" w:cs="Arial"/>
        </w:rPr>
      </w:pPr>
      <w:r w:rsidRPr="00CA2DAF">
        <w:rPr>
          <w:rFonts w:ascii="Arial" w:hAnsi="Arial" w:cs="Arial"/>
        </w:rPr>
        <w:t xml:space="preserve">Elle doit donner la liste de toutes les illustrations (graphiques, tableaux, diagrammes, cartes, photos…) et annexes selon l'ordre où elles apparaissent dans </w:t>
      </w:r>
      <w:r w:rsidRPr="00CA2DAF">
        <w:rPr>
          <w:rFonts w:ascii="Arial" w:hAnsi="Arial" w:cs="Arial"/>
        </w:rPr>
        <w:lastRenderedPageBreak/>
        <w:t>le rapport, avec indication de la numérotation du document, de sa légende et de la page où il figure.</w:t>
      </w: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numPr>
          <w:ilvl w:val="0"/>
          <w:numId w:val="17"/>
        </w:numPr>
        <w:ind w:left="0" w:firstLine="0"/>
        <w:outlineLvl w:val="1"/>
        <w:rPr>
          <w:rFonts w:ascii="Arial" w:hAnsi="Arial" w:cs="Arial"/>
          <w:b/>
        </w:rPr>
      </w:pPr>
      <w:bookmarkStart w:id="19" w:name="_Toc73523117"/>
      <w:bookmarkStart w:id="20" w:name="_Toc530212153"/>
      <w:bookmarkStart w:id="21" w:name="_Toc530217128"/>
      <w:r w:rsidRPr="00CA2DAF">
        <w:rPr>
          <w:rFonts w:ascii="Arial" w:hAnsi="Arial" w:cs="Arial"/>
          <w:b/>
        </w:rPr>
        <w:t>L'introduction</w:t>
      </w:r>
      <w:bookmarkEnd w:id="19"/>
      <w:r w:rsidRPr="00CA2DAF">
        <w:rPr>
          <w:rFonts w:ascii="Arial" w:hAnsi="Arial" w:cs="Arial"/>
          <w:b/>
        </w:rPr>
        <w:t> : elle ouvre le propos</w:t>
      </w:r>
      <w:bookmarkEnd w:id="20"/>
      <w:bookmarkEnd w:id="21"/>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Présentez très rapidement les circonstances et les conditions dans lesquelles le stage s’est déroulé : objectifs, durée, lieu(x) de travail, profil général de la société, caractéristiques de l’équipe …</w:t>
      </w:r>
    </w:p>
    <w:p w:rsidR="003D3926" w:rsidRPr="00CA2DAF" w:rsidRDefault="003D3926" w:rsidP="003D3926">
      <w:pPr>
        <w:pStyle w:val="Formuledepolitesse"/>
        <w:ind w:left="0"/>
        <w:jc w:val="both"/>
        <w:rPr>
          <w:rFonts w:ascii="Arial" w:hAnsi="Arial" w:cs="Arial"/>
        </w:rPr>
      </w:pPr>
      <w:r w:rsidRPr="00CA2DAF">
        <w:rPr>
          <w:rFonts w:ascii="Arial" w:hAnsi="Arial" w:cs="Arial"/>
        </w:rPr>
        <w:t>Veillez à ne pas être en redondance avec le reste du texte. Pour cela, vous pouvez replacer votre stage par rapport à votre projet personnel. Pourquoi ce stage ? Pourquoi cette entreprise ? Comment le choix s'est-il effectué ? Quelles étaient vos attentes ?</w:t>
      </w:r>
    </w:p>
    <w:p w:rsidR="003D3926" w:rsidRPr="00CA2DAF" w:rsidRDefault="003D3926" w:rsidP="003D3926">
      <w:pPr>
        <w:pStyle w:val="Formuledepolitesse"/>
        <w:ind w:left="0"/>
        <w:jc w:val="both"/>
        <w:rPr>
          <w:rFonts w:ascii="Arial" w:hAnsi="Arial" w:cs="Arial"/>
          <w:b/>
        </w:rPr>
      </w:pPr>
      <w:r w:rsidRPr="00CA2DAF">
        <w:rPr>
          <w:rFonts w:ascii="Arial" w:hAnsi="Arial" w:cs="Arial"/>
          <w:b/>
        </w:rPr>
        <w:t>Bien évidemment, l'introduction ne pourra être rédigée dans sa version définitive qu'après la mise en forme complète du développement</w:t>
      </w:r>
      <w:r w:rsidRPr="00CA2DAF">
        <w:rPr>
          <w:rFonts w:ascii="Arial" w:hAnsi="Arial" w:cs="Arial"/>
        </w:rPr>
        <w:t xml:space="preserve"> : on ne présente bien un sujet que lorsqu'on a clairement établi  son organisation.</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17"/>
        </w:numPr>
        <w:ind w:left="0" w:firstLine="0"/>
        <w:jc w:val="both"/>
        <w:outlineLvl w:val="1"/>
        <w:rPr>
          <w:rFonts w:ascii="Arial" w:hAnsi="Arial" w:cs="Arial"/>
          <w:b/>
        </w:rPr>
      </w:pPr>
      <w:bookmarkStart w:id="22" w:name="_Toc73523118"/>
      <w:bookmarkStart w:id="23" w:name="_Toc530212154"/>
      <w:bookmarkStart w:id="24" w:name="_Toc530217129"/>
      <w:r w:rsidRPr="00CA2DAF">
        <w:rPr>
          <w:rFonts w:ascii="Arial" w:hAnsi="Arial" w:cs="Arial"/>
          <w:b/>
        </w:rPr>
        <w:t>Le corps du rapport</w:t>
      </w:r>
      <w:bookmarkEnd w:id="22"/>
      <w:bookmarkEnd w:id="23"/>
      <w:bookmarkEnd w:id="24"/>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Rédigez le détail de vos observations et de vos expériences, en vous conformant au plan défini dans la table des matières.</w:t>
      </w:r>
    </w:p>
    <w:p w:rsidR="003D3926" w:rsidRPr="00CA2DAF" w:rsidRDefault="003D3926" w:rsidP="003D3926">
      <w:pPr>
        <w:pStyle w:val="Formuledepolitesse"/>
        <w:ind w:left="0"/>
        <w:jc w:val="both"/>
        <w:rPr>
          <w:rFonts w:ascii="Arial" w:hAnsi="Arial" w:cs="Arial"/>
        </w:rPr>
      </w:pPr>
      <w:r w:rsidRPr="00CA2DAF">
        <w:rPr>
          <w:rFonts w:ascii="Arial" w:hAnsi="Arial" w:cs="Arial"/>
        </w:rPr>
        <w:t xml:space="preserve">Pour les titres, prévoyez des tailles de caractères plus ou moins grosses suivant l’importance des parties, sous-parties ... </w:t>
      </w:r>
    </w:p>
    <w:p w:rsidR="003D3926" w:rsidRPr="00CA2DAF" w:rsidRDefault="003D3926" w:rsidP="003D3926">
      <w:pPr>
        <w:pStyle w:val="Formuledepolitesse"/>
        <w:ind w:left="0"/>
        <w:jc w:val="both"/>
        <w:rPr>
          <w:rFonts w:ascii="Arial" w:hAnsi="Arial" w:cs="Arial"/>
        </w:rPr>
      </w:pPr>
      <w:r w:rsidRPr="00CA2DAF">
        <w:rPr>
          <w:rFonts w:ascii="Arial" w:hAnsi="Arial" w:cs="Arial"/>
        </w:rPr>
        <w:t>Pour le corps du texte, utilisez une police Times 12 ou équivalent, et respectivement Times 15, 20… pour les titres suivant leur importance.</w:t>
      </w:r>
    </w:p>
    <w:p w:rsidR="003D3926" w:rsidRPr="00CA2DAF" w:rsidRDefault="003D3926" w:rsidP="003D3926">
      <w:pPr>
        <w:pStyle w:val="Formuledepolitesse"/>
        <w:ind w:left="0"/>
        <w:jc w:val="both"/>
        <w:rPr>
          <w:rFonts w:ascii="Arial" w:hAnsi="Arial" w:cs="Arial"/>
        </w:rPr>
      </w:pPr>
      <w:r w:rsidRPr="00CA2DAF">
        <w:rPr>
          <w:rFonts w:ascii="Arial" w:hAnsi="Arial" w:cs="Arial"/>
        </w:rPr>
        <w:t>Ne changez pas de police de caractères, sauf exception justifiée.</w:t>
      </w:r>
    </w:p>
    <w:p w:rsidR="003D3926" w:rsidRPr="00CA2DAF" w:rsidRDefault="003D3926" w:rsidP="003D3926">
      <w:pPr>
        <w:pStyle w:val="Formuledepolitesse"/>
        <w:ind w:left="0"/>
        <w:jc w:val="both"/>
        <w:rPr>
          <w:rFonts w:ascii="Arial" w:hAnsi="Arial" w:cs="Arial"/>
        </w:rPr>
      </w:pPr>
      <w:r w:rsidRPr="00CA2DAF">
        <w:rPr>
          <w:rFonts w:ascii="Arial" w:hAnsi="Arial" w:cs="Arial"/>
        </w:rPr>
        <w:t xml:space="preserve">Justifiez le texte à gauche </w:t>
      </w:r>
      <w:r w:rsidRPr="00CA2DAF">
        <w:rPr>
          <w:rFonts w:ascii="Arial" w:hAnsi="Arial" w:cs="Arial"/>
          <w:b/>
          <w:bCs/>
          <w:u w:val="single"/>
        </w:rPr>
        <w:t>et</w:t>
      </w:r>
      <w:r w:rsidRPr="00CA2DAF">
        <w:rPr>
          <w:rFonts w:ascii="Arial" w:hAnsi="Arial" w:cs="Arial"/>
        </w:rPr>
        <w:t xml:space="preserve"> à droite.</w:t>
      </w: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rPr>
          <w:rFonts w:ascii="Arial" w:hAnsi="Arial" w:cs="Arial"/>
          <w:b/>
        </w:rPr>
      </w:pPr>
      <w:r w:rsidRPr="00CA2DAF">
        <w:rPr>
          <w:rFonts w:ascii="Arial" w:hAnsi="Arial" w:cs="Arial"/>
          <w:b/>
        </w:rPr>
        <w:t>Votre propos sera divisé en trois grandes parties :</w:t>
      </w: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numPr>
          <w:ilvl w:val="1"/>
          <w:numId w:val="42"/>
        </w:numPr>
        <w:outlineLvl w:val="2"/>
        <w:rPr>
          <w:rFonts w:ascii="Arial" w:hAnsi="Arial" w:cs="Arial"/>
          <w:b/>
        </w:rPr>
      </w:pPr>
      <w:bookmarkStart w:id="25" w:name="_Toc73523119"/>
      <w:bookmarkStart w:id="26" w:name="_Toc530212155"/>
      <w:bookmarkStart w:id="27" w:name="_Toc530217130"/>
      <w:r w:rsidRPr="00CA2DAF">
        <w:rPr>
          <w:rFonts w:ascii="Arial" w:hAnsi="Arial" w:cs="Arial"/>
          <w:b/>
        </w:rPr>
        <w:t>Présentation de l’entreprise  (3 pages)</w:t>
      </w:r>
      <w:bookmarkEnd w:id="25"/>
      <w:bookmarkEnd w:id="26"/>
      <w:bookmarkEnd w:id="27"/>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Faites un historique, ciblé sur l'évolution de l'entreprise, ses adaptations, l’évolution  des productions et du chiffre d’affaires, son organisation, décrivez les métiers de l’entreprise, de sa technologie.</w:t>
      </w:r>
    </w:p>
    <w:p w:rsidR="003D3926" w:rsidRPr="00CA2DAF" w:rsidRDefault="003D3926" w:rsidP="003D3926">
      <w:pPr>
        <w:pStyle w:val="Formuledepolitesse"/>
        <w:ind w:left="0"/>
        <w:rPr>
          <w:rFonts w:ascii="Arial" w:hAnsi="Arial" w:cs="Arial"/>
        </w:rPr>
      </w:pPr>
    </w:p>
    <w:p w:rsidR="003D3926" w:rsidRPr="00CA2DAF" w:rsidRDefault="003D3926" w:rsidP="003D3926">
      <w:pPr>
        <w:pStyle w:val="Formuledepolitesse"/>
        <w:ind w:left="0"/>
        <w:jc w:val="both"/>
        <w:rPr>
          <w:rFonts w:ascii="Arial" w:hAnsi="Arial" w:cs="Arial"/>
        </w:rPr>
      </w:pPr>
      <w:r w:rsidRPr="00CA2DAF">
        <w:rPr>
          <w:rFonts w:ascii="Arial" w:hAnsi="Arial" w:cs="Arial"/>
        </w:rPr>
        <w:t xml:space="preserve">Pensez que le concret est toujours plus éloquent que le général : nommez les personnes, précisez leurs rôles, </w:t>
      </w:r>
      <w:r w:rsidRPr="00CA2DAF">
        <w:rPr>
          <w:rFonts w:ascii="Arial" w:hAnsi="Arial" w:cs="Arial"/>
          <w:b/>
        </w:rPr>
        <w:t>ne régurgitez pas une présentation toute faite, prélevée dans un rapport antérieur ou dans la plaquette publicitaire de l'entreprise</w:t>
      </w:r>
      <w:r w:rsidRPr="00CA2DAF">
        <w:rPr>
          <w:rFonts w:ascii="Arial" w:hAnsi="Arial" w:cs="Arial"/>
        </w:rPr>
        <w:t xml:space="preserve">. </w:t>
      </w:r>
    </w:p>
    <w:p w:rsidR="003D3926" w:rsidRPr="00CA2DAF" w:rsidRDefault="003D3926" w:rsidP="003D3926">
      <w:pPr>
        <w:pStyle w:val="Formuledepolitesse"/>
        <w:ind w:left="0"/>
        <w:jc w:val="both"/>
        <w:rPr>
          <w:rFonts w:ascii="Arial" w:hAnsi="Arial" w:cs="Arial"/>
        </w:rPr>
      </w:pPr>
      <w:r w:rsidRPr="00CA2DAF">
        <w:rPr>
          <w:rFonts w:ascii="Arial" w:hAnsi="Arial" w:cs="Arial"/>
        </w:rPr>
        <w:t>De même, si vous avez travaillé dans une grande société (nationale ou internationale) ciblez votre propos sur l'antenne locale où vous étiez.</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1"/>
          <w:numId w:val="42"/>
        </w:numPr>
        <w:outlineLvl w:val="2"/>
        <w:rPr>
          <w:rFonts w:ascii="Arial" w:hAnsi="Arial" w:cs="Arial"/>
          <w:b/>
        </w:rPr>
      </w:pPr>
      <w:bookmarkStart w:id="28" w:name="_Toc530212156"/>
      <w:bookmarkStart w:id="29" w:name="_Toc530217131"/>
      <w:r w:rsidRPr="00CA2DAF">
        <w:rPr>
          <w:rFonts w:ascii="Arial" w:hAnsi="Arial" w:cs="Arial"/>
          <w:b/>
        </w:rPr>
        <w:t>Présentation du projet de travail (5 pages)</w:t>
      </w:r>
      <w:bookmarkEnd w:id="28"/>
      <w:bookmarkEnd w:id="29"/>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firstLine="709"/>
        <w:jc w:val="both"/>
        <w:rPr>
          <w:rFonts w:ascii="Arial" w:hAnsi="Arial" w:cs="Arial"/>
          <w:bCs/>
        </w:rPr>
      </w:pPr>
      <w:r w:rsidRPr="00CA2DAF">
        <w:rPr>
          <w:rFonts w:ascii="Arial" w:hAnsi="Arial" w:cs="Arial"/>
          <w:bCs/>
        </w:rPr>
        <w:t>Dans cette partie vous vous situez dans l’entreprise et vous présentez brièvement votre mission dans son contexte. Pour cela décrivez :</w:t>
      </w:r>
    </w:p>
    <w:p w:rsidR="003D3926" w:rsidRPr="00CA2DAF" w:rsidRDefault="003D3926" w:rsidP="003D3926">
      <w:pPr>
        <w:pStyle w:val="Formuledepolitesse"/>
        <w:numPr>
          <w:ilvl w:val="0"/>
          <w:numId w:val="28"/>
        </w:numPr>
        <w:jc w:val="both"/>
        <w:rPr>
          <w:rFonts w:ascii="Arial" w:hAnsi="Arial" w:cs="Arial"/>
        </w:rPr>
      </w:pPr>
      <w:r w:rsidRPr="00CA2DAF">
        <w:rPr>
          <w:rFonts w:ascii="Arial" w:hAnsi="Arial" w:cs="Arial"/>
        </w:rPr>
        <w:lastRenderedPageBreak/>
        <w:t>l’équipe dans laquelle vous avez travaillé : les rôles respectifs de chacun ;</w:t>
      </w:r>
    </w:p>
    <w:p w:rsidR="003D3926" w:rsidRPr="00CA2DAF" w:rsidRDefault="003D3926" w:rsidP="003D3926">
      <w:pPr>
        <w:pStyle w:val="Formuledepolitesse"/>
        <w:numPr>
          <w:ilvl w:val="0"/>
          <w:numId w:val="28"/>
        </w:numPr>
        <w:jc w:val="both"/>
        <w:rPr>
          <w:rFonts w:ascii="Arial" w:hAnsi="Arial" w:cs="Arial"/>
        </w:rPr>
      </w:pPr>
      <w:r w:rsidRPr="00CA2DAF">
        <w:rPr>
          <w:rFonts w:ascii="Arial" w:hAnsi="Arial" w:cs="Arial"/>
        </w:rPr>
        <w:t>l’environnement, les locaux, le matériel ;</w:t>
      </w:r>
    </w:p>
    <w:p w:rsidR="003D3926" w:rsidRPr="00CA2DAF" w:rsidRDefault="003D3926" w:rsidP="003D3926">
      <w:pPr>
        <w:pStyle w:val="Formuledepolitesse"/>
        <w:numPr>
          <w:ilvl w:val="0"/>
          <w:numId w:val="28"/>
        </w:numPr>
        <w:jc w:val="both"/>
        <w:rPr>
          <w:rFonts w:ascii="Arial" w:hAnsi="Arial" w:cs="Arial"/>
        </w:rPr>
      </w:pPr>
      <w:r w:rsidRPr="00CA2DAF">
        <w:rPr>
          <w:rFonts w:ascii="Arial" w:hAnsi="Arial" w:cs="Arial"/>
        </w:rPr>
        <w:t>indiquez rapidement les tâches qui vous sont confiées.</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numPr>
          <w:ilvl w:val="1"/>
          <w:numId w:val="42"/>
        </w:numPr>
        <w:outlineLvl w:val="2"/>
        <w:rPr>
          <w:rFonts w:ascii="Arial" w:hAnsi="Arial" w:cs="Arial"/>
          <w:b/>
        </w:rPr>
      </w:pPr>
      <w:bookmarkStart w:id="30" w:name="_Toc530212157"/>
      <w:bookmarkStart w:id="31" w:name="_Toc530217132"/>
      <w:r w:rsidRPr="00CA2DAF">
        <w:rPr>
          <w:rFonts w:ascii="Arial" w:hAnsi="Arial" w:cs="Arial"/>
          <w:b/>
        </w:rPr>
        <w:t>Rapport détaillé de votre activité (10-12 pages)</w:t>
      </w:r>
      <w:bookmarkEnd w:id="30"/>
      <w:bookmarkEnd w:id="31"/>
    </w:p>
    <w:p w:rsidR="006F528D" w:rsidRDefault="006F528D" w:rsidP="003D3926">
      <w:pPr>
        <w:pStyle w:val="Formuledepolitesse"/>
        <w:ind w:left="0" w:firstLine="709"/>
        <w:jc w:val="both"/>
        <w:rPr>
          <w:rFonts w:ascii="Arial" w:hAnsi="Arial" w:cs="Arial"/>
        </w:rPr>
      </w:pP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Donnez une idée très précise du rôle que vous avez assumé dans la société. Si vous avez eu de multiples activités, classez-les, et faites un topo par groupes de responsabilités. S'il y a eu des étapes de réalisation ou des évolutions dans le temps, indiquez cette chronologie.</w:t>
      </w:r>
    </w:p>
    <w:p w:rsidR="003D3926" w:rsidRPr="00CA2DAF" w:rsidRDefault="003D3926" w:rsidP="003D3926">
      <w:pPr>
        <w:pStyle w:val="Formuledepolitesse"/>
        <w:ind w:left="0"/>
        <w:jc w:val="both"/>
        <w:rPr>
          <w:rFonts w:ascii="Arial" w:hAnsi="Arial" w:cs="Arial"/>
        </w:rPr>
      </w:pPr>
      <w:r w:rsidRPr="00CA2DAF">
        <w:rPr>
          <w:rFonts w:ascii="Arial" w:hAnsi="Arial" w:cs="Arial"/>
        </w:rPr>
        <w:t>Si l'on vous a donné un projet particulier, développez-le. A défaut, vous pouvez développer la partie d'un projet collectif qui vous a particulièrement impliqué(e).</w:t>
      </w:r>
    </w:p>
    <w:p w:rsidR="003D3926" w:rsidRPr="00CA2DAF" w:rsidRDefault="003D3926" w:rsidP="003D3926">
      <w:pPr>
        <w:pStyle w:val="Formuledepolitesse"/>
        <w:ind w:left="0"/>
        <w:jc w:val="both"/>
        <w:rPr>
          <w:rFonts w:ascii="Arial" w:hAnsi="Arial" w:cs="Arial"/>
        </w:rPr>
      </w:pPr>
      <w:r w:rsidRPr="00CA2DAF">
        <w:rPr>
          <w:rFonts w:ascii="Arial" w:hAnsi="Arial" w:cs="Arial"/>
        </w:rPr>
        <w:t>Faites l’effort, outre la description de vos tâches, de montrer comment dans la pratique vous avez mis en œuvre vos qualités personnelles : utilisation de connaissances, application de méthodes, gestion de situations difficiles, réalités relationnelles dans l’entreprise ...</w:t>
      </w:r>
    </w:p>
    <w:p w:rsidR="003D3926" w:rsidRPr="00CA2DAF" w:rsidRDefault="003D3926" w:rsidP="003D3926">
      <w:pPr>
        <w:pStyle w:val="Formuledepolitesse"/>
        <w:ind w:left="0"/>
        <w:jc w:val="both"/>
        <w:rPr>
          <w:rFonts w:ascii="Arial" w:hAnsi="Arial" w:cs="Arial"/>
        </w:rPr>
      </w:pPr>
      <w:r w:rsidRPr="00CA2DAF">
        <w:rPr>
          <w:rFonts w:ascii="Arial" w:hAnsi="Arial" w:cs="Arial"/>
        </w:rPr>
        <w:t>Ne passez pas sous silence les problèmes que vous avez rencontrés : au contraire, exprimez vos difficultés, erreurs, réajustements, résultats positifs, qui sont la réalité vivante de votre expérience.</w:t>
      </w:r>
    </w:p>
    <w:p w:rsidR="003D3926" w:rsidRPr="00CA2DAF" w:rsidRDefault="003D3926" w:rsidP="003D3926">
      <w:pPr>
        <w:pStyle w:val="Formuledepolitesse"/>
        <w:ind w:left="0"/>
        <w:jc w:val="both"/>
        <w:rPr>
          <w:rFonts w:ascii="Arial" w:hAnsi="Arial" w:cs="Arial"/>
          <w:b/>
          <w:bCs/>
        </w:rPr>
      </w:pPr>
      <w:r w:rsidRPr="00CA2DAF">
        <w:rPr>
          <w:rFonts w:ascii="Arial" w:hAnsi="Arial" w:cs="Arial"/>
          <w:b/>
          <w:bCs/>
        </w:rPr>
        <w:t>N’affirmez rien que vous ne puissiez prouver.</w:t>
      </w:r>
    </w:p>
    <w:p w:rsidR="003D3926" w:rsidRPr="00CA2DAF" w:rsidRDefault="003D3926" w:rsidP="003D3926">
      <w:pPr>
        <w:pStyle w:val="Formuledepolitesse"/>
        <w:ind w:left="0"/>
        <w:jc w:val="both"/>
        <w:rPr>
          <w:rFonts w:ascii="Arial" w:hAnsi="Arial" w:cs="Arial"/>
          <w:b/>
          <w:bCs/>
        </w:rPr>
      </w:pPr>
      <w:r w:rsidRPr="00CA2DAF">
        <w:rPr>
          <w:rFonts w:ascii="Arial" w:hAnsi="Arial" w:cs="Arial"/>
          <w:b/>
          <w:bCs/>
        </w:rPr>
        <w:t>Ne mettez pas en cause des personnes.</w:t>
      </w:r>
    </w:p>
    <w:p w:rsidR="003D3926" w:rsidRPr="00CA2DAF" w:rsidRDefault="003D3926" w:rsidP="003D3926">
      <w:pPr>
        <w:pStyle w:val="Formuledepolitesse"/>
        <w:ind w:left="0"/>
        <w:jc w:val="both"/>
        <w:rPr>
          <w:rFonts w:ascii="Arial" w:hAnsi="Arial" w:cs="Arial"/>
          <w:b/>
        </w:rPr>
      </w:pPr>
      <w:r w:rsidRPr="00CA2DAF">
        <w:rPr>
          <w:rFonts w:ascii="Arial" w:hAnsi="Arial" w:cs="Arial"/>
          <w:b/>
        </w:rPr>
        <w:t>Soumettez, pour approbation, votre rapport à votre maître de stage avant de nous le remettre.</w:t>
      </w:r>
    </w:p>
    <w:p w:rsidR="003D3926" w:rsidRPr="00CA2DAF" w:rsidRDefault="003D3926" w:rsidP="003D3926">
      <w:pPr>
        <w:pStyle w:val="Formuledepolitesse"/>
        <w:ind w:left="0"/>
        <w:jc w:val="both"/>
        <w:rPr>
          <w:rFonts w:ascii="Arial" w:hAnsi="Arial" w:cs="Arial"/>
        </w:rPr>
      </w:pPr>
      <w:r w:rsidRPr="00CA2DAF">
        <w:rPr>
          <w:rFonts w:ascii="Arial" w:hAnsi="Arial" w:cs="Arial"/>
        </w:rPr>
        <w:t>Reportez les documents techniques de plus d'une page aux annexes.</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outlineLvl w:val="1"/>
        <w:rPr>
          <w:rFonts w:ascii="Arial" w:hAnsi="Arial" w:cs="Arial"/>
          <w:b/>
        </w:rPr>
      </w:pPr>
      <w:bookmarkStart w:id="32" w:name="_Toc73523122"/>
    </w:p>
    <w:p w:rsidR="003D3926" w:rsidRPr="00CA2DAF" w:rsidRDefault="003D3926" w:rsidP="003D3926">
      <w:pPr>
        <w:pStyle w:val="Formuledepolitesse"/>
        <w:numPr>
          <w:ilvl w:val="0"/>
          <w:numId w:val="17"/>
        </w:numPr>
        <w:jc w:val="both"/>
        <w:outlineLvl w:val="1"/>
        <w:rPr>
          <w:rFonts w:ascii="Arial" w:hAnsi="Arial" w:cs="Arial"/>
          <w:b/>
        </w:rPr>
      </w:pPr>
      <w:bookmarkStart w:id="33" w:name="_Toc530212158"/>
      <w:bookmarkStart w:id="34" w:name="_Toc530217133"/>
      <w:r w:rsidRPr="00CA2DAF">
        <w:rPr>
          <w:rFonts w:ascii="Arial" w:hAnsi="Arial" w:cs="Arial"/>
          <w:b/>
        </w:rPr>
        <w:t>La conclusion : faites le bilan de votre stage</w:t>
      </w:r>
      <w:bookmarkEnd w:id="32"/>
      <w:bookmarkEnd w:id="33"/>
      <w:bookmarkEnd w:id="34"/>
    </w:p>
    <w:p w:rsidR="003D3926" w:rsidRPr="00CA2DAF" w:rsidRDefault="003D3926" w:rsidP="003D3926">
      <w:pPr>
        <w:pStyle w:val="Formuledepolitesse"/>
        <w:ind w:left="0"/>
        <w:jc w:val="both"/>
        <w:rPr>
          <w:rFonts w:ascii="Arial" w:hAnsi="Arial" w:cs="Arial"/>
        </w:rPr>
      </w:pPr>
    </w:p>
    <w:p w:rsidR="003D3926" w:rsidRPr="00CA2DAF" w:rsidRDefault="00E970E7" w:rsidP="003D3926">
      <w:pPr>
        <w:pStyle w:val="Formuledepolitesse"/>
        <w:ind w:left="0" w:firstLine="709"/>
        <w:jc w:val="both"/>
        <w:rPr>
          <w:rFonts w:ascii="Arial" w:hAnsi="Arial" w:cs="Arial"/>
        </w:rPr>
      </w:pPr>
      <w:r w:rsidRPr="00CA2DAF">
        <w:rPr>
          <w:rFonts w:ascii="Arial" w:hAnsi="Arial" w:cs="Arial"/>
        </w:rPr>
        <w:t>Évaluez</w:t>
      </w:r>
      <w:r w:rsidR="003D3926" w:rsidRPr="00CA2DAF">
        <w:rPr>
          <w:rFonts w:ascii="Arial" w:hAnsi="Arial" w:cs="Arial"/>
        </w:rPr>
        <w:t xml:space="preserve"> la qualité de votre travail, en fonction des objectifs préalablement définis, sous plusieurs aspects : vos activités (leur importance, leur intérêt, leur diversité), votre contribution à la vie de l’entreprise, votre évolution personnelle et votre enrichissement professionnel.</w:t>
      </w:r>
    </w:p>
    <w:p w:rsidR="003D3926" w:rsidRPr="00CA2DAF" w:rsidRDefault="003D3926" w:rsidP="003D3926">
      <w:pPr>
        <w:pStyle w:val="Formuledepolitesse"/>
        <w:ind w:left="0"/>
        <w:jc w:val="both"/>
        <w:rPr>
          <w:rFonts w:ascii="Arial" w:hAnsi="Arial" w:cs="Arial"/>
        </w:rPr>
      </w:pPr>
      <w:r w:rsidRPr="00CA2DAF">
        <w:rPr>
          <w:rFonts w:ascii="Arial" w:hAnsi="Arial" w:cs="Arial"/>
        </w:rPr>
        <w:t xml:space="preserve">Efforcez-vous de </w:t>
      </w:r>
      <w:r w:rsidRPr="00CA2DAF">
        <w:rPr>
          <w:rFonts w:ascii="Arial" w:hAnsi="Arial" w:cs="Arial"/>
          <w:b/>
        </w:rPr>
        <w:t>manifester le regard que vous portez sur votre expérience</w:t>
      </w:r>
      <w:r w:rsidRPr="00CA2DAF">
        <w:rPr>
          <w:rFonts w:ascii="Arial" w:hAnsi="Arial" w:cs="Arial"/>
        </w:rPr>
        <w:t>. Un futur cadre doit savoir prendre du recul. Il doit aussi savoir exprimer son opinion de façon personnelle et constructive : points à améliorer (critique toujours courtoise), mais aussi points forts, découvertes, plaisir éprouvé à accomplir ce stage ...</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b/>
        </w:rPr>
      </w:pPr>
      <w:r w:rsidRPr="00CA2DAF">
        <w:rPr>
          <w:rFonts w:ascii="Arial" w:hAnsi="Arial" w:cs="Arial"/>
          <w:b/>
        </w:rPr>
        <w:t>Votre conclusion doit être ouverte : elle doit mettre en évidence des perspectives concrètes orientées vers le futur. Projetez-vous dans l'avenir !</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17"/>
        </w:numPr>
        <w:ind w:left="0" w:firstLine="0"/>
        <w:jc w:val="both"/>
        <w:outlineLvl w:val="1"/>
        <w:rPr>
          <w:rFonts w:ascii="Arial" w:hAnsi="Arial" w:cs="Arial"/>
          <w:b/>
        </w:rPr>
      </w:pPr>
      <w:bookmarkStart w:id="35" w:name="_Toc73523123"/>
      <w:bookmarkStart w:id="36" w:name="_Toc530212159"/>
      <w:bookmarkStart w:id="37" w:name="_Toc530217134"/>
      <w:r w:rsidRPr="00CA2DAF">
        <w:rPr>
          <w:rFonts w:ascii="Arial" w:hAnsi="Arial" w:cs="Arial"/>
          <w:b/>
        </w:rPr>
        <w:t>Les annexes</w:t>
      </w:r>
      <w:bookmarkEnd w:id="35"/>
      <w:bookmarkEnd w:id="36"/>
      <w:bookmarkEnd w:id="37"/>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Occupant au maximum cinq pages, les annexes doivent être en cohérence avec le contenu du document et annoncées dans celui-ci.</w:t>
      </w: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lastRenderedPageBreak/>
        <w:t>Assurez-vous avant de les diffuser ou de les reproduire que leur auteur vous a donné son accord.</w:t>
      </w: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Respectez la confidentialité.</w:t>
      </w:r>
    </w:p>
    <w:p w:rsidR="003D3926" w:rsidRPr="00CA2DAF" w:rsidRDefault="003D3926" w:rsidP="003D3926">
      <w:pPr>
        <w:pStyle w:val="Formuledepolitesse"/>
        <w:ind w:left="0" w:firstLine="709"/>
        <w:jc w:val="both"/>
        <w:rPr>
          <w:rFonts w:ascii="Arial" w:hAnsi="Arial" w:cs="Arial"/>
        </w:rPr>
      </w:pPr>
      <w:r w:rsidRPr="00CA2DAF">
        <w:rPr>
          <w:rFonts w:ascii="Arial" w:hAnsi="Arial" w:cs="Arial"/>
        </w:rPr>
        <w:t>Vous aurez parfois des difficultés liées à la compatibilité de leur format avec celui de votre rapport. Si vous les adaptez (réduction, montages, transferts, etc ...) pensez à conserver la lisibilité du texte et la qualité de la présentation.</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numPr>
          <w:ilvl w:val="0"/>
          <w:numId w:val="17"/>
        </w:numPr>
        <w:ind w:left="0" w:firstLine="0"/>
        <w:outlineLvl w:val="1"/>
        <w:rPr>
          <w:rFonts w:ascii="Arial" w:hAnsi="Arial" w:cs="Arial"/>
          <w:b/>
        </w:rPr>
      </w:pPr>
      <w:bookmarkStart w:id="38" w:name="_Toc73523124"/>
      <w:bookmarkStart w:id="39" w:name="_Toc530212160"/>
      <w:bookmarkStart w:id="40" w:name="_Toc530217135"/>
      <w:r w:rsidRPr="00CA2DAF">
        <w:rPr>
          <w:rFonts w:ascii="Arial" w:hAnsi="Arial" w:cs="Arial"/>
          <w:b/>
        </w:rPr>
        <w:t>Le glossaire</w:t>
      </w:r>
      <w:bookmarkEnd w:id="38"/>
      <w:bookmarkEnd w:id="39"/>
      <w:bookmarkEnd w:id="40"/>
    </w:p>
    <w:p w:rsidR="003D3926" w:rsidRPr="00CA2DAF" w:rsidRDefault="003D3926" w:rsidP="003D3926">
      <w:pPr>
        <w:pStyle w:val="Formuledepolitesse"/>
        <w:ind w:left="0"/>
        <w:rPr>
          <w:rFonts w:ascii="Arial" w:hAnsi="Arial" w:cs="Arial"/>
          <w:b/>
        </w:rPr>
      </w:pPr>
    </w:p>
    <w:p w:rsidR="003D3926" w:rsidRPr="00CA2DAF" w:rsidRDefault="003D3926" w:rsidP="003D3926">
      <w:pPr>
        <w:pStyle w:val="Formuledepolitesse"/>
        <w:ind w:left="0" w:firstLine="709"/>
        <w:rPr>
          <w:rFonts w:ascii="Arial" w:hAnsi="Arial" w:cs="Arial"/>
          <w:b/>
        </w:rPr>
      </w:pPr>
      <w:r w:rsidRPr="00CA2DAF">
        <w:rPr>
          <w:rFonts w:ascii="Arial" w:hAnsi="Arial" w:cs="Arial"/>
        </w:rPr>
        <w:t xml:space="preserve">Au bas de la page de la table des matières, on aura précisé que les termes techniques définis dans le glossaire seront signalés par *. </w:t>
      </w:r>
    </w:p>
    <w:p w:rsidR="003D3926" w:rsidRPr="00CA2DAF" w:rsidRDefault="003D3926" w:rsidP="003D3926">
      <w:pPr>
        <w:pStyle w:val="Formuledepolitesse"/>
        <w:ind w:left="0"/>
        <w:rPr>
          <w:rFonts w:ascii="Arial" w:hAnsi="Arial" w:cs="Arial"/>
        </w:rPr>
      </w:pPr>
      <w:r w:rsidRPr="00CA2DAF">
        <w:rPr>
          <w:rFonts w:ascii="Arial" w:hAnsi="Arial" w:cs="Arial"/>
        </w:rPr>
        <w:t>Le glossaire doit comporter, sur une ou deux pages, la liste alphabétique des sigles et termes techniques qui risquent d’être mal connus d’un lecteur non averti.</w:t>
      </w:r>
    </w:p>
    <w:p w:rsidR="003D3926" w:rsidRPr="00CA2DAF" w:rsidRDefault="003D3926" w:rsidP="003D3926">
      <w:pPr>
        <w:pStyle w:val="Formuledepolitesse"/>
        <w:ind w:left="0"/>
        <w:rPr>
          <w:rFonts w:ascii="Arial" w:hAnsi="Arial" w:cs="Arial"/>
        </w:rPr>
      </w:pPr>
      <w:r w:rsidRPr="00CA2DAF">
        <w:rPr>
          <w:rFonts w:ascii="Arial" w:hAnsi="Arial" w:cs="Arial"/>
        </w:rPr>
        <w:t>Prenez soin de rédiger la définition en français, puis en anglais.</w:t>
      </w:r>
    </w:p>
    <w:p w:rsidR="003D3926" w:rsidRDefault="003D3926" w:rsidP="003D3926">
      <w:pPr>
        <w:pStyle w:val="Formuledepolitesse"/>
        <w:ind w:left="0"/>
        <w:rPr>
          <w:rFonts w:ascii="Arial" w:hAnsi="Arial" w:cs="Arial"/>
        </w:rPr>
      </w:pPr>
      <w:r w:rsidRPr="00CA2DAF">
        <w:rPr>
          <w:rFonts w:ascii="Arial" w:hAnsi="Arial" w:cs="Arial"/>
        </w:rPr>
        <w:t>Vous pouvez vous inspirer du modèle suivant :</w:t>
      </w:r>
    </w:p>
    <w:p w:rsidR="00732C06" w:rsidRPr="00CA2DAF" w:rsidRDefault="00732C06" w:rsidP="003D3926">
      <w:pPr>
        <w:pStyle w:val="Formuledepolitesse"/>
        <w:ind w:left="0"/>
        <w:rPr>
          <w:rFonts w:ascii="Arial" w:hAnsi="Arial" w:cs="Arial"/>
        </w:rPr>
      </w:pPr>
    </w:p>
    <w:p w:rsidR="003D3926" w:rsidRPr="00CA2DAF" w:rsidRDefault="003D3926" w:rsidP="003D3926">
      <w:pPr>
        <w:pStyle w:val="Formuledepolitesse"/>
        <w:ind w:left="0"/>
        <w:rPr>
          <w:rFonts w:ascii="Arial" w:hAnsi="Arial" w:cs="Arial"/>
        </w:rPr>
      </w:pPr>
    </w:p>
    <w:tbl>
      <w:tblPr>
        <w:tblW w:w="893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34"/>
      </w:tblGrid>
      <w:tr w:rsidR="003D3926" w:rsidRPr="00CA2DAF">
        <w:trPr>
          <w:trHeight w:val="2940"/>
        </w:trPr>
        <w:tc>
          <w:tcPr>
            <w:tcW w:w="8934" w:type="dxa"/>
          </w:tcPr>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r w:rsidRPr="00CA2DAF">
              <w:rPr>
                <w:rFonts w:ascii="Arial" w:hAnsi="Arial" w:cs="Arial"/>
                <w:b/>
              </w:rPr>
              <w:t>WAN - Wide Area Network  (Réseau de Zone Large)</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rPr>
            </w:pPr>
            <w:r w:rsidRPr="00CA2DAF">
              <w:rPr>
                <w:rFonts w:ascii="Arial" w:hAnsi="Arial" w:cs="Arial"/>
              </w:rPr>
              <w:t>* Réseau qui relie des ordinateurs séparés par de grandes distances sur la planète, via les lignes téléphoniques ou les liens satellites.</w:t>
            </w:r>
          </w:p>
          <w:p w:rsidR="003D3926" w:rsidRPr="00CA2DAF" w:rsidRDefault="003D3926" w:rsidP="003D3926">
            <w:pPr>
              <w:pStyle w:val="Formuledepolitesse"/>
              <w:ind w:left="0"/>
              <w:jc w:val="both"/>
              <w:rPr>
                <w:rFonts w:ascii="Arial" w:hAnsi="Arial" w:cs="Arial"/>
              </w:rPr>
            </w:pPr>
            <w:r w:rsidRPr="00CA2DAF">
              <w:rPr>
                <w:rFonts w:ascii="Arial" w:hAnsi="Arial" w:cs="Arial"/>
              </w:rPr>
              <w:t>S’oppose à LAN - Local Area Network  (Réseau de Zone Locale)</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i/>
                <w:lang w:val="en-GB"/>
              </w:rPr>
            </w:pPr>
            <w:r w:rsidRPr="00CA2DAF">
              <w:rPr>
                <w:rFonts w:ascii="Arial" w:hAnsi="Arial" w:cs="Arial"/>
                <w:i/>
                <w:lang w:val="en-GB"/>
              </w:rPr>
              <w:t>* Worldwide network, connecting computers far away from one another, through phone lines or satellite links.</w:t>
            </w:r>
          </w:p>
          <w:p w:rsidR="003D3926" w:rsidRPr="00CA2DAF" w:rsidRDefault="003D3926" w:rsidP="003D3926">
            <w:pPr>
              <w:pStyle w:val="Formuledepolitesse"/>
              <w:ind w:left="0"/>
              <w:jc w:val="both"/>
              <w:rPr>
                <w:rFonts w:ascii="Arial" w:hAnsi="Arial" w:cs="Arial"/>
                <w:i/>
                <w:lang w:val="en-GB"/>
              </w:rPr>
            </w:pPr>
            <w:r w:rsidRPr="00CA2DAF">
              <w:rPr>
                <w:rFonts w:ascii="Arial" w:hAnsi="Arial" w:cs="Arial"/>
                <w:i/>
                <w:lang w:val="en-GB"/>
              </w:rPr>
              <w:t>Opposite of LAN - Local Area Network</w:t>
            </w:r>
          </w:p>
          <w:p w:rsidR="003D3926" w:rsidRPr="00CA2DAF" w:rsidRDefault="003D3926" w:rsidP="003D3926">
            <w:pPr>
              <w:pStyle w:val="Formuledepolitesse"/>
              <w:ind w:left="0"/>
              <w:rPr>
                <w:rFonts w:ascii="Arial" w:hAnsi="Arial" w:cs="Arial"/>
                <w:lang w:val="en-GB"/>
              </w:rPr>
            </w:pPr>
          </w:p>
        </w:tc>
      </w:tr>
    </w:tbl>
    <w:p w:rsidR="003D3926" w:rsidRPr="00CA2DAF" w:rsidRDefault="003D3926" w:rsidP="003D3926">
      <w:pPr>
        <w:pStyle w:val="Formuledepolitesse"/>
        <w:ind w:left="0"/>
        <w:jc w:val="both"/>
        <w:rPr>
          <w:rFonts w:ascii="Arial" w:hAnsi="Arial" w:cs="Arial"/>
          <w:lang w:val="en-GB"/>
        </w:rPr>
      </w:pPr>
    </w:p>
    <w:p w:rsidR="003D3926" w:rsidRPr="00CA2DAF" w:rsidRDefault="003D3926" w:rsidP="003D3926">
      <w:pPr>
        <w:pStyle w:val="Formuledepolitesse"/>
        <w:ind w:left="0"/>
        <w:jc w:val="both"/>
        <w:rPr>
          <w:rFonts w:ascii="Arial" w:hAnsi="Arial" w:cs="Arial"/>
        </w:rPr>
      </w:pPr>
      <w:r w:rsidRPr="00CA2DAF">
        <w:rPr>
          <w:rFonts w:ascii="Arial" w:hAnsi="Arial" w:cs="Arial"/>
        </w:rPr>
        <w:t>Vous pouvez utiliser une autre police ou la même police en italique pour le texte en anglais (pour les stages ouvriers, la traduction en anglais n’est pas nécessaire).</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Cs/>
        </w:rPr>
      </w:pPr>
      <w:r w:rsidRPr="00CA2DAF">
        <w:rPr>
          <w:rFonts w:ascii="Arial" w:hAnsi="Arial" w:cs="Arial"/>
          <w:bCs/>
        </w:rPr>
        <w:t xml:space="preserve">On supposera que le lecteur parcourra votre manuscrit de façon linéaire, par conséquent </w:t>
      </w:r>
      <w:r w:rsidRPr="00CA2DAF">
        <w:rPr>
          <w:rFonts w:ascii="Arial" w:hAnsi="Arial" w:cs="Arial"/>
          <w:b/>
        </w:rPr>
        <w:t xml:space="preserve"> </w:t>
      </w:r>
      <w:r w:rsidRPr="00CA2DAF">
        <w:rPr>
          <w:rFonts w:ascii="Arial" w:hAnsi="Arial" w:cs="Arial"/>
          <w:bCs/>
        </w:rPr>
        <w:t>vous ne mettrez l’astérisque qu’une fois, lors de la première apparition du mot que vous souhaitez expliquer. Mais cela n’est pas une règle : cela dépend de la façon dont vous serez lu.</w:t>
      </w:r>
    </w:p>
    <w:p w:rsidR="003D3926" w:rsidRPr="00CA2DAF" w:rsidRDefault="003D3926" w:rsidP="003D3926">
      <w:pPr>
        <w:pStyle w:val="Formuledepolitesse"/>
        <w:ind w:left="0"/>
        <w:jc w:val="both"/>
        <w:rPr>
          <w:rFonts w:ascii="Arial" w:hAnsi="Arial" w:cs="Arial"/>
          <w:bCs/>
        </w:rPr>
      </w:pPr>
    </w:p>
    <w:p w:rsidR="003D3926" w:rsidRPr="00CA2DAF" w:rsidRDefault="003D3926" w:rsidP="003D3926">
      <w:pPr>
        <w:pStyle w:val="Formuledepolitesse"/>
        <w:ind w:left="0"/>
        <w:jc w:val="both"/>
        <w:rPr>
          <w:rFonts w:ascii="Arial" w:hAnsi="Arial" w:cs="Arial"/>
          <w:bCs/>
        </w:rPr>
      </w:pPr>
      <w:r w:rsidRPr="00CA2DAF">
        <w:rPr>
          <w:rFonts w:ascii="Arial" w:hAnsi="Arial" w:cs="Arial"/>
          <w:bCs/>
        </w:rPr>
        <w:t>Par ailleurs, à la place du glossaire, vous pouvez aussi définir les mots par une note de bas de page, cela peut rendre la lecture plus aisée. Dans ce cas, vous ne les définissez qu’une fois.</w:t>
      </w:r>
    </w:p>
    <w:p w:rsidR="003D3926" w:rsidRPr="00CA2DAF" w:rsidRDefault="003D3926" w:rsidP="003D3926">
      <w:pPr>
        <w:pStyle w:val="Formuledepolitesse"/>
        <w:ind w:left="0"/>
        <w:jc w:val="both"/>
        <w:rPr>
          <w:rFonts w:ascii="Arial" w:hAnsi="Arial" w:cs="Arial"/>
          <w:bCs/>
        </w:rPr>
      </w:pPr>
    </w:p>
    <w:p w:rsidR="003D3926" w:rsidRPr="00CA2DAF" w:rsidRDefault="003D3926" w:rsidP="003D3926">
      <w:pPr>
        <w:pStyle w:val="Formuledepolitesse"/>
        <w:ind w:left="0"/>
        <w:jc w:val="both"/>
        <w:rPr>
          <w:rFonts w:ascii="Arial" w:hAnsi="Arial" w:cs="Arial"/>
          <w:b/>
        </w:rPr>
      </w:pPr>
      <w:r w:rsidRPr="00CA2DAF">
        <w:rPr>
          <w:rFonts w:ascii="Arial" w:hAnsi="Arial" w:cs="Arial"/>
          <w:b/>
        </w:rPr>
        <w:t>Veillez à bien mettre en majuscules dans les mots complets les initiales qui les constituent en sigles.</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17"/>
        </w:numPr>
        <w:ind w:left="0" w:firstLine="0"/>
        <w:jc w:val="both"/>
        <w:outlineLvl w:val="1"/>
        <w:rPr>
          <w:rFonts w:ascii="Arial" w:hAnsi="Arial" w:cs="Arial"/>
          <w:b/>
        </w:rPr>
      </w:pPr>
      <w:bookmarkStart w:id="41" w:name="_Toc73523125"/>
      <w:bookmarkStart w:id="42" w:name="_Toc530212161"/>
      <w:bookmarkStart w:id="43" w:name="_Toc530217136"/>
      <w:r w:rsidRPr="00CA2DAF">
        <w:rPr>
          <w:rFonts w:ascii="Arial" w:hAnsi="Arial" w:cs="Arial"/>
          <w:b/>
        </w:rPr>
        <w:t>La quatrième de couverture</w:t>
      </w:r>
      <w:bookmarkEnd w:id="41"/>
      <w:bookmarkEnd w:id="42"/>
      <w:bookmarkEnd w:id="43"/>
      <w:r w:rsidRPr="00CA2DAF">
        <w:rPr>
          <w:rFonts w:ascii="Arial" w:hAnsi="Arial" w:cs="Arial"/>
          <w:b/>
        </w:rPr>
        <w:t xml:space="preserve"> </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firstLine="709"/>
        <w:jc w:val="both"/>
        <w:rPr>
          <w:rFonts w:ascii="Arial" w:hAnsi="Arial" w:cs="Arial"/>
          <w:bCs/>
        </w:rPr>
      </w:pPr>
      <w:r w:rsidRPr="00CA2DAF">
        <w:rPr>
          <w:rFonts w:ascii="Arial" w:hAnsi="Arial" w:cs="Arial"/>
          <w:bCs/>
        </w:rPr>
        <w:lastRenderedPageBreak/>
        <w:t>Au dos de votre rapport doivent figurer une synthèse en français et un abstract en anglais, qui ont pour objet de donner envie au lecteur de découvrir votre travail :</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numPr>
          <w:ilvl w:val="0"/>
          <w:numId w:val="29"/>
        </w:numPr>
        <w:jc w:val="both"/>
        <w:rPr>
          <w:rFonts w:ascii="Arial" w:hAnsi="Arial" w:cs="Arial"/>
          <w:b/>
        </w:rPr>
      </w:pPr>
      <w:r w:rsidRPr="00CA2DAF">
        <w:rPr>
          <w:rFonts w:ascii="Arial" w:hAnsi="Arial" w:cs="Arial"/>
          <w:bCs/>
        </w:rPr>
        <w:t>la synthèse en français</w:t>
      </w:r>
      <w:r w:rsidRPr="00CA2DAF">
        <w:rPr>
          <w:rFonts w:ascii="Arial" w:hAnsi="Arial" w:cs="Arial"/>
          <w:b/>
        </w:rPr>
        <w:t xml:space="preserve"> </w:t>
      </w:r>
      <w:r w:rsidRPr="00CA2DAF">
        <w:rPr>
          <w:rFonts w:ascii="Arial" w:hAnsi="Arial" w:cs="Arial"/>
        </w:rPr>
        <w:t xml:space="preserve">permet d’avoir rapidement une idée précise du contenu du rapport et intéresse à ce titre différents types de lecteurs : le jury, les responsables de l’entreprise, les futurs stagiaires qui travailleront sur un sujet semblable ou dans la même société. </w:t>
      </w:r>
    </w:p>
    <w:p w:rsidR="003D3926" w:rsidRPr="00CA2DAF" w:rsidRDefault="003D3926" w:rsidP="003D3926">
      <w:pPr>
        <w:pStyle w:val="Formuledepolitesse"/>
        <w:ind w:left="646"/>
        <w:jc w:val="both"/>
        <w:rPr>
          <w:rFonts w:ascii="Arial" w:hAnsi="Arial" w:cs="Arial"/>
          <w:b/>
        </w:rPr>
      </w:pPr>
      <w:r w:rsidRPr="00CA2DAF">
        <w:rPr>
          <w:rFonts w:ascii="Arial" w:hAnsi="Arial" w:cs="Arial"/>
          <w:b/>
        </w:rPr>
        <w:t>Il  faut  donc formuler clairement et de façon organisée les points essentiels et l'intérêt de votre stage.</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numPr>
          <w:ilvl w:val="0"/>
          <w:numId w:val="29"/>
        </w:numPr>
        <w:jc w:val="both"/>
        <w:rPr>
          <w:rFonts w:ascii="Arial" w:hAnsi="Arial" w:cs="Arial"/>
        </w:rPr>
      </w:pPr>
      <w:r w:rsidRPr="00CA2DAF">
        <w:rPr>
          <w:rFonts w:ascii="Arial" w:hAnsi="Arial" w:cs="Arial"/>
          <w:bCs/>
        </w:rPr>
        <w:t>le résumé en anglais</w:t>
      </w:r>
      <w:r w:rsidRPr="00CA2DAF">
        <w:rPr>
          <w:rFonts w:ascii="Arial" w:hAnsi="Arial" w:cs="Arial"/>
          <w:b/>
        </w:rPr>
        <w:t xml:space="preserve"> </w:t>
      </w:r>
      <w:r w:rsidRPr="00CA2DAF">
        <w:rPr>
          <w:rFonts w:ascii="Arial" w:hAnsi="Arial" w:cs="Arial"/>
        </w:rPr>
        <w:t>contient les mêmes informations que la synthèse en français, mais veillez à respecter les particularités et la cohérence de la langue anglaise. Ne vous contentez pas d’une traduction plaquée. Utilisez la même police que pour l’anglais du glossaire (si vous en avez fait un).</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firstLine="709"/>
        <w:jc w:val="both"/>
        <w:rPr>
          <w:rFonts w:ascii="Arial" w:hAnsi="Arial" w:cs="Arial"/>
          <w:bCs/>
        </w:rPr>
      </w:pPr>
      <w:r w:rsidRPr="00CA2DAF">
        <w:rPr>
          <w:rFonts w:ascii="Arial" w:hAnsi="Arial" w:cs="Arial"/>
          <w:bCs/>
        </w:rPr>
        <w:t>Doivent en outre figurer toutes les informations utiles : le nom de l’entreprise, son adresse, le nom de votre responsable de stage, votre nom, le titre du stage et l’année. Efforcez-vous de respecter le modèle qui vous est donné à la fin de ce rapport.</w:t>
      </w:r>
    </w:p>
    <w:p w:rsidR="003D3926" w:rsidRPr="00CA2DAF" w:rsidRDefault="003D3926" w:rsidP="003D3926">
      <w:pPr>
        <w:pStyle w:val="Formuledepolitesse"/>
        <w:ind w:left="0"/>
        <w:jc w:val="both"/>
        <w:rPr>
          <w:rFonts w:ascii="Arial" w:hAnsi="Arial" w:cs="Arial"/>
          <w:b/>
          <w:sz w:val="32"/>
          <w:szCs w:val="32"/>
        </w:rPr>
      </w:pPr>
    </w:p>
    <w:p w:rsidR="003D3926" w:rsidRPr="00CA2DAF" w:rsidRDefault="003D3926" w:rsidP="003D3926">
      <w:pPr>
        <w:pStyle w:val="Formuledepolitesse"/>
        <w:ind w:left="0"/>
        <w:jc w:val="both"/>
        <w:rPr>
          <w:rFonts w:ascii="Arial" w:hAnsi="Arial" w:cs="Arial"/>
          <w:b/>
          <w:sz w:val="32"/>
          <w:szCs w:val="32"/>
        </w:rPr>
      </w:pPr>
    </w:p>
    <w:p w:rsidR="003D3926" w:rsidRPr="00CA2DAF" w:rsidRDefault="003D3926" w:rsidP="003D3926">
      <w:pPr>
        <w:pStyle w:val="Formuledepolitesse"/>
        <w:shd w:val="clear" w:color="auto" w:fill="999999"/>
        <w:ind w:left="0"/>
        <w:jc w:val="both"/>
        <w:outlineLvl w:val="0"/>
        <w:rPr>
          <w:rFonts w:ascii="Arial" w:hAnsi="Arial" w:cs="Arial"/>
          <w:color w:val="FFFFFF"/>
          <w:sz w:val="32"/>
          <w:szCs w:val="32"/>
        </w:rPr>
      </w:pPr>
      <w:bookmarkStart w:id="44" w:name="_Toc73523126"/>
      <w:bookmarkStart w:id="45" w:name="_Toc530212162"/>
      <w:bookmarkStart w:id="46" w:name="_Toc530217137"/>
      <w:r w:rsidRPr="00CA2DAF">
        <w:rPr>
          <w:rFonts w:ascii="Arial" w:hAnsi="Arial" w:cs="Arial"/>
          <w:b/>
          <w:color w:val="FFFFFF"/>
          <w:sz w:val="32"/>
          <w:szCs w:val="32"/>
        </w:rPr>
        <w:t>IV. Conseils pour la qualité de la rédaction</w:t>
      </w:r>
      <w:bookmarkEnd w:id="44"/>
      <w:bookmarkEnd w:id="45"/>
      <w:bookmarkEnd w:id="46"/>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18"/>
        </w:numPr>
        <w:ind w:left="0" w:firstLine="0"/>
        <w:jc w:val="both"/>
        <w:outlineLvl w:val="1"/>
        <w:rPr>
          <w:rFonts w:ascii="Arial" w:hAnsi="Arial" w:cs="Arial"/>
          <w:b/>
        </w:rPr>
      </w:pPr>
      <w:bookmarkStart w:id="47" w:name="_Toc73523127"/>
      <w:bookmarkStart w:id="48" w:name="_Toc530212163"/>
      <w:bookmarkStart w:id="49" w:name="_Toc530217138"/>
      <w:r w:rsidRPr="00CA2DAF">
        <w:rPr>
          <w:rFonts w:ascii="Arial" w:hAnsi="Arial" w:cs="Arial"/>
          <w:b/>
        </w:rPr>
        <w:t>Titres et plans : la carte de visite de votre travail</w:t>
      </w:r>
      <w:bookmarkEnd w:id="47"/>
      <w:bookmarkEnd w:id="48"/>
      <w:bookmarkEnd w:id="49"/>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firstLine="720"/>
        <w:jc w:val="both"/>
        <w:rPr>
          <w:rFonts w:ascii="Arial" w:hAnsi="Arial" w:cs="Arial"/>
        </w:rPr>
      </w:pPr>
      <w:r w:rsidRPr="00CA2DAF">
        <w:rPr>
          <w:rFonts w:ascii="Arial" w:hAnsi="Arial" w:cs="Arial"/>
        </w:rPr>
        <w:t xml:space="preserve">Prenez le temps de réfléchir pour </w:t>
      </w:r>
      <w:r w:rsidRPr="00CA2DAF">
        <w:rPr>
          <w:rFonts w:ascii="Arial" w:hAnsi="Arial" w:cs="Arial"/>
          <w:b/>
        </w:rPr>
        <w:t>choisir</w:t>
      </w:r>
      <w:r w:rsidRPr="00CA2DAF">
        <w:rPr>
          <w:rFonts w:ascii="Arial" w:hAnsi="Arial" w:cs="Arial"/>
        </w:rPr>
        <w:t xml:space="preserve"> </w:t>
      </w:r>
      <w:r w:rsidRPr="00CA2DAF">
        <w:rPr>
          <w:rFonts w:ascii="Arial" w:hAnsi="Arial" w:cs="Arial"/>
          <w:b/>
        </w:rPr>
        <w:t>le titre de votre rapport.</w:t>
      </w:r>
      <w:r w:rsidRPr="00CA2DAF">
        <w:rPr>
          <w:rFonts w:ascii="Arial" w:hAnsi="Arial" w:cs="Arial"/>
        </w:rPr>
        <w:t xml:space="preserve"> Il ne doit pas être long, mais concentrer le sujet dans une formule qui provoque l’intérêt du lecteur.</w:t>
      </w:r>
    </w:p>
    <w:p w:rsidR="003D3926" w:rsidRPr="00CA2DAF" w:rsidRDefault="003D3926" w:rsidP="003D3926">
      <w:pPr>
        <w:pStyle w:val="Formuledepolitesse"/>
        <w:ind w:left="0"/>
        <w:jc w:val="both"/>
        <w:rPr>
          <w:rFonts w:ascii="Arial" w:hAnsi="Arial" w:cs="Arial"/>
        </w:rPr>
      </w:pPr>
      <w:r w:rsidRPr="00CA2DAF">
        <w:rPr>
          <w:rFonts w:ascii="Arial" w:hAnsi="Arial" w:cs="Arial"/>
          <w:b/>
        </w:rPr>
        <w:t>Fournissez de l’information dans les titres des chapitres et les intertitres</w:t>
      </w:r>
      <w:r w:rsidRPr="00CA2DAF">
        <w:rPr>
          <w:rFonts w:ascii="Arial" w:hAnsi="Arial" w:cs="Arial"/>
        </w:rPr>
        <w:t>. Ne les traitez pas comme de simples étiquettes, mais comme la quintessence de ce qui doit être retenu.</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i/>
          <w:iCs/>
        </w:rPr>
      </w:pPr>
      <w:r w:rsidRPr="00CA2DAF">
        <w:rPr>
          <w:rFonts w:ascii="Arial" w:hAnsi="Arial" w:cs="Arial"/>
          <w:i/>
          <w:iCs/>
        </w:rPr>
        <w:t>Par exemple, n’écrivez pas : 5.3.4 : Perspectives</w:t>
      </w:r>
    </w:p>
    <w:p w:rsidR="003D3926" w:rsidRPr="00CA2DAF" w:rsidRDefault="00414FC4" w:rsidP="003D3926">
      <w:pPr>
        <w:pStyle w:val="Formuledepolitesse"/>
        <w:ind w:left="0"/>
        <w:jc w:val="both"/>
        <w:rPr>
          <w:rFonts w:ascii="Arial" w:hAnsi="Arial" w:cs="Arial"/>
          <w:i/>
          <w:iCs/>
        </w:rPr>
      </w:pPr>
      <w:r w:rsidRPr="00CA2DAF">
        <w:rPr>
          <w:rFonts w:ascii="Arial" w:hAnsi="Arial" w:cs="Arial"/>
          <w:i/>
          <w:iCs/>
        </w:rPr>
        <w:t>Écrivez</w:t>
      </w:r>
      <w:r w:rsidR="003D3926" w:rsidRPr="00CA2DAF">
        <w:rPr>
          <w:rFonts w:ascii="Arial" w:hAnsi="Arial" w:cs="Arial"/>
          <w:i/>
          <w:iCs/>
        </w:rPr>
        <w:t xml:space="preserve"> plutôt :                     5.3.4 : Des perspectives de développement à l’étranger</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r w:rsidRPr="00CA2DAF">
        <w:rPr>
          <w:rFonts w:ascii="Arial" w:hAnsi="Arial" w:cs="Arial"/>
        </w:rPr>
        <w:t xml:space="preserve">Avant d’imprimer votre rapport, vérifiez la mise en page : ne placez jamais un titre en bas de page et le paragraphe correspondant en haut de la page suivante. Après l’impression, vérifiez que tout s’est bien passé ! </w:t>
      </w:r>
    </w:p>
    <w:p w:rsidR="003D3926" w:rsidRPr="00CA2DAF" w:rsidRDefault="003D3926" w:rsidP="003D3926">
      <w:pPr>
        <w:pStyle w:val="Formuledepolitesse"/>
        <w:ind w:left="0"/>
        <w:jc w:val="both"/>
        <w:rPr>
          <w:rFonts w:ascii="Arial" w:hAnsi="Arial" w:cs="Arial"/>
        </w:rPr>
      </w:pPr>
      <w:r w:rsidRPr="00CA2DAF">
        <w:rPr>
          <w:rFonts w:ascii="Arial" w:hAnsi="Arial" w:cs="Arial"/>
        </w:rPr>
        <w:t>Veillez à ce que le plan suive une progression logique à l’intérieur de chaque partie.</w:t>
      </w:r>
    </w:p>
    <w:p w:rsidR="003D3926" w:rsidRPr="00CA2DAF" w:rsidRDefault="003D3926" w:rsidP="003D3926">
      <w:pPr>
        <w:pStyle w:val="Formuledepolitesse"/>
        <w:ind w:left="0"/>
        <w:jc w:val="both"/>
        <w:rPr>
          <w:rFonts w:ascii="Arial" w:hAnsi="Arial" w:cs="Arial"/>
        </w:rPr>
      </w:pPr>
      <w:r w:rsidRPr="00CA2DAF">
        <w:rPr>
          <w:rFonts w:ascii="Arial" w:hAnsi="Arial" w:cs="Arial"/>
        </w:rPr>
        <w:t>Reliez les grandes parties entre elles par des transitions.</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numPr>
          <w:ilvl w:val="0"/>
          <w:numId w:val="18"/>
        </w:numPr>
        <w:ind w:left="0" w:firstLine="0"/>
        <w:jc w:val="both"/>
        <w:outlineLvl w:val="1"/>
        <w:rPr>
          <w:rFonts w:ascii="Arial" w:hAnsi="Arial" w:cs="Arial"/>
          <w:b/>
        </w:rPr>
      </w:pPr>
      <w:bookmarkStart w:id="50" w:name="_Toc73523128"/>
      <w:bookmarkStart w:id="51" w:name="_Toc530212164"/>
      <w:bookmarkStart w:id="52" w:name="_Toc530217139"/>
      <w:r w:rsidRPr="00CA2DAF">
        <w:rPr>
          <w:rFonts w:ascii="Arial" w:hAnsi="Arial" w:cs="Arial"/>
          <w:b/>
        </w:rPr>
        <w:t>Orthographe et style : soyez sobre et efficace</w:t>
      </w:r>
      <w:bookmarkEnd w:id="50"/>
      <w:bookmarkEnd w:id="51"/>
      <w:bookmarkEnd w:id="52"/>
    </w:p>
    <w:p w:rsidR="003D3926" w:rsidRPr="00CA2DAF" w:rsidRDefault="003D3926" w:rsidP="003D3926">
      <w:pPr>
        <w:pStyle w:val="Formuledepolitesse"/>
        <w:ind w:left="0"/>
        <w:jc w:val="both"/>
        <w:rPr>
          <w:rFonts w:ascii="Arial" w:hAnsi="Arial" w:cs="Arial"/>
          <w:b/>
        </w:rPr>
      </w:pPr>
    </w:p>
    <w:p w:rsidR="006A34D4" w:rsidRPr="006A34D4" w:rsidRDefault="003D3926" w:rsidP="006A34D4">
      <w:pPr>
        <w:pStyle w:val="Formuledepolitesse"/>
        <w:numPr>
          <w:ilvl w:val="0"/>
          <w:numId w:val="29"/>
        </w:numPr>
        <w:jc w:val="both"/>
        <w:rPr>
          <w:rFonts w:ascii="Arial" w:hAnsi="Arial" w:cs="Arial"/>
        </w:rPr>
      </w:pPr>
      <w:r w:rsidRPr="00CA2DAF">
        <w:rPr>
          <w:rFonts w:ascii="Arial" w:hAnsi="Arial" w:cs="Arial"/>
        </w:rPr>
        <w:t xml:space="preserve">Rédigez des phrases courtes, évitez les redondances, vérifiez l’orthographe et la signification des mots dont vous n’êtes pas sûrs. </w:t>
      </w:r>
    </w:p>
    <w:p w:rsidR="003D3926" w:rsidRPr="00CA2DAF" w:rsidRDefault="003D3926" w:rsidP="006A34D4">
      <w:pPr>
        <w:pStyle w:val="Formuledepolitesse"/>
        <w:ind w:left="363"/>
        <w:jc w:val="both"/>
        <w:rPr>
          <w:rFonts w:ascii="Arial" w:hAnsi="Arial" w:cs="Arial"/>
        </w:rPr>
      </w:pPr>
      <w:r w:rsidRPr="00CA2DAF">
        <w:rPr>
          <w:rFonts w:ascii="Arial" w:hAnsi="Arial" w:cs="Arial"/>
        </w:rPr>
        <w:lastRenderedPageBreak/>
        <w:t xml:space="preserve">N’ayez pas une confiance aveugle dans le correcteur orthographique de votre logiciel de traitement de texte. A ce propos, savez-vous comment il fonctionne ? </w:t>
      </w:r>
    </w:p>
    <w:p w:rsidR="003D3926" w:rsidRPr="00CA2DAF" w:rsidRDefault="003D3926" w:rsidP="003D3926">
      <w:pPr>
        <w:pStyle w:val="Formuledepolitesse"/>
        <w:numPr>
          <w:ilvl w:val="0"/>
          <w:numId w:val="29"/>
        </w:numPr>
        <w:jc w:val="both"/>
        <w:rPr>
          <w:rFonts w:ascii="Arial" w:hAnsi="Arial" w:cs="Arial"/>
        </w:rPr>
      </w:pPr>
      <w:r w:rsidRPr="00CA2DAF">
        <w:rPr>
          <w:rFonts w:ascii="Arial" w:hAnsi="Arial" w:cs="Arial"/>
        </w:rPr>
        <w:t>Variez les signes de ponctuation. Utilisez notamment les [;] et les [:] qui permettent souvent de supprimer un mot de liaison lourd pour la phrase</w:t>
      </w:r>
      <w:r w:rsidRPr="00CA2DAF">
        <w:rPr>
          <w:rFonts w:ascii="Arial" w:hAnsi="Arial" w:cs="Arial"/>
          <w:b/>
        </w:rPr>
        <w:t>.</w:t>
      </w:r>
    </w:p>
    <w:p w:rsidR="003D3926" w:rsidRPr="00CA2DAF" w:rsidRDefault="003D3926" w:rsidP="003D3926">
      <w:pPr>
        <w:pStyle w:val="Formuledepolitesse"/>
        <w:numPr>
          <w:ilvl w:val="0"/>
          <w:numId w:val="29"/>
        </w:numPr>
        <w:jc w:val="both"/>
        <w:rPr>
          <w:rFonts w:ascii="Arial" w:hAnsi="Arial" w:cs="Arial"/>
        </w:rPr>
      </w:pPr>
      <w:r w:rsidRPr="00CA2DAF">
        <w:rPr>
          <w:rFonts w:ascii="Arial" w:hAnsi="Arial" w:cs="Arial"/>
        </w:rPr>
        <w:t>Faites des paragraphes. Allez souvent à la ligne. Aérez les grandes parties en les séparant par plusieurs interlignes.</w:t>
      </w:r>
    </w:p>
    <w:p w:rsidR="003D3926" w:rsidRPr="00CA2DAF" w:rsidRDefault="003D3926" w:rsidP="003D3926">
      <w:pPr>
        <w:pStyle w:val="Formuledepolitesse"/>
        <w:numPr>
          <w:ilvl w:val="0"/>
          <w:numId w:val="29"/>
        </w:numPr>
        <w:jc w:val="both"/>
        <w:rPr>
          <w:rFonts w:ascii="Arial" w:hAnsi="Arial" w:cs="Arial"/>
        </w:rPr>
      </w:pPr>
      <w:r w:rsidRPr="00CA2DAF">
        <w:rPr>
          <w:rFonts w:ascii="Arial" w:hAnsi="Arial" w:cs="Arial"/>
        </w:rPr>
        <w:t>Adoptez un langage simple et précis : pas de termes familiers, pas de grandiloquence, pas d’affectivité ...</w:t>
      </w:r>
    </w:p>
    <w:p w:rsidR="003D3926" w:rsidRPr="00CA2DAF" w:rsidRDefault="003D3926" w:rsidP="003D3926">
      <w:pPr>
        <w:pStyle w:val="Formuledepolitesse"/>
        <w:numPr>
          <w:ilvl w:val="0"/>
          <w:numId w:val="29"/>
        </w:numPr>
        <w:jc w:val="both"/>
        <w:rPr>
          <w:rFonts w:ascii="Arial" w:hAnsi="Arial" w:cs="Arial"/>
        </w:rPr>
      </w:pPr>
      <w:r w:rsidRPr="00CA2DAF">
        <w:rPr>
          <w:rFonts w:ascii="Arial" w:hAnsi="Arial" w:cs="Arial"/>
        </w:rPr>
        <w:t>Préférez un exemple concret bien commenté à un discours théorique.</w:t>
      </w:r>
    </w:p>
    <w:p w:rsidR="003D3926" w:rsidRPr="00CA2DAF" w:rsidRDefault="003D3926" w:rsidP="003D3926">
      <w:pPr>
        <w:pStyle w:val="Formuledepolitesse"/>
        <w:numPr>
          <w:ilvl w:val="0"/>
          <w:numId w:val="29"/>
        </w:numPr>
        <w:jc w:val="both"/>
        <w:rPr>
          <w:rFonts w:ascii="Arial" w:hAnsi="Arial" w:cs="Arial"/>
        </w:rPr>
      </w:pPr>
      <w:r w:rsidRPr="00CA2DAF">
        <w:rPr>
          <w:rFonts w:ascii="Arial" w:hAnsi="Arial" w:cs="Arial"/>
        </w:rPr>
        <w:t>Utilisez les dictionnaires, relisez plusieurs fois votre travail, et surtout faites-le relire par d’autres.</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shd w:val="clear" w:color="auto" w:fill="999999"/>
        <w:ind w:left="0"/>
        <w:jc w:val="both"/>
        <w:outlineLvl w:val="0"/>
        <w:rPr>
          <w:rFonts w:ascii="Arial" w:hAnsi="Arial" w:cs="Arial"/>
          <w:b/>
          <w:color w:val="FFFFFF"/>
          <w:sz w:val="32"/>
          <w:szCs w:val="32"/>
        </w:rPr>
      </w:pPr>
      <w:bookmarkStart w:id="53" w:name="_Toc73523129"/>
      <w:bookmarkStart w:id="54" w:name="_Toc530212165"/>
      <w:bookmarkStart w:id="55" w:name="_Toc530217140"/>
      <w:r w:rsidRPr="00CA2DAF">
        <w:rPr>
          <w:rFonts w:ascii="Arial" w:hAnsi="Arial" w:cs="Arial"/>
          <w:b/>
          <w:color w:val="FFFFFF"/>
          <w:sz w:val="32"/>
          <w:szCs w:val="32"/>
        </w:rPr>
        <w:t>V. Conseils pour la présentation</w:t>
      </w:r>
      <w:bookmarkEnd w:id="53"/>
      <w:bookmarkEnd w:id="54"/>
      <w:bookmarkEnd w:id="55"/>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21"/>
        </w:numPr>
        <w:ind w:left="0" w:firstLine="0"/>
        <w:jc w:val="both"/>
        <w:outlineLvl w:val="1"/>
        <w:rPr>
          <w:rFonts w:ascii="Arial" w:hAnsi="Arial" w:cs="Arial"/>
          <w:b/>
        </w:rPr>
      </w:pPr>
      <w:bookmarkStart w:id="56" w:name="_Toc73523130"/>
      <w:bookmarkStart w:id="57" w:name="_Toc530212166"/>
      <w:bookmarkStart w:id="58" w:name="_Toc530217141"/>
      <w:r w:rsidRPr="00CA2DAF">
        <w:rPr>
          <w:rFonts w:ascii="Arial" w:hAnsi="Arial" w:cs="Arial"/>
          <w:b/>
        </w:rPr>
        <w:t>La frappe : avant tout, le confort du lecteur</w:t>
      </w:r>
      <w:bookmarkEnd w:id="56"/>
      <w:bookmarkEnd w:id="57"/>
      <w:bookmarkEnd w:id="58"/>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30"/>
        </w:numPr>
        <w:jc w:val="both"/>
        <w:rPr>
          <w:rFonts w:ascii="Arial" w:hAnsi="Arial" w:cs="Arial"/>
        </w:rPr>
      </w:pPr>
      <w:r w:rsidRPr="00CA2DAF">
        <w:rPr>
          <w:rFonts w:ascii="Arial" w:hAnsi="Arial" w:cs="Arial"/>
        </w:rPr>
        <w:t>Choisissez une police d’écriture facile à lire (Times 12, Arial, etc) en interligne simple.</w:t>
      </w:r>
    </w:p>
    <w:p w:rsidR="003D3926" w:rsidRPr="00CA2DAF" w:rsidRDefault="003D3926" w:rsidP="003D3926">
      <w:pPr>
        <w:pStyle w:val="Formuledepolitesse"/>
        <w:numPr>
          <w:ilvl w:val="0"/>
          <w:numId w:val="30"/>
        </w:numPr>
        <w:jc w:val="both"/>
        <w:rPr>
          <w:rFonts w:ascii="Arial" w:hAnsi="Arial" w:cs="Arial"/>
        </w:rPr>
      </w:pPr>
      <w:r w:rsidRPr="00CA2DAF">
        <w:rPr>
          <w:rFonts w:ascii="Arial" w:hAnsi="Arial" w:cs="Arial"/>
        </w:rPr>
        <w:t>N’écrivez pas tout un chapitre en majuscules, a fortiori tout un rapport !</w:t>
      </w:r>
    </w:p>
    <w:p w:rsidR="003D3926" w:rsidRPr="00CA2DAF" w:rsidRDefault="003D3926" w:rsidP="003D3926">
      <w:pPr>
        <w:pStyle w:val="Formuledepolitesse"/>
        <w:numPr>
          <w:ilvl w:val="0"/>
          <w:numId w:val="30"/>
        </w:numPr>
        <w:jc w:val="both"/>
        <w:rPr>
          <w:rFonts w:ascii="Arial" w:hAnsi="Arial" w:cs="Arial"/>
        </w:rPr>
      </w:pPr>
      <w:r w:rsidRPr="00CA2DAF">
        <w:rPr>
          <w:rFonts w:ascii="Arial" w:hAnsi="Arial" w:cs="Arial"/>
        </w:rPr>
        <w:t>Laissez des marges confortables</w:t>
      </w:r>
    </w:p>
    <w:p w:rsidR="003D3926" w:rsidRPr="00CA2DAF" w:rsidRDefault="003D3926" w:rsidP="003D3926">
      <w:pPr>
        <w:pStyle w:val="Formuledepolitesse"/>
        <w:numPr>
          <w:ilvl w:val="1"/>
          <w:numId w:val="30"/>
        </w:numPr>
        <w:jc w:val="both"/>
        <w:rPr>
          <w:rFonts w:ascii="Arial" w:hAnsi="Arial" w:cs="Arial"/>
          <w:i/>
          <w:iCs/>
        </w:rPr>
      </w:pPr>
      <w:r w:rsidRPr="00CA2DAF">
        <w:rPr>
          <w:rFonts w:ascii="Arial" w:hAnsi="Arial" w:cs="Arial"/>
          <w:i/>
          <w:iCs/>
        </w:rPr>
        <w:t>Par exemple : 3,5 cm à gauche et 2 cm à droite, en haut et en bas</w:t>
      </w:r>
    </w:p>
    <w:p w:rsidR="003D3926" w:rsidRPr="00CA2DAF" w:rsidRDefault="003D3926" w:rsidP="003D3926">
      <w:pPr>
        <w:pStyle w:val="Formuledepolitesse"/>
        <w:numPr>
          <w:ilvl w:val="0"/>
          <w:numId w:val="30"/>
        </w:numPr>
        <w:jc w:val="both"/>
        <w:rPr>
          <w:rFonts w:ascii="Arial" w:hAnsi="Arial" w:cs="Arial"/>
        </w:rPr>
      </w:pPr>
      <w:r w:rsidRPr="00CA2DAF">
        <w:rPr>
          <w:rFonts w:ascii="Arial" w:hAnsi="Arial" w:cs="Arial"/>
        </w:rPr>
        <w:t>Commencez les alinéas en retrait.</w:t>
      </w:r>
    </w:p>
    <w:p w:rsidR="003D3926" w:rsidRPr="00CA2DAF" w:rsidRDefault="003D3926" w:rsidP="003D3926">
      <w:pPr>
        <w:pStyle w:val="Formuledepolitesse"/>
        <w:numPr>
          <w:ilvl w:val="1"/>
          <w:numId w:val="30"/>
        </w:numPr>
        <w:jc w:val="both"/>
        <w:rPr>
          <w:rFonts w:ascii="Arial" w:hAnsi="Arial" w:cs="Arial"/>
          <w:i/>
          <w:iCs/>
        </w:rPr>
      </w:pPr>
      <w:r w:rsidRPr="00CA2DAF">
        <w:rPr>
          <w:rFonts w:ascii="Arial" w:hAnsi="Arial" w:cs="Arial"/>
          <w:i/>
          <w:iCs/>
        </w:rPr>
        <w:t>Par exemple : 1,5 cm au début de chaque paragraphe.</w:t>
      </w:r>
    </w:p>
    <w:p w:rsidR="003D3926" w:rsidRPr="00CA2DAF" w:rsidRDefault="003D3926" w:rsidP="003D3926">
      <w:pPr>
        <w:pStyle w:val="Formuledepolitesse"/>
        <w:numPr>
          <w:ilvl w:val="0"/>
          <w:numId w:val="30"/>
        </w:numPr>
        <w:jc w:val="both"/>
        <w:rPr>
          <w:rFonts w:ascii="Arial" w:hAnsi="Arial" w:cs="Arial"/>
        </w:rPr>
      </w:pPr>
      <w:r w:rsidRPr="00CA2DAF">
        <w:rPr>
          <w:rFonts w:ascii="Arial" w:hAnsi="Arial" w:cs="Arial"/>
        </w:rPr>
        <w:t>Numérotez les pages (voir point n°5).</w:t>
      </w:r>
    </w:p>
    <w:p w:rsidR="003D3926" w:rsidRPr="00CA2DAF" w:rsidRDefault="003D3926" w:rsidP="003D3926">
      <w:pPr>
        <w:pStyle w:val="Formuledepolitesse"/>
        <w:numPr>
          <w:ilvl w:val="0"/>
          <w:numId w:val="30"/>
        </w:numPr>
        <w:jc w:val="both"/>
        <w:rPr>
          <w:rFonts w:ascii="Arial" w:hAnsi="Arial" w:cs="Arial"/>
        </w:rPr>
      </w:pPr>
      <w:r w:rsidRPr="00CA2DAF">
        <w:rPr>
          <w:rFonts w:ascii="Arial" w:hAnsi="Arial" w:cs="Arial"/>
        </w:rPr>
        <w:t>Placez correctement les signes de ponctuation :</w:t>
      </w:r>
    </w:p>
    <w:p w:rsidR="003D3926" w:rsidRPr="00CA2DAF" w:rsidRDefault="003D3926" w:rsidP="003D3926">
      <w:pPr>
        <w:pStyle w:val="Formuledepolitesse"/>
        <w:numPr>
          <w:ilvl w:val="1"/>
          <w:numId w:val="30"/>
        </w:numPr>
        <w:jc w:val="both"/>
        <w:rPr>
          <w:rFonts w:ascii="Arial" w:hAnsi="Arial" w:cs="Arial"/>
        </w:rPr>
      </w:pPr>
      <w:r w:rsidRPr="00CA2DAF">
        <w:rPr>
          <w:rFonts w:ascii="Arial" w:hAnsi="Arial" w:cs="Arial"/>
        </w:rPr>
        <w:t>les signes simples (virgule, point et parenthèses) se placent sans espace après le mot ;</w:t>
      </w:r>
    </w:p>
    <w:p w:rsidR="003D3926" w:rsidRPr="00CA2DAF" w:rsidRDefault="003D3926" w:rsidP="003D3926">
      <w:pPr>
        <w:pStyle w:val="Formuledepolitesse"/>
        <w:numPr>
          <w:ilvl w:val="1"/>
          <w:numId w:val="30"/>
        </w:numPr>
        <w:jc w:val="both"/>
        <w:rPr>
          <w:rFonts w:ascii="Arial" w:hAnsi="Arial" w:cs="Arial"/>
        </w:rPr>
      </w:pPr>
      <w:r w:rsidRPr="00CA2DAF">
        <w:rPr>
          <w:rFonts w:ascii="Arial" w:hAnsi="Arial" w:cs="Arial"/>
        </w:rPr>
        <w:t>les signes doubles (point-virgule, deux points, point d’interrogation, d’exclamation, points de suspension, guillemets) se placent avec un espace après le mot.</w:t>
      </w:r>
    </w:p>
    <w:p w:rsidR="003D3926" w:rsidRPr="00CA2DAF" w:rsidRDefault="003D3926" w:rsidP="003D3926">
      <w:pPr>
        <w:pStyle w:val="Formuledepolitesse"/>
        <w:numPr>
          <w:ilvl w:val="0"/>
          <w:numId w:val="30"/>
        </w:numPr>
        <w:jc w:val="both"/>
        <w:rPr>
          <w:rFonts w:ascii="Arial" w:hAnsi="Arial" w:cs="Arial"/>
        </w:rPr>
      </w:pPr>
      <w:r w:rsidRPr="00CA2DAF">
        <w:rPr>
          <w:rFonts w:ascii="Arial" w:hAnsi="Arial" w:cs="Arial"/>
        </w:rPr>
        <w:t>N’abusez pas des gras, ni des italiques ni des soulignés.</w:t>
      </w: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ind w:left="0"/>
        <w:jc w:val="both"/>
        <w:rPr>
          <w:rFonts w:ascii="Arial" w:hAnsi="Arial" w:cs="Arial"/>
          <w:b/>
        </w:rPr>
      </w:pPr>
    </w:p>
    <w:p w:rsidR="003D3926" w:rsidRPr="00CA2DAF" w:rsidRDefault="003D3926" w:rsidP="003D3926">
      <w:pPr>
        <w:pStyle w:val="Formuledepolitesse"/>
        <w:numPr>
          <w:ilvl w:val="0"/>
          <w:numId w:val="21"/>
        </w:numPr>
        <w:ind w:left="0" w:firstLine="0"/>
        <w:jc w:val="both"/>
        <w:outlineLvl w:val="1"/>
        <w:rPr>
          <w:rFonts w:ascii="Arial" w:hAnsi="Arial" w:cs="Arial"/>
        </w:rPr>
      </w:pPr>
      <w:bookmarkStart w:id="59" w:name="_Toc73523131"/>
      <w:bookmarkStart w:id="60" w:name="_Toc530212167"/>
      <w:bookmarkStart w:id="61" w:name="_Toc530217142"/>
      <w:r w:rsidRPr="00CA2DAF">
        <w:rPr>
          <w:rFonts w:ascii="Arial" w:hAnsi="Arial" w:cs="Arial"/>
          <w:b/>
        </w:rPr>
        <w:t>La présentation : une exigence de qualité</w:t>
      </w:r>
      <w:bookmarkEnd w:id="59"/>
      <w:bookmarkEnd w:id="60"/>
      <w:bookmarkEnd w:id="61"/>
      <w:r w:rsidRPr="00CA2DAF">
        <w:rPr>
          <w:rFonts w:ascii="Arial" w:hAnsi="Arial" w:cs="Arial"/>
        </w:rPr>
        <w:t xml:space="preserve"> </w:t>
      </w: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numPr>
          <w:ilvl w:val="0"/>
          <w:numId w:val="31"/>
        </w:numPr>
        <w:jc w:val="both"/>
        <w:rPr>
          <w:rFonts w:ascii="Arial" w:hAnsi="Arial" w:cs="Arial"/>
        </w:rPr>
      </w:pPr>
      <w:r w:rsidRPr="00CA2DAF">
        <w:rPr>
          <w:rFonts w:ascii="Arial" w:hAnsi="Arial" w:cs="Arial"/>
        </w:rPr>
        <w:t xml:space="preserve">Choisissez un papier de qualité (grain </w:t>
      </w:r>
      <w:r w:rsidRPr="00CA2DAF">
        <w:rPr>
          <w:rFonts w:ascii="Arial" w:hAnsi="Arial" w:cs="Arial"/>
        </w:rPr>
        <w:sym w:font="Symbol" w:char="F03E"/>
      </w:r>
      <w:r w:rsidRPr="00CA2DAF">
        <w:rPr>
          <w:rFonts w:ascii="Arial" w:hAnsi="Arial" w:cs="Arial"/>
        </w:rPr>
        <w:t xml:space="preserve"> 80 g/m</w:t>
      </w:r>
      <w:r w:rsidRPr="00CA2DAF">
        <w:rPr>
          <w:rFonts w:ascii="Arial" w:hAnsi="Arial" w:cs="Arial"/>
          <w:vertAlign w:val="superscript"/>
        </w:rPr>
        <w:t>2</w:t>
      </w:r>
      <w:r w:rsidRPr="00CA2DAF">
        <w:rPr>
          <w:rFonts w:ascii="Arial" w:hAnsi="Arial" w:cs="Arial"/>
        </w:rPr>
        <w:t>, bien blanc et opaque)</w:t>
      </w:r>
    </w:p>
    <w:p w:rsidR="003D3926" w:rsidRPr="00CA2DAF" w:rsidRDefault="003D3926" w:rsidP="003D3926">
      <w:pPr>
        <w:pStyle w:val="Formuledepolitesse"/>
        <w:numPr>
          <w:ilvl w:val="0"/>
          <w:numId w:val="31"/>
        </w:numPr>
        <w:jc w:val="both"/>
        <w:rPr>
          <w:rFonts w:ascii="Arial" w:hAnsi="Arial" w:cs="Arial"/>
        </w:rPr>
      </w:pPr>
      <w:r w:rsidRPr="00CA2DAF">
        <w:rPr>
          <w:rFonts w:ascii="Arial" w:hAnsi="Arial" w:cs="Arial"/>
        </w:rPr>
        <w:t>Pour les pages de couverture, ayez un réel souci d’esthétique dans le choix des caractères, l’utilisation des formes, des couleurs, des logos, des photos ...</w:t>
      </w:r>
    </w:p>
    <w:p w:rsidR="003D3926" w:rsidRPr="00CA2DAF" w:rsidRDefault="003D3926" w:rsidP="003D3926">
      <w:pPr>
        <w:pStyle w:val="Formuledepolitesse"/>
        <w:numPr>
          <w:ilvl w:val="0"/>
          <w:numId w:val="31"/>
        </w:numPr>
        <w:jc w:val="both"/>
        <w:rPr>
          <w:rFonts w:ascii="Arial" w:hAnsi="Arial" w:cs="Arial"/>
        </w:rPr>
      </w:pPr>
      <w:r w:rsidRPr="00CA2DAF">
        <w:rPr>
          <w:rFonts w:ascii="Arial" w:hAnsi="Arial" w:cs="Arial"/>
        </w:rPr>
        <w:t>Si vous présentez des graphiques, des schémas, des dessins, des organigrammes, vous devez placer une légende explicative en dessous de chaque illustration.</w:t>
      </w:r>
    </w:p>
    <w:p w:rsidR="003D3926" w:rsidRPr="00CA2DAF" w:rsidRDefault="003D3926" w:rsidP="003D3926">
      <w:pPr>
        <w:pStyle w:val="Formuledepolitesse"/>
        <w:numPr>
          <w:ilvl w:val="0"/>
          <w:numId w:val="31"/>
        </w:numPr>
        <w:jc w:val="both"/>
        <w:rPr>
          <w:rFonts w:ascii="Arial" w:hAnsi="Arial" w:cs="Arial"/>
        </w:rPr>
      </w:pPr>
      <w:r w:rsidRPr="00CA2DAF">
        <w:rPr>
          <w:rFonts w:ascii="Arial" w:hAnsi="Arial" w:cs="Arial"/>
        </w:rPr>
        <w:t>Si vous introduisez une citation (qui ne doit pas excéder 10 lignes), reproduisez exactement le propos tel qu’il a été formulé, et donnez le nom de l’auteur et la référence.</w:t>
      </w:r>
    </w:p>
    <w:p w:rsidR="00EB563C" w:rsidRPr="00CA2DAF" w:rsidRDefault="00414FC4" w:rsidP="003D3926">
      <w:pPr>
        <w:pStyle w:val="Formuledepolitesse"/>
        <w:numPr>
          <w:ilvl w:val="0"/>
          <w:numId w:val="31"/>
        </w:numPr>
        <w:jc w:val="both"/>
        <w:rPr>
          <w:rFonts w:ascii="Arial" w:hAnsi="Arial" w:cs="Arial"/>
        </w:rPr>
      </w:pPr>
      <w:r w:rsidRPr="00CA2DAF">
        <w:rPr>
          <w:rFonts w:ascii="Arial" w:hAnsi="Arial" w:cs="Arial"/>
        </w:rPr>
        <w:lastRenderedPageBreak/>
        <w:t>Écrivez</w:t>
      </w:r>
      <w:r w:rsidR="003D3926" w:rsidRPr="00CA2DAF">
        <w:rPr>
          <w:rFonts w:ascii="Arial" w:hAnsi="Arial" w:cs="Arial"/>
        </w:rPr>
        <w:t xml:space="preserve"> les notes en bas de page dans une police plus petite que le corps du texte (Times 10).</w:t>
      </w:r>
    </w:p>
    <w:tbl>
      <w:tblPr>
        <w:tblpPr w:leftFromText="141" w:rightFromText="141" w:vertAnchor="text" w:horzAnchor="margin" w:tblpY="-420"/>
        <w:tblW w:w="8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65"/>
      </w:tblGrid>
      <w:tr w:rsidR="00EB563C" w:rsidRPr="00CA2DAF" w:rsidTr="00EB563C">
        <w:trPr>
          <w:trHeight w:val="4579"/>
        </w:trPr>
        <w:tc>
          <w:tcPr>
            <w:tcW w:w="8965" w:type="dxa"/>
          </w:tcPr>
          <w:p w:rsidR="00EB563C" w:rsidRPr="00CA2DAF" w:rsidRDefault="00EB563C" w:rsidP="00EB563C">
            <w:pPr>
              <w:pStyle w:val="Formuledepolitesse"/>
              <w:spacing w:line="360" w:lineRule="auto"/>
              <w:ind w:left="0"/>
              <w:jc w:val="both"/>
              <w:rPr>
                <w:rFonts w:ascii="Arial" w:hAnsi="Arial" w:cs="Arial"/>
              </w:rPr>
            </w:pPr>
          </w:p>
          <w:p w:rsidR="00EB563C" w:rsidRPr="00CA2DAF" w:rsidRDefault="00EB563C" w:rsidP="00EB563C">
            <w:pPr>
              <w:pStyle w:val="Formuledepolitesse"/>
              <w:spacing w:line="360" w:lineRule="auto"/>
              <w:ind w:left="0"/>
              <w:jc w:val="both"/>
              <w:rPr>
                <w:rFonts w:ascii="Arial" w:hAnsi="Arial" w:cs="Arial"/>
              </w:rPr>
            </w:pPr>
            <w:r w:rsidRPr="00CA2DAF">
              <w:rPr>
                <w:rFonts w:ascii="Arial" w:hAnsi="Arial" w:cs="Arial"/>
              </w:rPr>
              <w:t>En règle générale, ces consignes, données pour la rédaction du rapport de rapport de stage ouvrier sont valables également pour les rapports de stage technicien et ingénieur. Cependant le nombre de pages  souhaité  est accru :</w:t>
            </w:r>
          </w:p>
          <w:p w:rsidR="00EB563C" w:rsidRPr="00CA2DAF" w:rsidRDefault="00EB563C" w:rsidP="00EB563C">
            <w:pPr>
              <w:pStyle w:val="Formuledepolitesse"/>
              <w:numPr>
                <w:ilvl w:val="1"/>
                <w:numId w:val="31"/>
              </w:numPr>
              <w:spacing w:line="360" w:lineRule="auto"/>
              <w:jc w:val="both"/>
              <w:rPr>
                <w:rFonts w:ascii="Arial" w:hAnsi="Arial" w:cs="Arial"/>
              </w:rPr>
            </w:pPr>
            <w:r w:rsidRPr="00CA2DAF">
              <w:rPr>
                <w:rFonts w:ascii="Arial" w:hAnsi="Arial" w:cs="Arial"/>
              </w:rPr>
              <w:t>Environ 20 pages pour le rapport de stage ouvrier</w:t>
            </w:r>
          </w:p>
          <w:p w:rsidR="00EB563C" w:rsidRPr="00CA2DAF" w:rsidRDefault="00EB563C" w:rsidP="00EB563C">
            <w:pPr>
              <w:pStyle w:val="Formuledepolitesse"/>
              <w:numPr>
                <w:ilvl w:val="1"/>
                <w:numId w:val="31"/>
              </w:numPr>
              <w:spacing w:line="360" w:lineRule="auto"/>
              <w:jc w:val="both"/>
              <w:rPr>
                <w:rFonts w:ascii="Arial" w:hAnsi="Arial" w:cs="Arial"/>
              </w:rPr>
            </w:pPr>
            <w:r w:rsidRPr="00CA2DAF">
              <w:rPr>
                <w:rFonts w:ascii="Arial" w:hAnsi="Arial" w:cs="Arial"/>
              </w:rPr>
              <w:t>environ 30 pages pour le rapport de stage technicien</w:t>
            </w:r>
          </w:p>
          <w:p w:rsidR="00EB563C" w:rsidRPr="00CA2DAF" w:rsidRDefault="00EB563C" w:rsidP="00EB563C">
            <w:pPr>
              <w:pStyle w:val="Formuledepolitesse"/>
              <w:numPr>
                <w:ilvl w:val="1"/>
                <w:numId w:val="31"/>
              </w:numPr>
              <w:spacing w:line="360" w:lineRule="auto"/>
              <w:jc w:val="both"/>
              <w:rPr>
                <w:rFonts w:ascii="Arial" w:hAnsi="Arial" w:cs="Arial"/>
              </w:rPr>
            </w:pPr>
            <w:r w:rsidRPr="00CA2DAF">
              <w:rPr>
                <w:rFonts w:ascii="Arial" w:hAnsi="Arial" w:cs="Arial"/>
              </w:rPr>
              <w:t>environ 50 pages pour le rapport de stage ingénieur</w:t>
            </w:r>
          </w:p>
          <w:p w:rsidR="00EB563C" w:rsidRPr="00CA2DAF" w:rsidRDefault="00EB563C" w:rsidP="00EB563C">
            <w:pPr>
              <w:pStyle w:val="Formuledepolitesse"/>
              <w:spacing w:line="360" w:lineRule="auto"/>
              <w:ind w:left="0"/>
              <w:jc w:val="both"/>
              <w:rPr>
                <w:rFonts w:ascii="Arial" w:hAnsi="Arial" w:cs="Arial"/>
              </w:rPr>
            </w:pPr>
            <w:r w:rsidRPr="00CA2DAF">
              <w:rPr>
                <w:rFonts w:ascii="Arial" w:hAnsi="Arial" w:cs="Arial"/>
              </w:rPr>
              <w:t>Ces rapports peuvent être rédigés en anglais si le stage a été effectué dans un pays anglophone ou dans une entreprise dans laquelle la langue de communication est l’anglais. Dans ce cas, le titre doit être en anglais et sur la quatrième de couverture, on doit trouver d’abord l’abstract en anglais puis le résumé en français.</w:t>
            </w:r>
          </w:p>
          <w:p w:rsidR="00EB563C" w:rsidRPr="00CA2DAF" w:rsidRDefault="00EB563C" w:rsidP="00EB563C">
            <w:pPr>
              <w:pStyle w:val="Formuledepolitesse"/>
              <w:spacing w:line="360" w:lineRule="auto"/>
              <w:ind w:left="0"/>
              <w:jc w:val="both"/>
              <w:rPr>
                <w:rFonts w:ascii="Arial" w:hAnsi="Arial" w:cs="Arial"/>
              </w:rPr>
            </w:pPr>
          </w:p>
        </w:tc>
      </w:tr>
    </w:tbl>
    <w:p w:rsidR="003D3926" w:rsidRPr="00CA2DAF" w:rsidRDefault="003D3926" w:rsidP="00EB563C">
      <w:pPr>
        <w:pStyle w:val="Formuledepolitesse"/>
        <w:ind w:left="0"/>
        <w:jc w:val="both"/>
        <w:rPr>
          <w:rFonts w:ascii="Arial" w:hAnsi="Arial" w:cs="Arial"/>
        </w:rPr>
      </w:pPr>
    </w:p>
    <w:p w:rsidR="003D3926" w:rsidRPr="00CA2DAF" w:rsidRDefault="003D3926" w:rsidP="003D3926">
      <w:pPr>
        <w:pStyle w:val="Formuledepolitesse"/>
        <w:numPr>
          <w:ilvl w:val="0"/>
          <w:numId w:val="31"/>
        </w:numPr>
        <w:jc w:val="both"/>
        <w:rPr>
          <w:rFonts w:ascii="Arial" w:hAnsi="Arial" w:cs="Arial"/>
        </w:rPr>
      </w:pPr>
      <w:r w:rsidRPr="00CA2DAF">
        <w:rPr>
          <w:rFonts w:ascii="Arial" w:hAnsi="Arial" w:cs="Arial"/>
        </w:rPr>
        <w:t>Aérez votre travail avec une densité maximum de 40 lignes par page.</w:t>
      </w:r>
    </w:p>
    <w:p w:rsidR="003D3926" w:rsidRPr="00CA2DAF" w:rsidRDefault="003D3926" w:rsidP="003D3926">
      <w:pPr>
        <w:pStyle w:val="Formuledepolitesse"/>
        <w:ind w:left="0"/>
        <w:jc w:val="both"/>
        <w:rPr>
          <w:rFonts w:ascii="Arial" w:hAnsi="Arial" w:cs="Arial"/>
        </w:rPr>
      </w:pPr>
    </w:p>
    <w:p w:rsidR="00EB563C" w:rsidRPr="00CA2DAF" w:rsidRDefault="00EB563C" w:rsidP="00EB563C">
      <w:pPr>
        <w:pStyle w:val="Formuledepolitesse"/>
        <w:ind w:left="0"/>
        <w:jc w:val="both"/>
        <w:rPr>
          <w:rFonts w:ascii="Arial" w:hAnsi="Arial" w:cs="Arial"/>
        </w:rPr>
      </w:pPr>
    </w:p>
    <w:p w:rsidR="00EB563C" w:rsidRPr="00CA2DAF" w:rsidRDefault="00EB563C" w:rsidP="00EB563C">
      <w:pPr>
        <w:pStyle w:val="Formuledepolitesse"/>
        <w:shd w:val="clear" w:color="auto" w:fill="999999"/>
        <w:ind w:left="0"/>
        <w:jc w:val="both"/>
        <w:outlineLvl w:val="0"/>
        <w:rPr>
          <w:rFonts w:ascii="Arial" w:hAnsi="Arial" w:cs="Arial"/>
          <w:b/>
          <w:color w:val="FFFFFF"/>
          <w:sz w:val="32"/>
          <w:szCs w:val="32"/>
        </w:rPr>
      </w:pPr>
      <w:bookmarkStart w:id="62" w:name="_Toc530217143"/>
      <w:r w:rsidRPr="00CA2DAF">
        <w:rPr>
          <w:rFonts w:ascii="Arial" w:hAnsi="Arial" w:cs="Arial"/>
          <w:b/>
          <w:color w:val="FFFFFF"/>
          <w:sz w:val="32"/>
          <w:szCs w:val="32"/>
        </w:rPr>
        <w:t>V</w:t>
      </w:r>
      <w:r>
        <w:rPr>
          <w:rFonts w:ascii="Arial" w:hAnsi="Arial" w:cs="Arial"/>
          <w:b/>
          <w:color w:val="FFFFFF"/>
          <w:sz w:val="32"/>
          <w:szCs w:val="32"/>
        </w:rPr>
        <w:t>I</w:t>
      </w:r>
      <w:r w:rsidRPr="00CA2DAF">
        <w:rPr>
          <w:rFonts w:ascii="Arial" w:hAnsi="Arial" w:cs="Arial"/>
          <w:b/>
          <w:color w:val="FFFFFF"/>
          <w:sz w:val="32"/>
          <w:szCs w:val="32"/>
        </w:rPr>
        <w:t xml:space="preserve">. </w:t>
      </w:r>
      <w:r>
        <w:rPr>
          <w:rFonts w:ascii="Arial" w:hAnsi="Arial" w:cs="Arial"/>
          <w:b/>
          <w:color w:val="FFFFFF"/>
          <w:sz w:val="32"/>
          <w:szCs w:val="32"/>
        </w:rPr>
        <w:t>Supports annexes</w:t>
      </w:r>
      <w:bookmarkEnd w:id="62"/>
    </w:p>
    <w:p w:rsidR="00EB563C" w:rsidRPr="00CA2DAF" w:rsidRDefault="00EB563C" w:rsidP="00EB563C">
      <w:pPr>
        <w:pStyle w:val="Formuledepolitesse"/>
        <w:ind w:left="0"/>
        <w:rPr>
          <w:rFonts w:ascii="Arial" w:hAnsi="Arial" w:cs="Arial"/>
          <w:b/>
          <w:color w:val="000000"/>
          <w:sz w:val="20"/>
          <w:szCs w:val="20"/>
        </w:rPr>
      </w:pPr>
    </w:p>
    <w:p w:rsidR="00EB563C" w:rsidRDefault="00EB563C" w:rsidP="00EB563C">
      <w:pPr>
        <w:pStyle w:val="Formuledepolitesse"/>
        <w:ind w:left="0"/>
        <w:rPr>
          <w:rFonts w:ascii="Arial" w:hAnsi="Arial" w:cs="Arial"/>
          <w:b/>
          <w:color w:val="000000"/>
          <w:sz w:val="20"/>
          <w:szCs w:val="20"/>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3D3926" w:rsidRPr="00CA2DAF" w:rsidRDefault="003D3926" w:rsidP="003D3926">
      <w:pPr>
        <w:pStyle w:val="Formuledepolitesse"/>
        <w:ind w:left="0"/>
        <w:jc w:val="both"/>
        <w:rPr>
          <w:rFonts w:ascii="Arial" w:hAnsi="Arial" w:cs="Arial"/>
        </w:rPr>
      </w:pPr>
    </w:p>
    <w:p w:rsidR="00A13966" w:rsidRDefault="00A13966">
      <w:pPr>
        <w:rPr>
          <w:rFonts w:ascii="Arial" w:hAnsi="Arial" w:cs="Arial"/>
        </w:rPr>
      </w:pPr>
      <w:r>
        <w:rPr>
          <w:rFonts w:ascii="Arial" w:hAnsi="Arial" w:cs="Arial"/>
        </w:rPr>
        <w:br w:type="page"/>
      </w:r>
    </w:p>
    <w:p w:rsidR="00A13966" w:rsidRDefault="00A13966" w:rsidP="00A13966">
      <w:pPr>
        <w:pStyle w:val="Text"/>
      </w:pPr>
      <w:r>
        <w:rPr>
          <w:noProof/>
        </w:rPr>
        <w:lastRenderedPageBreak/>
        <mc:AlternateContent>
          <mc:Choice Requires="wps">
            <w:drawing>
              <wp:anchor distT="0" distB="0" distL="0" distR="0" simplePos="0" relativeHeight="253592064" behindDoc="0" locked="0" layoutInCell="1" allowOverlap="1" wp14:anchorId="1835F9D6" wp14:editId="69BE3FD6">
                <wp:simplePos x="0" y="0"/>
                <wp:positionH relativeFrom="page">
                  <wp:posOffset>761999</wp:posOffset>
                </wp:positionH>
                <wp:positionV relativeFrom="page">
                  <wp:posOffset>2044700</wp:posOffset>
                </wp:positionV>
                <wp:extent cx="2146935" cy="906780"/>
                <wp:effectExtent l="0" t="0" r="12065" b="7620"/>
                <wp:wrapNone/>
                <wp:docPr id="74" name="officeArt object"/>
                <wp:cNvGraphicFramePr/>
                <a:graphic xmlns:a="http://schemas.openxmlformats.org/drawingml/2006/main">
                  <a:graphicData uri="http://schemas.microsoft.com/office/word/2010/wordprocessingShape">
                    <wps:wsp>
                      <wps:cNvSpPr txBox="1"/>
                      <wps:spPr>
                        <a:xfrm>
                          <a:off x="0" y="0"/>
                          <a:ext cx="2146935" cy="906780"/>
                        </a:xfrm>
                        <a:prstGeom prst="rect">
                          <a:avLst/>
                        </a:prstGeom>
                        <a:noFill/>
                        <a:ln w="12700" cap="flat">
                          <a:noFill/>
                          <a:miter lim="400000"/>
                        </a:ln>
                        <a:effectLst/>
                      </wps:spPr>
                      <wps:txbx>
                        <w:txbxContent>
                          <w:p w:rsidR="00A13966" w:rsidRDefault="00A13966" w:rsidP="00A13966">
                            <w:pPr>
                              <w:pStyle w:val="Head2934"/>
                            </w:pPr>
                            <w:r>
                              <w:rPr>
                                <w:spacing w:val="-9"/>
                                <w:u w:color="0054A6"/>
                              </w:rPr>
                              <w:t xml:space="preserve">Thank </w:t>
                            </w:r>
                            <w:r>
                              <w:rPr>
                                <w:spacing w:val="-10"/>
                                <w:u w:color="0054A6"/>
                              </w:rPr>
                              <w:t xml:space="preserve">you </w:t>
                            </w:r>
                            <w:r>
                              <w:rPr>
                                <w:u w:color="0054A6"/>
                              </w:rPr>
                              <w:t xml:space="preserve">&amp; </w:t>
                            </w:r>
                            <w:r>
                              <w:rPr>
                                <w:color w:val="8ED5F6"/>
                                <w:spacing w:val="-9"/>
                                <w:u w:color="8ED5F6"/>
                              </w:rPr>
                              <w:t>Contact</w:t>
                            </w:r>
                          </w:p>
                        </w:txbxContent>
                      </wps:txbx>
                      <wps:bodyPr wrap="square" lIns="0" tIns="0" rIns="0" bIns="0" numCol="1" anchor="t">
                        <a:noAutofit/>
                      </wps:bodyPr>
                    </wps:wsp>
                  </a:graphicData>
                </a:graphic>
                <wp14:sizeRelH relativeFrom="margin">
                  <wp14:pctWidth>0</wp14:pctWidth>
                </wp14:sizeRelH>
              </wp:anchor>
            </w:drawing>
          </mc:Choice>
          <mc:Fallback>
            <w:pict>
              <v:shape w14:anchorId="1835F9D6" id="_x0000_s1038" type="#_x0000_t202" style="position:absolute;margin-left:60pt;margin-top:161pt;width:169.05pt;height:71.4pt;z-index:25359206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" filled="f" stroked="f" strokeweight="1pt">
                <v:stroke miterlimit="4"/>
                <v:textbox inset="0,0,0,0">
                  <w:txbxContent>
                    <w:p w:rsidR="00A13966" w:rsidRDefault="00A13966" w:rsidP="00A13966">
                      <w:pPr>
                        <w:pStyle w:val="Head2934"/>
                      </w:pPr>
                      <w:r>
                        <w:rPr>
                          <w:spacing w:val="-9"/>
                          <w:u w:color="0054A6"/>
                        </w:rPr>
                        <w:t xml:space="preserve">Thank </w:t>
                      </w:r>
                      <w:r>
                        <w:rPr>
                          <w:spacing w:val="-10"/>
                          <w:u w:color="0054A6"/>
                        </w:rPr>
                        <w:t xml:space="preserve">you </w:t>
                      </w:r>
                      <w:r>
                        <w:rPr>
                          <w:u w:color="0054A6"/>
                        </w:rPr>
                        <w:t xml:space="preserve">&amp; </w:t>
                      </w:r>
                      <w:r>
                        <w:rPr>
                          <w:color w:val="8ED5F6"/>
                          <w:spacing w:val="-9"/>
                          <w:u w:color="8ED5F6"/>
                        </w:rPr>
                        <w:t>Contact</w:t>
                      </w:r>
                    </w:p>
                  </w:txbxContent>
                </v:textbox>
                <w10:wrap anchorx="page" anchory="page"/>
              </v:shape>
            </w:pict>
          </mc:Fallback>
        </mc:AlternateContent>
      </w:r>
      <w:r>
        <w:rPr>
          <w:noProof/>
        </w:rPr>
        <mc:AlternateContent>
          <mc:Choice Requires="wps">
            <w:drawing>
              <wp:anchor distT="0" distB="0" distL="0" distR="0" simplePos="0" relativeHeight="253580800" behindDoc="0" locked="0" layoutInCell="1" allowOverlap="1" wp14:anchorId="42A3DE51" wp14:editId="2394A0A5">
                <wp:simplePos x="0" y="0"/>
                <wp:positionH relativeFrom="page">
                  <wp:posOffset>0</wp:posOffset>
                </wp:positionH>
                <wp:positionV relativeFrom="page">
                  <wp:posOffset>0</wp:posOffset>
                </wp:positionV>
                <wp:extent cx="1" cy="952500"/>
                <wp:effectExtent l="0" t="0" r="0" b="0"/>
                <wp:wrapNone/>
                <wp:docPr id="75" name="officeArt object"/>
                <wp:cNvGraphicFramePr/>
                <a:graphic xmlns:a="http://schemas.openxmlformats.org/drawingml/2006/main">
                  <a:graphicData uri="http://schemas.microsoft.com/office/word/2010/wordprocessingShape">
                    <wps:wsp>
                      <wps:cNvCnPr/>
                      <wps:spPr>
                        <a:xfrm flipH="1">
                          <a:off x="0" y="0"/>
                          <a:ext cx="1" cy="952500"/>
                        </a:xfrm>
                        <a:prstGeom prst="line">
                          <a:avLst/>
                        </a:prstGeom>
                        <a:noFill/>
                        <a:ln w="3175" cap="flat">
                          <a:solidFill>
                            <a:srgbClr val="F1F2F2"/>
                          </a:solidFill>
                          <a:prstDash val="solid"/>
                          <a:round/>
                        </a:ln>
                        <a:effectLst/>
                      </wps:spPr>
                      <wps:bodyPr/>
                    </wps:wsp>
                  </a:graphicData>
                </a:graphic>
              </wp:anchor>
            </w:drawing>
          </mc:Choice>
          <mc:Fallback>
            <w:pict>
              <v:line w14:anchorId="3E3BB9B7" id="officeArt object" o:spid="_x0000_s1026" style="position:absolute;flip:x;z-index:253580800;visibility:visible;mso-wrap-style:square;mso-wrap-distance-left:0;mso-wrap-distance-top:0;mso-wrap-distance-right:0;mso-wrap-distance-bottom:0;mso-position-horizontal:absolute;mso-position-horizontal-relative:page;mso-position-vertical:absolute;mso-position-vertical-relative:page" from="0,0" to="0,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" strokecolor="#f1f2f2" strokeweight=".25pt">
                <w10:wrap anchorx="page" anchory="page"/>
              </v:line>
            </w:pict>
          </mc:Fallback>
        </mc:AlternateContent>
      </w:r>
      <w:r>
        <w:rPr>
          <w:noProof/>
        </w:rPr>
        <mc:AlternateContent>
          <mc:Choice Requires="wps">
            <w:drawing>
              <wp:anchor distT="0" distB="0" distL="0" distR="0" simplePos="0" relativeHeight="253583872" behindDoc="0" locked="0" layoutInCell="1" allowOverlap="1" wp14:anchorId="4C19E53B" wp14:editId="187BF48F">
                <wp:simplePos x="0" y="0"/>
                <wp:positionH relativeFrom="page">
                  <wp:posOffset>0</wp:posOffset>
                </wp:positionH>
                <wp:positionV relativeFrom="page">
                  <wp:posOffset>9906017</wp:posOffset>
                </wp:positionV>
                <wp:extent cx="1" cy="786131"/>
                <wp:effectExtent l="0" t="0" r="0" b="0"/>
                <wp:wrapNone/>
                <wp:docPr id="78" name="officeArt object"/>
                <wp:cNvGraphicFramePr/>
                <a:graphic xmlns:a="http://schemas.openxmlformats.org/drawingml/2006/main">
                  <a:graphicData uri="http://schemas.microsoft.com/office/word/2010/wordprocessingShape">
                    <wps:wsp>
                      <wps:cNvCnPr/>
                      <wps:spPr>
                        <a:xfrm flipH="1">
                          <a:off x="0" y="0"/>
                          <a:ext cx="1" cy="786131"/>
                        </a:xfrm>
                        <a:prstGeom prst="line">
                          <a:avLst/>
                        </a:prstGeom>
                        <a:noFill/>
                        <a:ln w="3175" cap="flat">
                          <a:solidFill>
                            <a:srgbClr val="F1F2F2"/>
                          </a:solidFill>
                          <a:prstDash val="solid"/>
                          <a:round/>
                        </a:ln>
                        <a:effectLst/>
                      </wps:spPr>
                      <wps:bodyPr/>
                    </wps:wsp>
                  </a:graphicData>
                </a:graphic>
              </wp:anchor>
            </w:drawing>
          </mc:Choice>
          <mc:Fallback>
            <w:pict>
              <v:line w14:anchorId="21FCD5DA" id="officeArt object" o:spid="_x0000_s1026" style="position:absolute;flip:x;z-index:253583872;visibility:visible;mso-wrap-style:square;mso-wrap-distance-left:0;mso-wrap-distance-top:0;mso-wrap-distance-right:0;mso-wrap-distance-bottom:0;mso-position-horizontal:absolute;mso-position-horizontal-relative:page;mso-position-vertical:absolute;mso-position-vertical-relative:page" from="0,780pt" to="0,84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" strokecolor="#f1f2f2" strokeweight=".25pt">
                <w10:wrap anchorx="page" anchory="page"/>
              </v:line>
            </w:pict>
          </mc:Fallback>
        </mc:AlternateContent>
      </w:r>
      <w:r>
        <w:rPr>
          <w:noProof/>
        </w:rPr>
        <mc:AlternateContent>
          <mc:Choice Requires="wps">
            <w:drawing>
              <wp:anchor distT="0" distB="0" distL="0" distR="0" simplePos="0" relativeHeight="253584896" behindDoc="0" locked="0" layoutInCell="1" allowOverlap="1" wp14:anchorId="6661C98B" wp14:editId="507DD128">
                <wp:simplePos x="0" y="0"/>
                <wp:positionH relativeFrom="page">
                  <wp:posOffset>0</wp:posOffset>
                </wp:positionH>
                <wp:positionV relativeFrom="page">
                  <wp:posOffset>9906017</wp:posOffset>
                </wp:positionV>
                <wp:extent cx="7560310" cy="786131"/>
                <wp:effectExtent l="0" t="0" r="0" b="0"/>
                <wp:wrapNone/>
                <wp:docPr id="79" name="officeArt object"/>
                <wp:cNvGraphicFramePr/>
                <a:graphic xmlns:a="http://schemas.openxmlformats.org/drawingml/2006/main">
                  <a:graphicData uri="http://schemas.microsoft.com/office/word/2010/wordprocessingShape">
                    <wps:wsp>
                      <wps:cNvSpPr/>
                      <wps:spPr>
                        <a:xfrm>
                          <a:off x="0" y="0"/>
                          <a:ext cx="7560310" cy="786131"/>
                        </a:xfrm>
                        <a:prstGeom prst="rect">
                          <a:avLst/>
                        </a:prstGeom>
                        <a:solidFill>
                          <a:srgbClr val="F1F2F2"/>
                        </a:solidFill>
                        <a:ln w="12700" cap="flat">
                          <a:noFill/>
                          <a:miter lim="400000"/>
                        </a:ln>
                        <a:effectLst/>
                      </wps:spPr>
                      <wps:bodyPr/>
                    </wps:wsp>
                  </a:graphicData>
                </a:graphic>
              </wp:anchor>
            </w:drawing>
          </mc:Choice>
          <mc:Fallback>
            <w:pict>
              <v:rect w14:anchorId="1CD9E728" id="officeArt object" o:spid="_x0000_s1026" style="position:absolute;margin-left:0;margin-top:780pt;width:595.3pt;height:61.9pt;z-index:25358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" fillcolor="#f1f2f2" stroked="f" strokeweight="1pt">
                <v:stroke miterlimit="4"/>
                <w10:wrap anchorx="page" anchory="page"/>
              </v:rect>
            </w:pict>
          </mc:Fallback>
        </mc:AlternateContent>
      </w:r>
      <w:r>
        <w:rPr>
          <w:noProof/>
        </w:rPr>
        <mc:AlternateContent>
          <mc:Choice Requires="wps">
            <w:drawing>
              <wp:anchor distT="0" distB="0" distL="0" distR="0" simplePos="0" relativeHeight="253585920" behindDoc="0" locked="0" layoutInCell="1" allowOverlap="1" wp14:anchorId="05CDC872" wp14:editId="428F79E2">
                <wp:simplePos x="0" y="0"/>
                <wp:positionH relativeFrom="page">
                  <wp:posOffset>6797675</wp:posOffset>
                </wp:positionH>
                <wp:positionV relativeFrom="page">
                  <wp:posOffset>9880617</wp:posOffset>
                </wp:positionV>
                <wp:extent cx="762636" cy="0"/>
                <wp:effectExtent l="0" t="0" r="0" b="0"/>
                <wp:wrapNone/>
                <wp:docPr id="80" name="officeArt object"/>
                <wp:cNvGraphicFramePr/>
                <a:graphic xmlns:a="http://schemas.openxmlformats.org/drawingml/2006/main">
                  <a:graphicData uri="http://schemas.microsoft.com/office/word/2010/wordprocessingShape">
                    <wps:wsp>
                      <wps:cNvCnPr/>
                      <wps:spPr>
                        <a:xfrm>
                          <a:off x="0" y="0"/>
                          <a:ext cx="762636" cy="0"/>
                        </a:xfrm>
                        <a:prstGeom prst="line">
                          <a:avLst/>
                        </a:prstGeom>
                        <a:noFill/>
                        <a:ln w="50800" cap="flat">
                          <a:solidFill>
                            <a:srgbClr val="0054A6"/>
                          </a:solidFill>
                          <a:prstDash val="solid"/>
                          <a:round/>
                        </a:ln>
                        <a:effectLst/>
                      </wps:spPr>
                      <wps:bodyPr/>
                    </wps:wsp>
                  </a:graphicData>
                </a:graphic>
              </wp:anchor>
            </w:drawing>
          </mc:Choice>
          <mc:Fallback>
            <w:pict>
              <v:line w14:anchorId="273CCB54" id="officeArt object" o:spid="_x0000_s1026" style="position:absolute;z-index:253585920;visibility:visible;mso-wrap-style:square;mso-wrap-distance-left:0;mso-wrap-distance-top:0;mso-wrap-distance-right:0;mso-wrap-distance-bottom:0;mso-position-horizontal:absolute;mso-position-horizontal-relative:page;mso-position-vertical:absolute;mso-position-vertical-relative:page" from="535.25pt,778pt" to="595.3pt,77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" strokecolor="#0054a6" strokeweight="4pt">
                <w10:wrap anchorx="page" anchory="page"/>
              </v:line>
            </w:pict>
          </mc:Fallback>
        </mc:AlternateContent>
      </w:r>
      <w:r>
        <w:rPr>
          <w:noProof/>
        </w:rPr>
        <mc:AlternateContent>
          <mc:Choice Requires="wps">
            <w:drawing>
              <wp:anchor distT="0" distB="0" distL="0" distR="0" simplePos="0" relativeHeight="253587968" behindDoc="0" locked="0" layoutInCell="1" allowOverlap="1" wp14:anchorId="7ADE2862" wp14:editId="37C0291E">
                <wp:simplePos x="0" y="0"/>
                <wp:positionH relativeFrom="page">
                  <wp:posOffset>0</wp:posOffset>
                </wp:positionH>
                <wp:positionV relativeFrom="page">
                  <wp:posOffset>3556012</wp:posOffset>
                </wp:positionV>
                <wp:extent cx="7560310" cy="5270500"/>
                <wp:effectExtent l="0" t="0" r="0" b="0"/>
                <wp:wrapNone/>
                <wp:docPr id="82" name="officeArt object"/>
                <wp:cNvGraphicFramePr/>
                <a:graphic xmlns:a="http://schemas.openxmlformats.org/drawingml/2006/main">
                  <a:graphicData uri="http://schemas.microsoft.com/office/word/2010/wordprocessingShape">
                    <wps:wsp>
                      <wps:cNvSpPr/>
                      <wps:spPr>
                        <a:xfrm>
                          <a:off x="0" y="0"/>
                          <a:ext cx="7560310" cy="5270500"/>
                        </a:xfrm>
                        <a:prstGeom prst="rect">
                          <a:avLst/>
                        </a:prstGeom>
                        <a:solidFill>
                          <a:srgbClr val="0054A6"/>
                        </a:solidFill>
                        <a:ln w="12700" cap="flat">
                          <a:noFill/>
                          <a:miter lim="400000"/>
                        </a:ln>
                        <a:effectLst/>
                      </wps:spPr>
                      <wps:bodyPr/>
                    </wps:wsp>
                  </a:graphicData>
                </a:graphic>
              </wp:anchor>
            </w:drawing>
          </mc:Choice>
          <mc:Fallback>
            <w:pict>
              <v:rect w14:anchorId="152158F7" id="officeArt object" o:spid="_x0000_s1026" style="position:absolute;margin-left:0;margin-top:280pt;width:595.3pt;height:415pt;z-index:25358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" fillcolor="#0054a6" stroked="f" strokeweight="1pt">
                <v:stroke miterlimit="4"/>
                <w10:wrap anchorx="page" anchory="page"/>
              </v:rect>
            </w:pict>
          </mc:Fallback>
        </mc:AlternateContent>
      </w:r>
      <w:r>
        <w:rPr>
          <w:noProof/>
        </w:rPr>
        <mc:AlternateContent>
          <mc:Choice Requires="wps">
            <w:drawing>
              <wp:anchor distT="0" distB="0" distL="0" distR="0" simplePos="0" relativeHeight="253588992" behindDoc="0" locked="0" layoutInCell="1" allowOverlap="1" wp14:anchorId="61F644EE" wp14:editId="3FBF40EB">
                <wp:simplePos x="0" y="0"/>
                <wp:positionH relativeFrom="page">
                  <wp:posOffset>426719</wp:posOffset>
                </wp:positionH>
                <wp:positionV relativeFrom="page">
                  <wp:posOffset>4445012</wp:posOffset>
                </wp:positionV>
                <wp:extent cx="6370955" cy="4445000"/>
                <wp:effectExtent l="0" t="0" r="0" b="0"/>
                <wp:wrapNone/>
                <wp:docPr id="83" name="officeArt object"/>
                <wp:cNvGraphicFramePr/>
                <a:graphic xmlns:a="http://schemas.openxmlformats.org/drawingml/2006/main">
                  <a:graphicData uri="http://schemas.microsoft.com/office/word/2010/wordprocessingShape">
                    <wps:wsp>
                      <wps:cNvSpPr/>
                      <wps:spPr>
                        <a:xfrm>
                          <a:off x="0" y="0"/>
                          <a:ext cx="6370955" cy="4445000"/>
                        </a:xfrm>
                        <a:prstGeom prst="rect">
                          <a:avLst/>
                        </a:prstGeom>
                        <a:solidFill>
                          <a:srgbClr val="FFFFFF"/>
                        </a:solidFill>
                        <a:ln w="12700" cap="flat">
                          <a:noFill/>
                          <a:miter lim="400000"/>
                        </a:ln>
                        <a:effectLst/>
                      </wps:spPr>
                      <wps:bodyPr/>
                    </wps:wsp>
                  </a:graphicData>
                </a:graphic>
              </wp:anchor>
            </w:drawing>
          </mc:Choice>
          <mc:Fallback>
            <w:pict>
              <v:rect w14:anchorId="37CC94DA" id="officeArt object" o:spid="_x0000_s1026" style="position:absolute;margin-left:33.6pt;margin-top:350pt;width:501.65pt;height:350pt;z-index:25358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" stroked="f" strokeweight="1pt">
                <v:stroke miterlimit="4"/>
                <w10:wrap anchorx="page" anchory="page"/>
              </v:rect>
            </w:pict>
          </mc:Fallback>
        </mc:AlternateContent>
      </w:r>
      <w:r>
        <w:rPr>
          <w:noProof/>
        </w:rPr>
        <mc:AlternateContent>
          <mc:Choice Requires="wps">
            <w:drawing>
              <wp:anchor distT="0" distB="0" distL="0" distR="0" simplePos="0" relativeHeight="253590016" behindDoc="0" locked="0" layoutInCell="1" allowOverlap="1" wp14:anchorId="272A44C6" wp14:editId="1B9D2BC2">
                <wp:simplePos x="0" y="0"/>
                <wp:positionH relativeFrom="page">
                  <wp:posOffset>761999</wp:posOffset>
                </wp:positionH>
                <wp:positionV relativeFrom="page">
                  <wp:posOffset>6000762</wp:posOffset>
                </wp:positionV>
                <wp:extent cx="1615441" cy="0"/>
                <wp:effectExtent l="0" t="0" r="0" b="0"/>
                <wp:wrapNone/>
                <wp:docPr id="84" name="officeArt object"/>
                <wp:cNvGraphicFramePr/>
                <a:graphic xmlns:a="http://schemas.openxmlformats.org/drawingml/2006/main">
                  <a:graphicData uri="http://schemas.microsoft.com/office/word/2010/wordprocessingShape">
                    <wps:wsp>
                      <wps:cNvCnPr/>
                      <wps:spPr>
                        <a:xfrm>
                          <a:off x="0" y="0"/>
                          <a:ext cx="1615441" cy="0"/>
                        </a:xfrm>
                        <a:prstGeom prst="line">
                          <a:avLst/>
                        </a:prstGeom>
                        <a:noFill/>
                        <a:ln w="12700" cap="flat">
                          <a:solidFill>
                            <a:srgbClr val="0054A6"/>
                          </a:solidFill>
                          <a:prstDash val="solid"/>
                          <a:round/>
                        </a:ln>
                        <a:effectLst/>
                      </wps:spPr>
                      <wps:bodyPr/>
                    </wps:wsp>
                  </a:graphicData>
                </a:graphic>
              </wp:anchor>
            </w:drawing>
          </mc:Choice>
          <mc:Fallback>
            <w:pict>
              <v:line w14:anchorId="11D94B8E" id="officeArt object" o:spid="_x0000_s1026" style="position:absolute;z-index:253590016;visibility:visible;mso-wrap-style:square;mso-wrap-distance-left:0;mso-wrap-distance-top:0;mso-wrap-distance-right:0;mso-wrap-distance-bottom:0;mso-position-horizontal:absolute;mso-position-horizontal-relative:page;mso-position-vertical:absolute;mso-position-vertical-relative:page" from="60pt,472.5pt" to="187.2pt,47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" strokecolor="#0054a6" strokeweight="1pt">
                <w10:wrap anchorx="page" anchory="page"/>
              </v:line>
            </w:pict>
          </mc:Fallback>
        </mc:AlternateContent>
      </w:r>
      <w:r>
        <w:rPr>
          <w:noProof/>
        </w:rPr>
        <mc:AlternateContent>
          <mc:Choice Requires="wps">
            <w:drawing>
              <wp:anchor distT="0" distB="0" distL="0" distR="0" simplePos="0" relativeHeight="253591040" behindDoc="0" locked="0" layoutInCell="1" allowOverlap="1" wp14:anchorId="77A4846B" wp14:editId="7D78FFFE">
                <wp:simplePos x="0" y="0"/>
                <wp:positionH relativeFrom="page">
                  <wp:posOffset>3414394</wp:posOffset>
                </wp:positionH>
                <wp:positionV relativeFrom="page">
                  <wp:posOffset>6000762</wp:posOffset>
                </wp:positionV>
                <wp:extent cx="3230881" cy="0"/>
                <wp:effectExtent l="0" t="0" r="0" b="0"/>
                <wp:wrapNone/>
                <wp:docPr id="85" name="officeArt object"/>
                <wp:cNvGraphicFramePr/>
                <a:graphic xmlns:a="http://schemas.openxmlformats.org/drawingml/2006/main">
                  <a:graphicData uri="http://schemas.microsoft.com/office/word/2010/wordprocessingShape">
                    <wps:wsp>
                      <wps:cNvCnPr/>
                      <wps:spPr>
                        <a:xfrm>
                          <a:off x="0" y="0"/>
                          <a:ext cx="3230881" cy="0"/>
                        </a:xfrm>
                        <a:prstGeom prst="line">
                          <a:avLst/>
                        </a:prstGeom>
                        <a:noFill/>
                        <a:ln w="12700" cap="flat">
                          <a:solidFill>
                            <a:srgbClr val="0054A6"/>
                          </a:solidFill>
                          <a:prstDash val="solid"/>
                          <a:round/>
                        </a:ln>
                        <a:effectLst/>
                      </wps:spPr>
                      <wps:bodyPr/>
                    </wps:wsp>
                  </a:graphicData>
                </a:graphic>
              </wp:anchor>
            </w:drawing>
          </mc:Choice>
          <mc:Fallback>
            <w:pict>
              <v:line w14:anchorId="1DB6725B" id="officeArt object" o:spid="_x0000_s1026" style="position:absolute;z-index:253591040;visibility:visible;mso-wrap-style:square;mso-wrap-distance-left:0;mso-wrap-distance-top:0;mso-wrap-distance-right:0;mso-wrap-distance-bottom:0;mso-position-horizontal:absolute;mso-position-horizontal-relative:page;mso-position-vertical:absolute;mso-position-vertical-relative:page" from="268.85pt,472.5pt" to="523.25pt,47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" strokecolor="#0054a6" strokeweight="1pt">
                <w10:wrap anchorx="page" anchory="page"/>
              </v:line>
            </w:pict>
          </mc:Fallback>
        </mc:AlternateContent>
      </w:r>
      <w:r>
        <w:rPr>
          <w:noProof/>
        </w:rPr>
        <mc:AlternateContent>
          <mc:Choice Requires="wps">
            <w:drawing>
              <wp:anchor distT="0" distB="0" distL="0" distR="0" simplePos="0" relativeHeight="253593088" behindDoc="0" locked="0" layoutInCell="1" allowOverlap="1" wp14:anchorId="2601AEAF" wp14:editId="29972958">
                <wp:simplePos x="0" y="0"/>
                <wp:positionH relativeFrom="page">
                  <wp:posOffset>755660</wp:posOffset>
                </wp:positionH>
                <wp:positionV relativeFrom="page">
                  <wp:posOffset>4680549</wp:posOffset>
                </wp:positionV>
                <wp:extent cx="1628120" cy="387986"/>
                <wp:effectExtent l="0" t="0" r="0" b="0"/>
                <wp:wrapNone/>
                <wp:docPr id="86" name="officeArt object"/>
                <wp:cNvGraphicFramePr/>
                <a:graphic xmlns:a="http://schemas.openxmlformats.org/drawingml/2006/main">
                  <a:graphicData uri="http://schemas.microsoft.com/office/word/2010/wordprocessingShape">
                    <wps:wsp>
                      <wps:cNvSpPr txBox="1"/>
                      <wps:spPr>
                        <a:xfrm>
                          <a:off x="0" y="0"/>
                          <a:ext cx="1628120" cy="387986"/>
                        </a:xfrm>
                        <a:prstGeom prst="rect">
                          <a:avLst/>
                        </a:prstGeom>
                        <a:noFill/>
                        <a:ln w="12700" cap="flat">
                          <a:noFill/>
                          <a:miter lim="400000"/>
                        </a:ln>
                        <a:effectLst/>
                      </wps:spPr>
                      <wps:txbx>
                        <w:txbxContent>
                          <w:p w:rsidR="00A13966" w:rsidRDefault="00A13966" w:rsidP="00A13966">
                            <w:pPr>
                              <w:pStyle w:val="Head2125"/>
                            </w:pPr>
                            <w:r>
                              <w:rPr>
                                <w:u w:color="0054A6"/>
                              </w:rPr>
                              <w:t xml:space="preserve">Thank </w:t>
                            </w:r>
                            <w:r>
                              <w:rPr>
                                <w:spacing w:val="-7"/>
                                <w:u w:color="0054A6"/>
                              </w:rPr>
                              <w:t>you</w:t>
                            </w:r>
                          </w:p>
                        </w:txbxContent>
                      </wps:txbx>
                      <wps:bodyPr wrap="square" lIns="0" tIns="0" rIns="0" bIns="0" numCol="1" anchor="t">
                        <a:noAutofit/>
                      </wps:bodyPr>
                    </wps:wsp>
                  </a:graphicData>
                </a:graphic>
              </wp:anchor>
            </w:drawing>
          </mc:Choice>
          <mc:Fallback>
            <w:pict>
              <v:shape w14:anchorId="2601AEAF" id="_x0000_s1039" type="#_x0000_t202" style="position:absolute;margin-left:59.5pt;margin-top:368.55pt;width:128.2pt;height:30.55pt;z-index:253593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" filled="f" stroked="f" strokeweight="1pt">
                <v:stroke miterlimit="4"/>
                <v:textbox inset="0,0,0,0">
                  <w:txbxContent>
                    <w:p w:rsidR="00A13966" w:rsidRDefault="00A13966" w:rsidP="00A13966">
                      <w:pPr>
                        <w:pStyle w:val="Head2125"/>
                      </w:pPr>
                      <w:r>
                        <w:rPr>
                          <w:u w:color="0054A6"/>
                        </w:rPr>
                        <w:t xml:space="preserve">Thank </w:t>
                      </w:r>
                      <w:r>
                        <w:rPr>
                          <w:spacing w:val="-7"/>
                          <w:u w:color="0054A6"/>
                        </w:rPr>
                        <w:t>you</w:t>
                      </w:r>
                    </w:p>
                  </w:txbxContent>
                </v:textbox>
                <w10:wrap anchorx="page" anchory="page"/>
              </v:shape>
            </w:pict>
          </mc:Fallback>
        </mc:AlternateContent>
      </w:r>
      <w:r>
        <w:rPr>
          <w:noProof/>
        </w:rPr>
        <mc:AlternateContent>
          <mc:Choice Requires="wps">
            <w:drawing>
              <wp:anchor distT="0" distB="0" distL="0" distR="0" simplePos="0" relativeHeight="253594112" behindDoc="0" locked="0" layoutInCell="1" allowOverlap="1" wp14:anchorId="2719F088" wp14:editId="292D69E6">
                <wp:simplePos x="0" y="0"/>
                <wp:positionH relativeFrom="page">
                  <wp:posOffset>3407822</wp:posOffset>
                </wp:positionH>
                <wp:positionV relativeFrom="page">
                  <wp:posOffset>4680549</wp:posOffset>
                </wp:positionV>
                <wp:extent cx="3244025" cy="387986"/>
                <wp:effectExtent l="0" t="0" r="0" b="0"/>
                <wp:wrapNone/>
                <wp:docPr id="87" name="officeArt object"/>
                <wp:cNvGraphicFramePr/>
                <a:graphic xmlns:a="http://schemas.openxmlformats.org/drawingml/2006/main">
                  <a:graphicData uri="http://schemas.microsoft.com/office/word/2010/wordprocessingShape">
                    <wps:wsp>
                      <wps:cNvSpPr txBox="1"/>
                      <wps:spPr>
                        <a:xfrm>
                          <a:off x="0" y="0"/>
                          <a:ext cx="3244025" cy="387986"/>
                        </a:xfrm>
                        <a:prstGeom prst="rect">
                          <a:avLst/>
                        </a:prstGeom>
                        <a:noFill/>
                        <a:ln w="12700" cap="flat">
                          <a:noFill/>
                          <a:miter lim="400000"/>
                        </a:ln>
                        <a:effectLst/>
                      </wps:spPr>
                      <wps:txbx>
                        <w:txbxContent>
                          <w:p w:rsidR="00A13966" w:rsidRDefault="00A13966" w:rsidP="00A13966">
                            <w:pPr>
                              <w:pStyle w:val="Head2125"/>
                            </w:pPr>
                            <w:r>
                              <w:rPr>
                                <w:u w:color="0054A6"/>
                              </w:rPr>
                              <w:t>Contact</w:t>
                            </w:r>
                          </w:p>
                        </w:txbxContent>
                      </wps:txbx>
                      <wps:bodyPr wrap="square" lIns="0" tIns="0" rIns="0" bIns="0" numCol="1" anchor="t">
                        <a:noAutofit/>
                      </wps:bodyPr>
                    </wps:wsp>
                  </a:graphicData>
                </a:graphic>
              </wp:anchor>
            </w:drawing>
          </mc:Choice>
          <mc:Fallback>
            <w:pict>
              <v:shape w14:anchorId="2719F088" id="_x0000_s1040" type="#_x0000_t202" style="position:absolute;margin-left:268.35pt;margin-top:368.55pt;width:255.45pt;height:30.55pt;z-index:25359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" filled="f" stroked="f" strokeweight="1pt">
                <v:stroke miterlimit="4"/>
                <v:textbox inset="0,0,0,0">
                  <w:txbxContent>
                    <w:p w:rsidR="00A13966" w:rsidRDefault="00A13966" w:rsidP="00A13966">
                      <w:pPr>
                        <w:pStyle w:val="Head2125"/>
                      </w:pPr>
                      <w:r>
                        <w:rPr>
                          <w:u w:color="0054A6"/>
                        </w:rPr>
                        <w:t>Contact</w:t>
                      </w:r>
                    </w:p>
                  </w:txbxContent>
                </v:textbox>
                <w10:wrap anchorx="page" anchory="page"/>
              </v:shape>
            </w:pict>
          </mc:Fallback>
        </mc:AlternateContent>
      </w:r>
      <w:r>
        <w:rPr>
          <w:noProof/>
        </w:rPr>
        <mc:AlternateContent>
          <mc:Choice Requires="wps">
            <w:drawing>
              <wp:anchor distT="0" distB="0" distL="0" distR="0" simplePos="0" relativeHeight="253595136" behindDoc="0" locked="0" layoutInCell="1" allowOverlap="1" wp14:anchorId="4E4463E3" wp14:editId="30B8D24F">
                <wp:simplePos x="0" y="0"/>
                <wp:positionH relativeFrom="page">
                  <wp:posOffset>755660</wp:posOffset>
                </wp:positionH>
                <wp:positionV relativeFrom="page">
                  <wp:posOffset>6279911</wp:posOffset>
                </wp:positionV>
                <wp:extent cx="1628120" cy="377825"/>
                <wp:effectExtent l="0" t="0" r="0" b="0"/>
                <wp:wrapNone/>
                <wp:docPr id="88" name="officeArt object"/>
                <wp:cNvGraphicFramePr/>
                <a:graphic xmlns:a="http://schemas.openxmlformats.org/drawingml/2006/main">
                  <a:graphicData uri="http://schemas.microsoft.com/office/word/2010/wordprocessingShape">
                    <wps:wsp>
                      <wps:cNvSpPr txBox="1"/>
                      <wps:spPr>
                        <a:xfrm>
                          <a:off x="0" y="0"/>
                          <a:ext cx="1628120" cy="377825"/>
                        </a:xfrm>
                        <a:prstGeom prst="rect">
                          <a:avLst/>
                        </a:prstGeom>
                        <a:noFill/>
                        <a:ln w="12700" cap="flat">
                          <a:noFill/>
                          <a:miter lim="400000"/>
                        </a:ln>
                        <a:effectLst/>
                      </wps:spPr>
                      <wps:txbx>
                        <w:txbxContent>
                          <w:p w:rsidR="00A13966" w:rsidRDefault="00A13966" w:rsidP="00A13966">
                            <w:pPr>
                              <w:pStyle w:val="CopyTextGray10pt"/>
                              <w:ind w:right="9"/>
                            </w:pPr>
                            <w:r>
                              <w:rPr>
                                <w:color w:val="0054A6"/>
                                <w:u w:color="0054A6"/>
                              </w:rPr>
                              <w:t>Thank you for being our partner. We will be successful</w:t>
                            </w:r>
                          </w:p>
                        </w:txbxContent>
                      </wps:txbx>
                      <wps:bodyPr wrap="square" lIns="0" tIns="0" rIns="0" bIns="0" numCol="1" anchor="t">
                        <a:noAutofit/>
                      </wps:bodyPr>
                    </wps:wsp>
                  </a:graphicData>
                </a:graphic>
              </wp:anchor>
            </w:drawing>
          </mc:Choice>
          <mc:Fallback>
            <w:pict>
              <v:shape w14:anchorId="4E4463E3" id="_x0000_s1041" type="#_x0000_t202" style="position:absolute;margin-left:59.5pt;margin-top:494.5pt;width:128.2pt;height:29.75pt;z-index:25359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" filled="f" stroked="f" strokeweight="1pt">
                <v:stroke miterlimit="4"/>
                <v:textbox inset="0,0,0,0">
                  <w:txbxContent>
                    <w:p w:rsidR="00A13966" w:rsidRDefault="00A13966" w:rsidP="00A13966">
                      <w:pPr>
                        <w:pStyle w:val="CopyTextGray10pt"/>
                        <w:ind w:right="9"/>
                      </w:pPr>
                      <w:r>
                        <w:rPr>
                          <w:color w:val="0054A6"/>
                          <w:u w:color="0054A6"/>
                        </w:rPr>
                        <w:t>Thank you for being our partner. We will be successful</w:t>
                      </w:r>
                    </w:p>
                  </w:txbxContent>
                </v:textbox>
                <w10:wrap anchorx="page" anchory="page"/>
              </v:shape>
            </w:pict>
          </mc:Fallback>
        </mc:AlternateContent>
      </w:r>
      <w:r>
        <w:rPr>
          <w:noProof/>
        </w:rPr>
        <mc:AlternateContent>
          <mc:Choice Requires="wps">
            <w:drawing>
              <wp:anchor distT="0" distB="0" distL="0" distR="0" simplePos="0" relativeHeight="253596160" behindDoc="0" locked="0" layoutInCell="1" allowOverlap="1" wp14:anchorId="3D68E82E" wp14:editId="7CA0117C">
                <wp:simplePos x="0" y="0"/>
                <wp:positionH relativeFrom="page">
                  <wp:posOffset>3407822</wp:posOffset>
                </wp:positionH>
                <wp:positionV relativeFrom="page">
                  <wp:posOffset>6279911</wp:posOffset>
                </wp:positionV>
                <wp:extent cx="1258570" cy="377825"/>
                <wp:effectExtent l="0" t="0" r="0" b="0"/>
                <wp:wrapNone/>
                <wp:docPr id="89" name="officeArt object"/>
                <wp:cNvGraphicFramePr/>
                <a:graphic xmlns:a="http://schemas.openxmlformats.org/drawingml/2006/main">
                  <a:graphicData uri="http://schemas.microsoft.com/office/word/2010/wordprocessingShape">
                    <wps:wsp>
                      <wps:cNvSpPr txBox="1"/>
                      <wps:spPr>
                        <a:xfrm>
                          <a:off x="0" y="0"/>
                          <a:ext cx="1258570" cy="377825"/>
                        </a:xfrm>
                        <a:prstGeom prst="rect">
                          <a:avLst/>
                        </a:prstGeom>
                        <a:noFill/>
                        <a:ln w="12700" cap="flat">
                          <a:noFill/>
                          <a:miter lim="400000"/>
                        </a:ln>
                        <a:effectLst/>
                      </wps:spPr>
                      <wps:txbx>
                        <w:txbxContent>
                          <w:p w:rsidR="00A13966" w:rsidRDefault="00A13966" w:rsidP="00A13966">
                            <w:pPr>
                              <w:pStyle w:val="CopyTextGray10pt"/>
                              <w:rPr>
                                <w:color w:val="0054A6"/>
                                <w:u w:color="0054A6"/>
                              </w:rPr>
                            </w:pPr>
                            <w:r>
                              <w:rPr>
                                <w:color w:val="0054A6"/>
                                <w:u w:color="0054A6"/>
                              </w:rPr>
                              <w:t xml:space="preserve">Company Data </w:t>
                            </w:r>
                          </w:p>
                          <w:p w:rsidR="00A13966" w:rsidRDefault="00A13966" w:rsidP="00A13966">
                            <w:pPr>
                              <w:pStyle w:val="CopyTextGray10pt"/>
                            </w:pPr>
                            <w:r>
                              <w:rPr>
                                <w:color w:val="0054A6"/>
                                <w:u w:color="0054A6"/>
                              </w:rPr>
                              <w:t>And Contact</w:t>
                            </w:r>
                          </w:p>
                        </w:txbxContent>
                      </wps:txbx>
                      <wps:bodyPr wrap="square" lIns="0" tIns="0" rIns="0" bIns="0" numCol="1" anchor="t">
                        <a:noAutofit/>
                      </wps:bodyPr>
                    </wps:wsp>
                  </a:graphicData>
                </a:graphic>
              </wp:anchor>
            </w:drawing>
          </mc:Choice>
          <mc:Fallback>
            <w:pict>
              <v:shape w14:anchorId="3D68E82E" id="_x0000_s1042" type="#_x0000_t202" style="position:absolute;margin-left:268.35pt;margin-top:494.5pt;width:99.1pt;height:29.75pt;z-index:253596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" filled="f" stroked="f" strokeweight="1pt">
                <v:stroke miterlimit="4"/>
                <v:textbox inset="0,0,0,0">
                  <w:txbxContent>
                    <w:p w:rsidR="00A13966" w:rsidRDefault="00A13966" w:rsidP="00A13966">
                      <w:pPr>
                        <w:pStyle w:val="CopyTextGray10pt"/>
                        <w:rPr>
                          <w:color w:val="0054A6"/>
                          <w:u w:color="0054A6"/>
                        </w:rPr>
                      </w:pPr>
                      <w:r>
                        <w:rPr>
                          <w:color w:val="0054A6"/>
                          <w:u w:color="0054A6"/>
                        </w:rPr>
                        <w:t xml:space="preserve">Company Data </w:t>
                      </w:r>
                    </w:p>
                    <w:p w:rsidR="00A13966" w:rsidRDefault="00A13966" w:rsidP="00A13966">
                      <w:pPr>
                        <w:pStyle w:val="CopyTextGray10pt"/>
                      </w:pPr>
                      <w:r>
                        <w:rPr>
                          <w:color w:val="0054A6"/>
                          <w:u w:color="0054A6"/>
                        </w:rPr>
                        <w:t>And Contact</w:t>
                      </w:r>
                    </w:p>
                  </w:txbxContent>
                </v:textbox>
                <w10:wrap anchorx="page" anchory="page"/>
              </v:shape>
            </w:pict>
          </mc:Fallback>
        </mc:AlternateContent>
      </w:r>
      <w:r>
        <w:rPr>
          <w:noProof/>
        </w:rPr>
        <mc:AlternateContent>
          <mc:Choice Requires="wps">
            <w:drawing>
              <wp:anchor distT="0" distB="0" distL="0" distR="0" simplePos="0" relativeHeight="253597184" behindDoc="0" locked="0" layoutInCell="1" allowOverlap="1" wp14:anchorId="23CBCE04" wp14:editId="5CAB2E9E">
                <wp:simplePos x="0" y="0"/>
                <wp:positionH relativeFrom="page">
                  <wp:posOffset>755660</wp:posOffset>
                </wp:positionH>
                <wp:positionV relativeFrom="page">
                  <wp:posOffset>6851411</wp:posOffset>
                </wp:positionV>
                <wp:extent cx="1628120" cy="758825"/>
                <wp:effectExtent l="0" t="0" r="0" b="0"/>
                <wp:wrapNone/>
                <wp:docPr id="95" name="officeArt object"/>
                <wp:cNvGraphicFramePr/>
                <a:graphic xmlns:a="http://schemas.openxmlformats.org/drawingml/2006/main">
                  <a:graphicData uri="http://schemas.microsoft.com/office/word/2010/wordprocessingShape">
                    <wps:wsp>
                      <wps:cNvSpPr txBox="1"/>
                      <wps:spPr>
                        <a:xfrm>
                          <a:off x="0" y="0"/>
                          <a:ext cx="1628120" cy="758825"/>
                        </a:xfrm>
                        <a:prstGeom prst="rect">
                          <a:avLst/>
                        </a:prstGeom>
                        <a:noFill/>
                        <a:ln w="12700" cap="flat">
                          <a:noFill/>
                          <a:miter lim="400000"/>
                        </a:ln>
                        <a:effectLst/>
                      </wps:spPr>
                      <wps:txbx>
                        <w:txbxContent>
                          <w:p w:rsidR="00A13966" w:rsidRDefault="00A13966" w:rsidP="00A13966">
                            <w:pPr>
                              <w:pStyle w:val="CopyTextGray10pt"/>
                              <w:ind w:right="3"/>
                            </w:pPr>
                            <w:r>
                              <w:t>Hictibeatio. Occum solorun dunto dantiande eari arum quo undunto imi, officitent doles intecus dantiande eari.</w:t>
                            </w:r>
                          </w:p>
                        </w:txbxContent>
                      </wps:txbx>
                      <wps:bodyPr wrap="square" lIns="0" tIns="0" rIns="0" bIns="0" numCol="1" anchor="t">
                        <a:noAutofit/>
                      </wps:bodyPr>
                    </wps:wsp>
                  </a:graphicData>
                </a:graphic>
              </wp:anchor>
            </w:drawing>
          </mc:Choice>
          <mc:Fallback>
            <w:pict>
              <v:shape w14:anchorId="23CBCE04" id="_x0000_s1043" type="#_x0000_t202" style="position:absolute;margin-left:59.5pt;margin-top:539.5pt;width:128.2pt;height:59.75pt;z-index:25359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" filled="f" stroked="f" strokeweight="1pt">
                <v:stroke miterlimit="4"/>
                <v:textbox inset="0,0,0,0">
                  <w:txbxContent>
                    <w:p w:rsidR="00A13966" w:rsidRDefault="00A13966" w:rsidP="00A13966">
                      <w:pPr>
                        <w:pStyle w:val="CopyTextGray10pt"/>
                        <w:ind w:right="3"/>
                      </w:pPr>
                      <w:proofErr w:type="spellStart"/>
                      <w:r>
                        <w:t>Hictibeatio</w:t>
                      </w:r>
                      <w:proofErr w:type="spellEnd"/>
                      <w:r>
                        <w:t xml:space="preserve">. </w:t>
                      </w:r>
                      <w:proofErr w:type="spellStart"/>
                      <w:r>
                        <w:t>Occum</w:t>
                      </w:r>
                      <w:proofErr w:type="spellEnd"/>
                      <w:r>
                        <w:t xml:space="preserve"> </w:t>
                      </w:r>
                      <w:proofErr w:type="spellStart"/>
                      <w:r>
                        <w:t>solorun</w:t>
                      </w:r>
                      <w:proofErr w:type="spellEnd"/>
                      <w:r>
                        <w:t xml:space="preserve"> </w:t>
                      </w:r>
                      <w:proofErr w:type="spellStart"/>
                      <w:r>
                        <w:t>dunto</w:t>
                      </w:r>
                      <w:proofErr w:type="spellEnd"/>
                      <w:r>
                        <w:t xml:space="preserve"> </w:t>
                      </w:r>
                      <w:proofErr w:type="spellStart"/>
                      <w:r>
                        <w:t>dantiande</w:t>
                      </w:r>
                      <w:proofErr w:type="spellEnd"/>
                      <w:r>
                        <w:t xml:space="preserve"> </w:t>
                      </w:r>
                      <w:proofErr w:type="spellStart"/>
                      <w:r>
                        <w:t>eari</w:t>
                      </w:r>
                      <w:proofErr w:type="spellEnd"/>
                      <w:r>
                        <w:t xml:space="preserve"> arum quo </w:t>
                      </w:r>
                      <w:proofErr w:type="spellStart"/>
                      <w:r>
                        <w:t>undunto</w:t>
                      </w:r>
                      <w:proofErr w:type="spellEnd"/>
                      <w:r>
                        <w:t xml:space="preserve"> </w:t>
                      </w:r>
                      <w:proofErr w:type="spellStart"/>
                      <w:r>
                        <w:t>imi</w:t>
                      </w:r>
                      <w:proofErr w:type="spellEnd"/>
                      <w:r>
                        <w:t xml:space="preserve">, </w:t>
                      </w:r>
                      <w:proofErr w:type="spellStart"/>
                      <w:r>
                        <w:t>officitent</w:t>
                      </w:r>
                      <w:proofErr w:type="spellEnd"/>
                      <w:r>
                        <w:t xml:space="preserve"> doles </w:t>
                      </w:r>
                      <w:proofErr w:type="spellStart"/>
                      <w:r>
                        <w:t>intecus</w:t>
                      </w:r>
                      <w:proofErr w:type="spellEnd"/>
                      <w:r>
                        <w:t xml:space="preserve"> </w:t>
                      </w:r>
                      <w:proofErr w:type="spellStart"/>
                      <w:r>
                        <w:t>dantiande</w:t>
                      </w:r>
                      <w:proofErr w:type="spellEnd"/>
                      <w:r>
                        <w:t xml:space="preserve"> </w:t>
                      </w:r>
                      <w:proofErr w:type="spellStart"/>
                      <w:r>
                        <w:t>eari</w:t>
                      </w:r>
                      <w:proofErr w:type="spellEnd"/>
                      <w:r>
                        <w:t>.</w:t>
                      </w:r>
                    </w:p>
                  </w:txbxContent>
                </v:textbox>
                <w10:wrap anchorx="page" anchory="page"/>
              </v:shape>
            </w:pict>
          </mc:Fallback>
        </mc:AlternateContent>
      </w:r>
      <w:r>
        <w:rPr>
          <w:noProof/>
        </w:rPr>
        <mc:AlternateContent>
          <mc:Choice Requires="wps">
            <w:drawing>
              <wp:anchor distT="0" distB="0" distL="0" distR="0" simplePos="0" relativeHeight="253598208" behindDoc="0" locked="0" layoutInCell="1" allowOverlap="1" wp14:anchorId="2E2841F6" wp14:editId="597736AF">
                <wp:simplePos x="0" y="0"/>
                <wp:positionH relativeFrom="page">
                  <wp:posOffset>3407822</wp:posOffset>
                </wp:positionH>
                <wp:positionV relativeFrom="page">
                  <wp:posOffset>7041911</wp:posOffset>
                </wp:positionV>
                <wp:extent cx="1258570" cy="377825"/>
                <wp:effectExtent l="0" t="0" r="0" b="0"/>
                <wp:wrapNone/>
                <wp:docPr id="96" name="officeArt object"/>
                <wp:cNvGraphicFramePr/>
                <a:graphic xmlns:a="http://schemas.openxmlformats.org/drawingml/2006/main">
                  <a:graphicData uri="http://schemas.microsoft.com/office/word/2010/wordprocessingShape">
                    <wps:wsp>
                      <wps:cNvSpPr txBox="1"/>
                      <wps:spPr>
                        <a:xfrm>
                          <a:off x="0" y="0"/>
                          <a:ext cx="1258570" cy="377825"/>
                        </a:xfrm>
                        <a:prstGeom prst="rect">
                          <a:avLst/>
                        </a:prstGeom>
                        <a:noFill/>
                        <a:ln w="12700" cap="flat">
                          <a:noFill/>
                          <a:miter lim="400000"/>
                        </a:ln>
                        <a:effectLst/>
                      </wps:spPr>
                      <wps:txbx>
                        <w:txbxContent>
                          <w:p w:rsidR="00A13966" w:rsidRDefault="00A13966" w:rsidP="00A13966">
                            <w:pPr>
                              <w:pStyle w:val="CopyTextGray10pt"/>
                              <w:rPr>
                                <w:color w:val="0054A6"/>
                                <w:u w:color="0054A6"/>
                              </w:rPr>
                            </w:pPr>
                            <w:r>
                              <w:rPr>
                                <w:color w:val="0054A6"/>
                                <w:u w:color="0054A6"/>
                              </w:rPr>
                              <w:t xml:space="preserve">Company Name : </w:t>
                            </w:r>
                          </w:p>
                          <w:p w:rsidR="00A13966" w:rsidRDefault="00A13966" w:rsidP="00A13966">
                            <w:pPr>
                              <w:pStyle w:val="CopyTextGray10pt"/>
                            </w:pPr>
                            <w:r>
                              <w:t>Bold Ltd. &amp; Co.</w:t>
                            </w:r>
                          </w:p>
                        </w:txbxContent>
                      </wps:txbx>
                      <wps:bodyPr wrap="square" lIns="0" tIns="0" rIns="0" bIns="0" numCol="1" anchor="t">
                        <a:noAutofit/>
                      </wps:bodyPr>
                    </wps:wsp>
                  </a:graphicData>
                </a:graphic>
              </wp:anchor>
            </w:drawing>
          </mc:Choice>
          <mc:Fallback>
            <w:pict>
              <v:shape w14:anchorId="2E2841F6" id="_x0000_s1044" type="#_x0000_t202" style="position:absolute;margin-left:268.35pt;margin-top:554.5pt;width:99.1pt;height:29.75pt;z-index:25359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" filled="f" stroked="f" strokeweight="1pt">
                <v:stroke miterlimit="4"/>
                <v:textbox inset="0,0,0,0">
                  <w:txbxContent>
                    <w:p w:rsidR="00A13966" w:rsidRDefault="00A13966" w:rsidP="00A13966">
                      <w:pPr>
                        <w:pStyle w:val="CopyTextGray10pt"/>
                        <w:rPr>
                          <w:color w:val="0054A6"/>
                          <w:u w:color="0054A6"/>
                        </w:rPr>
                      </w:pPr>
                      <w:r>
                        <w:rPr>
                          <w:color w:val="0054A6"/>
                          <w:u w:color="0054A6"/>
                        </w:rPr>
                        <w:t xml:space="preserve">Company Name : </w:t>
                      </w:r>
                    </w:p>
                    <w:p w:rsidR="00A13966" w:rsidRDefault="00A13966" w:rsidP="00A13966">
                      <w:pPr>
                        <w:pStyle w:val="CopyTextGray10pt"/>
                      </w:pPr>
                      <w:r>
                        <w:t>Bold Ltd. &amp; Co.</w:t>
                      </w:r>
                    </w:p>
                  </w:txbxContent>
                </v:textbox>
                <w10:wrap anchorx="page" anchory="page"/>
              </v:shape>
            </w:pict>
          </mc:Fallback>
        </mc:AlternateContent>
      </w:r>
      <w:r>
        <w:rPr>
          <w:noProof/>
        </w:rPr>
        <mc:AlternateContent>
          <mc:Choice Requires="wps">
            <w:drawing>
              <wp:anchor distT="0" distB="0" distL="0" distR="0" simplePos="0" relativeHeight="253599232" behindDoc="0" locked="0" layoutInCell="1" allowOverlap="1" wp14:anchorId="4D79B9E1" wp14:editId="51DCD291">
                <wp:simplePos x="0" y="0"/>
                <wp:positionH relativeFrom="page">
                  <wp:posOffset>5175930</wp:posOffset>
                </wp:positionH>
                <wp:positionV relativeFrom="page">
                  <wp:posOffset>7041911</wp:posOffset>
                </wp:positionV>
                <wp:extent cx="1076961" cy="568325"/>
                <wp:effectExtent l="0" t="0" r="0" b="0"/>
                <wp:wrapNone/>
                <wp:docPr id="97" name="officeArt object"/>
                <wp:cNvGraphicFramePr/>
                <a:graphic xmlns:a="http://schemas.openxmlformats.org/drawingml/2006/main">
                  <a:graphicData uri="http://schemas.microsoft.com/office/word/2010/wordprocessingShape">
                    <wps:wsp>
                      <wps:cNvSpPr txBox="1"/>
                      <wps:spPr>
                        <a:xfrm>
                          <a:off x="0" y="0"/>
                          <a:ext cx="1076961" cy="568325"/>
                        </a:xfrm>
                        <a:prstGeom prst="rect">
                          <a:avLst/>
                        </a:prstGeom>
                        <a:noFill/>
                        <a:ln w="12700" cap="flat">
                          <a:noFill/>
                          <a:miter lim="400000"/>
                        </a:ln>
                        <a:effectLst/>
                      </wps:spPr>
                      <wps:txbx>
                        <w:txbxContent>
                          <w:p w:rsidR="00A13966" w:rsidRDefault="00A13966" w:rsidP="00A13966">
                            <w:pPr>
                              <w:pStyle w:val="CopyTextGray10pt"/>
                            </w:pPr>
                            <w:r>
                              <w:rPr>
                                <w:color w:val="0054A6"/>
                                <w:u w:color="0054A6"/>
                              </w:rPr>
                              <w:t>Contacts :</w:t>
                            </w:r>
                          </w:p>
                          <w:p w:rsidR="00A13966" w:rsidRDefault="00F2567D" w:rsidP="00A13966">
                            <w:pPr>
                              <w:pStyle w:val="CopyTextGray10pt"/>
                              <w:spacing w:before="48"/>
                              <w:ind w:right="3"/>
                            </w:pPr>
                            <w:hyperlink r:id="rId11" w:history="1">
                              <w:r w:rsidR="00A13966">
                                <w:rPr>
                                  <w:rStyle w:val="Hyperlink0"/>
                                </w:rPr>
                                <w:t>M : Info@Bold.com</w:t>
                              </w:r>
                            </w:hyperlink>
                            <w:r w:rsidR="00A13966">
                              <w:rPr>
                                <w:rStyle w:val="Hyperlink0"/>
                              </w:rPr>
                              <w:t xml:space="preserve"> W : </w:t>
                            </w:r>
                            <w:hyperlink r:id="rId12" w:history="1">
                              <w:r w:rsidR="00A13966">
                                <w:rPr>
                                  <w:rStyle w:val="Hyperlink0"/>
                                </w:rPr>
                                <w:t>www.Bold.com</w:t>
                              </w:r>
                            </w:hyperlink>
                          </w:p>
                        </w:txbxContent>
                      </wps:txbx>
                      <wps:bodyPr wrap="square" lIns="0" tIns="0" rIns="0" bIns="0" numCol="1" anchor="t">
                        <a:noAutofit/>
                      </wps:bodyPr>
                    </wps:wsp>
                  </a:graphicData>
                </a:graphic>
              </wp:anchor>
            </w:drawing>
          </mc:Choice>
          <mc:Fallback>
            <w:pict>
              <v:shape w14:anchorId="4D79B9E1" id="_x0000_s1045" type="#_x0000_t202" style="position:absolute;margin-left:407.55pt;margin-top:554.5pt;width:84.8pt;height:44.75pt;z-index:253599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" filled="f" stroked="f" strokeweight="1pt">
                <v:stroke miterlimit="4"/>
                <v:textbox inset="0,0,0,0">
                  <w:txbxContent>
                    <w:p w:rsidR="00A13966" w:rsidRDefault="00A13966" w:rsidP="00A13966">
                      <w:pPr>
                        <w:pStyle w:val="CopyTextGray10pt"/>
                      </w:pPr>
                      <w:r>
                        <w:rPr>
                          <w:color w:val="0054A6"/>
                          <w:u w:color="0054A6"/>
                        </w:rPr>
                        <w:t>Contacts :</w:t>
                      </w:r>
                    </w:p>
                    <w:p w:rsidR="00A13966" w:rsidRDefault="00873E94" w:rsidP="00A13966">
                      <w:pPr>
                        <w:pStyle w:val="CopyTextGray10pt"/>
                        <w:spacing w:before="48"/>
                        <w:ind w:right="3"/>
                      </w:pPr>
                      <w:hyperlink r:id="rId13" w:history="1">
                        <w:r w:rsidR="00A13966">
                          <w:rPr>
                            <w:rStyle w:val="Hyperlink0"/>
                          </w:rPr>
                          <w:t>M : Info@Bold.com</w:t>
                        </w:r>
                      </w:hyperlink>
                      <w:r w:rsidR="00A13966">
                        <w:rPr>
                          <w:rStyle w:val="Hyperlink0"/>
                        </w:rPr>
                        <w:t xml:space="preserve"> W : </w:t>
                      </w:r>
                      <w:hyperlink r:id="rId14" w:history="1">
                        <w:r w:rsidR="00A13966">
                          <w:rPr>
                            <w:rStyle w:val="Hyperlink0"/>
                          </w:rPr>
                          <w:t>www.Bold.com</w:t>
                        </w:r>
                      </w:hyperlink>
                    </w:p>
                  </w:txbxContent>
                </v:textbox>
                <w10:wrap anchorx="page" anchory="page"/>
              </v:shape>
            </w:pict>
          </mc:Fallback>
        </mc:AlternateContent>
      </w:r>
      <w:r>
        <w:rPr>
          <w:noProof/>
        </w:rPr>
        <mc:AlternateContent>
          <mc:Choice Requires="wps">
            <w:drawing>
              <wp:anchor distT="0" distB="0" distL="0" distR="0" simplePos="0" relativeHeight="253600256" behindDoc="0" locked="0" layoutInCell="1" allowOverlap="1" wp14:anchorId="1F86D8BF" wp14:editId="1335E996">
                <wp:simplePos x="0" y="0"/>
                <wp:positionH relativeFrom="page">
                  <wp:posOffset>3407822</wp:posOffset>
                </wp:positionH>
                <wp:positionV relativeFrom="page">
                  <wp:posOffset>7613411</wp:posOffset>
                </wp:positionV>
                <wp:extent cx="1258570" cy="758825"/>
                <wp:effectExtent l="0" t="0" r="0" b="0"/>
                <wp:wrapNone/>
                <wp:docPr id="98" name="officeArt object"/>
                <wp:cNvGraphicFramePr/>
                <a:graphic xmlns:a="http://schemas.openxmlformats.org/drawingml/2006/main">
                  <a:graphicData uri="http://schemas.microsoft.com/office/word/2010/wordprocessingShape">
                    <wps:wsp>
                      <wps:cNvSpPr txBox="1"/>
                      <wps:spPr>
                        <a:xfrm>
                          <a:off x="0" y="0"/>
                          <a:ext cx="1258570" cy="758825"/>
                        </a:xfrm>
                        <a:prstGeom prst="rect">
                          <a:avLst/>
                        </a:prstGeom>
                        <a:noFill/>
                        <a:ln w="12700" cap="flat">
                          <a:noFill/>
                          <a:miter lim="400000"/>
                        </a:ln>
                        <a:effectLst/>
                      </wps:spPr>
                      <wps:txbx>
                        <w:txbxContent>
                          <w:p w:rsidR="00A13966" w:rsidRDefault="00A13966" w:rsidP="00A13966">
                            <w:pPr>
                              <w:pStyle w:val="CopyTextGray10pt"/>
                            </w:pPr>
                            <w:r>
                              <w:rPr>
                                <w:rStyle w:val="Ohne"/>
                                <w:color w:val="0054A6"/>
                                <w:u w:color="0054A6"/>
                              </w:rPr>
                              <w:t>Company Address</w:t>
                            </w:r>
                          </w:p>
                          <w:p w:rsidR="00A13966" w:rsidRDefault="00A13966" w:rsidP="00A13966">
                            <w:pPr>
                              <w:pStyle w:val="CopyTextGray10pt"/>
                              <w:spacing w:before="48"/>
                              <w:ind w:right="3"/>
                            </w:pPr>
                            <w:r>
                              <w:rPr>
                                <w:rStyle w:val="Hyperlink0"/>
                              </w:rPr>
                              <w:t>7th Avenue, Manhattan 578 New York</w:t>
                            </w:r>
                          </w:p>
                          <w:p w:rsidR="00A13966" w:rsidRDefault="00A13966" w:rsidP="00A13966">
                            <w:pPr>
                              <w:pStyle w:val="CopyTextGray10pt"/>
                              <w:spacing w:before="1"/>
                            </w:pPr>
                            <w:r>
                              <w:rPr>
                                <w:rStyle w:val="Hyperlink0"/>
                              </w:rPr>
                              <w:t>United States</w:t>
                            </w:r>
                          </w:p>
                        </w:txbxContent>
                      </wps:txbx>
                      <wps:bodyPr wrap="square" lIns="0" tIns="0" rIns="0" bIns="0" numCol="1" anchor="t">
                        <a:noAutofit/>
                      </wps:bodyPr>
                    </wps:wsp>
                  </a:graphicData>
                </a:graphic>
              </wp:anchor>
            </w:drawing>
          </mc:Choice>
          <mc:Fallback>
            <w:pict>
              <v:shape w14:anchorId="1F86D8BF" id="_x0000_s1046" type="#_x0000_t202" style="position:absolute;margin-left:268.35pt;margin-top:599.5pt;width:99.1pt;height:59.75pt;z-index:25360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" filled="f" stroked="f" strokeweight="1pt">
                <v:stroke miterlimit="4"/>
                <v:textbox inset="0,0,0,0">
                  <w:txbxContent>
                    <w:p w:rsidR="00A13966" w:rsidRDefault="00A13966" w:rsidP="00A13966">
                      <w:pPr>
                        <w:pStyle w:val="CopyTextGray10pt"/>
                      </w:pPr>
                      <w:r>
                        <w:rPr>
                          <w:rStyle w:val="Ohne"/>
                          <w:color w:val="0054A6"/>
                          <w:u w:color="0054A6"/>
                        </w:rPr>
                        <w:t>Company Address</w:t>
                      </w:r>
                    </w:p>
                    <w:p w:rsidR="00A13966" w:rsidRDefault="00A13966" w:rsidP="00A13966">
                      <w:pPr>
                        <w:pStyle w:val="CopyTextGray10pt"/>
                        <w:spacing w:before="48"/>
                        <w:ind w:right="3"/>
                      </w:pPr>
                      <w:r>
                        <w:rPr>
                          <w:rStyle w:val="Hyperlink0"/>
                        </w:rPr>
                        <w:t>7th Avenue, Manhattan 578 New York</w:t>
                      </w:r>
                    </w:p>
                    <w:p w:rsidR="00A13966" w:rsidRDefault="00A13966" w:rsidP="00A13966">
                      <w:pPr>
                        <w:pStyle w:val="CopyTextGray10pt"/>
                        <w:spacing w:before="1"/>
                      </w:pPr>
                      <w:r>
                        <w:rPr>
                          <w:rStyle w:val="Hyperlink0"/>
                        </w:rPr>
                        <w:t>United States</w:t>
                      </w:r>
                    </w:p>
                  </w:txbxContent>
                </v:textbox>
                <w10:wrap anchorx="page" anchory="page"/>
              </v:shape>
            </w:pict>
          </mc:Fallback>
        </mc:AlternateContent>
      </w:r>
      <w:r>
        <w:rPr>
          <w:noProof/>
        </w:rPr>
        <mc:AlternateContent>
          <mc:Choice Requires="wps">
            <w:drawing>
              <wp:anchor distT="0" distB="0" distL="0" distR="0" simplePos="0" relativeHeight="253601280" behindDoc="0" locked="0" layoutInCell="1" allowOverlap="1" wp14:anchorId="164EDCF0" wp14:editId="6A7E9490">
                <wp:simplePos x="0" y="0"/>
                <wp:positionH relativeFrom="page">
                  <wp:posOffset>755660</wp:posOffset>
                </wp:positionH>
                <wp:positionV relativeFrom="page">
                  <wp:posOffset>7803911</wp:posOffset>
                </wp:positionV>
                <wp:extent cx="1628120" cy="568325"/>
                <wp:effectExtent l="0" t="0" r="0" b="0"/>
                <wp:wrapNone/>
                <wp:docPr id="99" name="officeArt object"/>
                <wp:cNvGraphicFramePr/>
                <a:graphic xmlns:a="http://schemas.openxmlformats.org/drawingml/2006/main">
                  <a:graphicData uri="http://schemas.microsoft.com/office/word/2010/wordprocessingShape">
                    <wps:wsp>
                      <wps:cNvSpPr txBox="1"/>
                      <wps:spPr>
                        <a:xfrm>
                          <a:off x="0" y="0"/>
                          <a:ext cx="1628120" cy="568325"/>
                        </a:xfrm>
                        <a:prstGeom prst="rect">
                          <a:avLst/>
                        </a:prstGeom>
                        <a:noFill/>
                        <a:ln w="12700" cap="flat">
                          <a:noFill/>
                          <a:miter lim="400000"/>
                        </a:ln>
                        <a:effectLst/>
                      </wps:spPr>
                      <wps:txbx>
                        <w:txbxContent>
                          <w:p w:rsidR="00A13966" w:rsidRDefault="00A13966" w:rsidP="00A13966">
                            <w:pPr>
                              <w:pStyle w:val="CopyTextGray10pt"/>
                              <w:ind w:right="16"/>
                            </w:pPr>
                            <w:r>
                              <w:rPr>
                                <w:rStyle w:val="Hyperlink0"/>
                              </w:rPr>
                              <w:t>Remodis et, aut raecte cons ed que res ut eiciis dolupta quatque voluptat.</w:t>
                            </w:r>
                          </w:p>
                        </w:txbxContent>
                      </wps:txbx>
                      <wps:bodyPr wrap="square" lIns="0" tIns="0" rIns="0" bIns="0" numCol="1" anchor="t">
                        <a:noAutofit/>
                      </wps:bodyPr>
                    </wps:wsp>
                  </a:graphicData>
                </a:graphic>
              </wp:anchor>
            </w:drawing>
          </mc:Choice>
          <mc:Fallback>
            <w:pict>
              <v:shape w14:anchorId="164EDCF0" id="_x0000_s1047" type="#_x0000_t202" style="position:absolute;margin-left:59.5pt;margin-top:614.5pt;width:128.2pt;height:44.75pt;z-index:253601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" filled="f" stroked="f" strokeweight="1pt">
                <v:stroke miterlimit="4"/>
                <v:textbox inset="0,0,0,0">
                  <w:txbxContent>
                    <w:p w:rsidR="00A13966" w:rsidRDefault="00A13966" w:rsidP="00A13966">
                      <w:pPr>
                        <w:pStyle w:val="CopyTextGray10pt"/>
                        <w:ind w:right="16"/>
                      </w:pPr>
                      <w:proofErr w:type="spellStart"/>
                      <w:r>
                        <w:rPr>
                          <w:rStyle w:val="Hyperlink0"/>
                        </w:rPr>
                        <w:t>Remodis</w:t>
                      </w:r>
                      <w:proofErr w:type="spellEnd"/>
                      <w:r>
                        <w:rPr>
                          <w:rStyle w:val="Hyperlink0"/>
                        </w:rPr>
                        <w:t xml:space="preserve"> et, </w:t>
                      </w:r>
                      <w:proofErr w:type="spellStart"/>
                      <w:r>
                        <w:rPr>
                          <w:rStyle w:val="Hyperlink0"/>
                        </w:rPr>
                        <w:t>aut</w:t>
                      </w:r>
                      <w:proofErr w:type="spellEnd"/>
                      <w:r>
                        <w:rPr>
                          <w:rStyle w:val="Hyperlink0"/>
                        </w:rPr>
                        <w:t xml:space="preserve"> </w:t>
                      </w:r>
                      <w:proofErr w:type="spellStart"/>
                      <w:r>
                        <w:rPr>
                          <w:rStyle w:val="Hyperlink0"/>
                        </w:rPr>
                        <w:t>raecte</w:t>
                      </w:r>
                      <w:proofErr w:type="spellEnd"/>
                      <w:r>
                        <w:rPr>
                          <w:rStyle w:val="Hyperlink0"/>
                        </w:rPr>
                        <w:t xml:space="preserve"> cons </w:t>
                      </w:r>
                      <w:proofErr w:type="spellStart"/>
                      <w:r>
                        <w:rPr>
                          <w:rStyle w:val="Hyperlink0"/>
                        </w:rPr>
                        <w:t>ed</w:t>
                      </w:r>
                      <w:proofErr w:type="spellEnd"/>
                      <w:r>
                        <w:rPr>
                          <w:rStyle w:val="Hyperlink0"/>
                        </w:rPr>
                        <w:t xml:space="preserve"> que res </w:t>
                      </w:r>
                      <w:proofErr w:type="spellStart"/>
                      <w:r>
                        <w:rPr>
                          <w:rStyle w:val="Hyperlink0"/>
                        </w:rPr>
                        <w:t>ut</w:t>
                      </w:r>
                      <w:proofErr w:type="spellEnd"/>
                      <w:r>
                        <w:rPr>
                          <w:rStyle w:val="Hyperlink0"/>
                        </w:rPr>
                        <w:t xml:space="preserve"> </w:t>
                      </w:r>
                      <w:proofErr w:type="spellStart"/>
                      <w:r>
                        <w:rPr>
                          <w:rStyle w:val="Hyperlink0"/>
                        </w:rPr>
                        <w:t>eiciis</w:t>
                      </w:r>
                      <w:proofErr w:type="spellEnd"/>
                      <w:r>
                        <w:rPr>
                          <w:rStyle w:val="Hyperlink0"/>
                        </w:rPr>
                        <w:t xml:space="preserve"> </w:t>
                      </w:r>
                      <w:proofErr w:type="spellStart"/>
                      <w:r>
                        <w:rPr>
                          <w:rStyle w:val="Hyperlink0"/>
                        </w:rPr>
                        <w:t>dolupta</w:t>
                      </w:r>
                      <w:proofErr w:type="spellEnd"/>
                      <w:r>
                        <w:rPr>
                          <w:rStyle w:val="Hyperlink0"/>
                        </w:rPr>
                        <w:t xml:space="preserve"> </w:t>
                      </w:r>
                      <w:proofErr w:type="spellStart"/>
                      <w:r>
                        <w:rPr>
                          <w:rStyle w:val="Hyperlink0"/>
                        </w:rPr>
                        <w:t>quatque</w:t>
                      </w:r>
                      <w:proofErr w:type="spellEnd"/>
                      <w:r>
                        <w:rPr>
                          <w:rStyle w:val="Hyperlink0"/>
                        </w:rPr>
                        <w:t xml:space="preserve"> </w:t>
                      </w:r>
                      <w:proofErr w:type="spellStart"/>
                      <w:r>
                        <w:rPr>
                          <w:rStyle w:val="Hyperlink0"/>
                        </w:rPr>
                        <w:t>voluptat</w:t>
                      </w:r>
                      <w:proofErr w:type="spellEnd"/>
                      <w:r>
                        <w:rPr>
                          <w:rStyle w:val="Hyperlink0"/>
                        </w:rPr>
                        <w:t>.</w:t>
                      </w:r>
                    </w:p>
                  </w:txbxContent>
                </v:textbox>
                <w10:wrap anchorx="page" anchory="page"/>
              </v:shape>
            </w:pict>
          </mc:Fallback>
        </mc:AlternateContent>
      </w:r>
      <w:r>
        <w:rPr>
          <w:noProof/>
        </w:rPr>
        <mc:AlternateContent>
          <mc:Choice Requires="wps">
            <w:drawing>
              <wp:anchor distT="0" distB="0" distL="0" distR="0" simplePos="0" relativeHeight="253602304" behindDoc="0" locked="0" layoutInCell="1" allowOverlap="1" wp14:anchorId="15164D0E" wp14:editId="1396C56A">
                <wp:simplePos x="0" y="0"/>
                <wp:positionH relativeFrom="page">
                  <wp:posOffset>5175930</wp:posOffset>
                </wp:positionH>
                <wp:positionV relativeFrom="page">
                  <wp:posOffset>7803911</wp:posOffset>
                </wp:positionV>
                <wp:extent cx="1076961" cy="568325"/>
                <wp:effectExtent l="0" t="0" r="0" b="0"/>
                <wp:wrapNone/>
                <wp:docPr id="100" name="officeArt object"/>
                <wp:cNvGraphicFramePr/>
                <a:graphic xmlns:a="http://schemas.openxmlformats.org/drawingml/2006/main">
                  <a:graphicData uri="http://schemas.microsoft.com/office/word/2010/wordprocessingShape">
                    <wps:wsp>
                      <wps:cNvSpPr txBox="1"/>
                      <wps:spPr>
                        <a:xfrm>
                          <a:off x="0" y="0"/>
                          <a:ext cx="1076961" cy="568325"/>
                        </a:xfrm>
                        <a:prstGeom prst="rect">
                          <a:avLst/>
                        </a:prstGeom>
                        <a:noFill/>
                        <a:ln w="12700" cap="flat">
                          <a:noFill/>
                          <a:miter lim="400000"/>
                        </a:ln>
                        <a:effectLst/>
                      </wps:spPr>
                      <wps:txbx>
                        <w:txbxContent>
                          <w:p w:rsidR="00A13966" w:rsidRDefault="00A13966" w:rsidP="00A13966">
                            <w:pPr>
                              <w:pStyle w:val="CopyTextGray10pt"/>
                            </w:pPr>
                            <w:r>
                              <w:rPr>
                                <w:rStyle w:val="Ohne"/>
                                <w:color w:val="0054A6"/>
                                <w:u w:color="0054A6"/>
                              </w:rPr>
                              <w:t xml:space="preserve">Made With Love by: </w:t>
                            </w:r>
                            <w:r>
                              <w:rPr>
                                <w:rStyle w:val="Hyperlink0"/>
                              </w:rPr>
                              <w:t>Egotype Design Berlin</w:t>
                            </w:r>
                          </w:p>
                        </w:txbxContent>
                      </wps:txbx>
                      <wps:bodyPr wrap="square" lIns="0" tIns="0" rIns="0" bIns="0" numCol="1" anchor="t">
                        <a:noAutofit/>
                      </wps:bodyPr>
                    </wps:wsp>
                  </a:graphicData>
                </a:graphic>
              </wp:anchor>
            </w:drawing>
          </mc:Choice>
          <mc:Fallback>
            <w:pict>
              <v:shape w14:anchorId="15164D0E" id="_x0000_s1048" type="#_x0000_t202" style="position:absolute;margin-left:407.55pt;margin-top:614.5pt;width:84.8pt;height:44.75pt;z-index:25360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" filled="f" stroked="f" strokeweight="1pt">
                <v:stroke miterlimit="4"/>
                <v:textbox inset="0,0,0,0">
                  <w:txbxContent>
                    <w:p w:rsidR="00A13966" w:rsidRDefault="00A13966" w:rsidP="00A13966">
                      <w:pPr>
                        <w:pStyle w:val="CopyTextGray10pt"/>
                      </w:pPr>
                      <w:r>
                        <w:rPr>
                          <w:rStyle w:val="Ohne"/>
                          <w:color w:val="0054A6"/>
                          <w:u w:color="0054A6"/>
                        </w:rPr>
                        <w:t xml:space="preserve">Made With Love by: </w:t>
                      </w:r>
                      <w:proofErr w:type="spellStart"/>
                      <w:r>
                        <w:rPr>
                          <w:rStyle w:val="Hyperlink0"/>
                        </w:rPr>
                        <w:t>Egotype</w:t>
                      </w:r>
                      <w:proofErr w:type="spellEnd"/>
                      <w:r>
                        <w:rPr>
                          <w:rStyle w:val="Hyperlink0"/>
                        </w:rPr>
                        <w:t xml:space="preserve"> Design Berlin</w:t>
                      </w:r>
                    </w:p>
                  </w:txbxContent>
                </v:textbox>
                <w10:wrap anchorx="page" anchory="page"/>
              </v:shape>
            </w:pict>
          </mc:Fallback>
        </mc:AlternateContent>
      </w:r>
      <w:r>
        <w:rPr>
          <w:rFonts w:ascii="Arial Unicode MS" w:hAnsi="Arial Unicode MS"/>
        </w:rPr>
        <w:br w:type="page"/>
      </w:r>
    </w:p>
    <w:p w:rsidR="00A13966" w:rsidRDefault="00A13966" w:rsidP="00A13966">
      <w:r>
        <w:rPr>
          <w:noProof/>
          <w:lang w:val="de-DE"/>
        </w:rPr>
        <w:lastRenderedPageBreak/>
        <mc:AlternateContent>
          <mc:Choice Requires="wps">
            <w:drawing>
              <wp:anchor distT="0" distB="0" distL="0" distR="0" simplePos="0" relativeHeight="253604352" behindDoc="0" locked="0" layoutInCell="1" allowOverlap="1" wp14:anchorId="2D5947BD" wp14:editId="5521ED88">
                <wp:simplePos x="0" y="0"/>
                <wp:positionH relativeFrom="page">
                  <wp:posOffset>0</wp:posOffset>
                </wp:positionH>
                <wp:positionV relativeFrom="page">
                  <wp:posOffset>6032500</wp:posOffset>
                </wp:positionV>
                <wp:extent cx="7560310" cy="4659630"/>
                <wp:effectExtent l="0" t="0" r="0" b="0"/>
                <wp:wrapNone/>
                <wp:docPr id="1073742554" name="officeArt object"/>
                <wp:cNvGraphicFramePr/>
                <a:graphic xmlns:a="http://schemas.openxmlformats.org/drawingml/2006/main">
                  <a:graphicData uri="http://schemas.microsoft.com/office/word/2010/wordprocessingShape">
                    <wps:wsp>
                      <wps:cNvSpPr/>
                      <wps:spPr>
                        <a:xfrm>
                          <a:off x="0" y="0"/>
                          <a:ext cx="7560310" cy="4659630"/>
                        </a:xfrm>
                        <a:prstGeom prst="rect">
                          <a:avLst/>
                        </a:prstGeom>
                        <a:solidFill>
                          <a:srgbClr val="F1F2F2"/>
                        </a:solidFill>
                        <a:ln w="12700" cap="flat">
                          <a:noFill/>
                          <a:miter lim="400000"/>
                        </a:ln>
                        <a:effectLst/>
                      </wps:spPr>
                      <wps:bodyPr/>
                    </wps:wsp>
                  </a:graphicData>
                </a:graphic>
              </wp:anchor>
            </w:drawing>
          </mc:Choice>
          <mc:Fallback>
            <w:pict>
              <v:rect w14:anchorId="1FFF76DF" id="officeArt object" o:spid="_x0000_s1026" style="position:absolute;margin-left:0;margin-top:475pt;width:595.3pt;height:366.9pt;z-index:253604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" fillcolor="#f1f2f2" stroked="f" strokeweight="1pt">
                <v:stroke miterlimit="4"/>
                <w10:wrap anchorx="page" anchory="page"/>
              </v:rect>
            </w:pict>
          </mc:Fallback>
        </mc:AlternateContent>
      </w:r>
      <w:r>
        <w:rPr>
          <w:noProof/>
          <w:lang w:val="de-DE"/>
        </w:rPr>
        <mc:AlternateContent>
          <mc:Choice Requires="wps">
            <w:drawing>
              <wp:anchor distT="0" distB="0" distL="0" distR="0" simplePos="0" relativeHeight="253605376" behindDoc="0" locked="0" layoutInCell="1" allowOverlap="1" wp14:anchorId="11A26C60" wp14:editId="1F245CEB">
                <wp:simplePos x="0" y="0"/>
                <wp:positionH relativeFrom="page">
                  <wp:posOffset>0</wp:posOffset>
                </wp:positionH>
                <wp:positionV relativeFrom="page">
                  <wp:posOffset>0</wp:posOffset>
                </wp:positionV>
                <wp:extent cx="7560310" cy="9944735"/>
                <wp:effectExtent l="0" t="0" r="0" b="0"/>
                <wp:wrapNone/>
                <wp:docPr id="101" name="officeArt object"/>
                <wp:cNvGraphicFramePr/>
                <a:graphic xmlns:a="http://schemas.openxmlformats.org/drawingml/2006/main">
                  <a:graphicData uri="http://schemas.microsoft.com/office/word/2010/wordprocessingShape">
                    <wps:wsp>
                      <wps:cNvSpPr/>
                      <wps:spPr>
                        <a:xfrm>
                          <a:off x="0" y="0"/>
                          <a:ext cx="7560310" cy="9944735"/>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0" y="0"/>
                              </a:lnTo>
                              <a:lnTo>
                                <a:pt x="0" y="21600"/>
                              </a:lnTo>
                              <a:lnTo>
                                <a:pt x="21600" y="17429"/>
                              </a:lnTo>
                              <a:lnTo>
                                <a:pt x="21600" y="0"/>
                              </a:lnTo>
                              <a:close/>
                            </a:path>
                          </a:pathLst>
                        </a:custGeom>
                        <a:solidFill>
                          <a:srgbClr val="0054A6"/>
                        </a:solidFill>
                        <a:ln w="12700" cap="flat">
                          <a:noFill/>
                          <a:miter lim="400000"/>
                        </a:ln>
                        <a:effectLst/>
                      </wps:spPr>
                      <wps:bodyPr/>
                    </wps:wsp>
                  </a:graphicData>
                </a:graphic>
              </wp:anchor>
            </w:drawing>
          </mc:Choice>
          <mc:Fallback>
            <w:pict>
              <v:shape w14:anchorId="5372A616" id="officeArt object" o:spid="_x0000_s1026" style="position:absolute;margin-left:0;margin-top:0;width:595.3pt;height:783.05pt;z-index:253605376;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" path="m21600,l,,,21600,21600,17429,21600,xe" fillcolor="#0054a6" stroked="f" strokeweight="1pt">
                <v:stroke miterlimit="4" joinstyle="miter"/>
                <v:path arrowok="t" o:extrusionok="f" o:connecttype="custom" o:connectlocs="3780155,4972368;3780155,4972368;3780155,4972368;3780155,4972368" o:connectangles="0,90,180,270"/>
                <w10:wrap anchorx="page" anchory="page"/>
              </v:shape>
            </w:pict>
          </mc:Fallback>
        </mc:AlternateContent>
      </w:r>
      <w:r>
        <w:rPr>
          <w:noProof/>
          <w:lang w:val="de-DE"/>
        </w:rPr>
        <mc:AlternateContent>
          <mc:Choice Requires="wps">
            <w:drawing>
              <wp:anchor distT="0" distB="0" distL="0" distR="0" simplePos="0" relativeHeight="253606400" behindDoc="0" locked="0" layoutInCell="1" allowOverlap="1" wp14:anchorId="510D6622" wp14:editId="0A13FA20">
                <wp:simplePos x="0" y="0"/>
                <wp:positionH relativeFrom="page">
                  <wp:posOffset>0</wp:posOffset>
                </wp:positionH>
                <wp:positionV relativeFrom="page">
                  <wp:posOffset>0</wp:posOffset>
                </wp:positionV>
                <wp:extent cx="7560310" cy="952500"/>
                <wp:effectExtent l="0" t="0" r="0" b="0"/>
                <wp:wrapNone/>
                <wp:docPr id="1073742556" name="officeArt object"/>
                <wp:cNvGraphicFramePr/>
                <a:graphic xmlns:a="http://schemas.openxmlformats.org/drawingml/2006/main">
                  <a:graphicData uri="http://schemas.microsoft.com/office/word/2010/wordprocessingShape">
                    <wps:wsp>
                      <wps:cNvSpPr/>
                      <wps:spPr>
                        <a:xfrm>
                          <a:off x="0" y="0"/>
                          <a:ext cx="7560310" cy="952500"/>
                        </a:xfrm>
                        <a:prstGeom prst="rect">
                          <a:avLst/>
                        </a:prstGeom>
                        <a:solidFill>
                          <a:srgbClr val="F1F2F2"/>
                        </a:solidFill>
                        <a:ln w="12700" cap="flat">
                          <a:noFill/>
                          <a:miter lim="400000"/>
                        </a:ln>
                        <a:effectLst/>
                      </wps:spPr>
                      <wps:bodyPr/>
                    </wps:wsp>
                  </a:graphicData>
                </a:graphic>
              </wp:anchor>
            </w:drawing>
          </mc:Choice>
          <mc:Fallback>
            <w:pict>
              <v:rect w14:anchorId="76E54601" id="officeArt object" o:spid="_x0000_s1026" style="position:absolute;margin-left:0;margin-top:0;width:595.3pt;height:75pt;z-index:253606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" fillcolor="#f1f2f2" stroked="f" strokeweight="1pt">
                <v:stroke miterlimit="4"/>
                <w10:wrap anchorx="page" anchory="page"/>
              </v:rect>
            </w:pict>
          </mc:Fallback>
        </mc:AlternateContent>
      </w:r>
      <w:r>
        <w:rPr>
          <w:noProof/>
          <w:lang w:val="de-DE"/>
        </w:rPr>
        <mc:AlternateContent>
          <mc:Choice Requires="wps">
            <w:drawing>
              <wp:anchor distT="0" distB="0" distL="0" distR="0" simplePos="0" relativeHeight="253607424" behindDoc="0" locked="0" layoutInCell="1" allowOverlap="1" wp14:anchorId="3B6F53F3" wp14:editId="38F45F34">
                <wp:simplePos x="0" y="0"/>
                <wp:positionH relativeFrom="page">
                  <wp:posOffset>761999</wp:posOffset>
                </wp:positionH>
                <wp:positionV relativeFrom="page">
                  <wp:posOffset>1714500</wp:posOffset>
                </wp:positionV>
                <wp:extent cx="6035675" cy="8191500"/>
                <wp:effectExtent l="0" t="0" r="0" b="0"/>
                <wp:wrapNone/>
                <wp:docPr id="1073742557" name="officeArt object"/>
                <wp:cNvGraphicFramePr/>
                <a:graphic xmlns:a="http://schemas.openxmlformats.org/drawingml/2006/main">
                  <a:graphicData uri="http://schemas.microsoft.com/office/word/2010/wordprocessingShape">
                    <wps:wsp>
                      <wps:cNvSpPr/>
                      <wps:spPr>
                        <a:xfrm>
                          <a:off x="0" y="0"/>
                          <a:ext cx="6035675" cy="8191500"/>
                        </a:xfrm>
                        <a:prstGeom prst="rect">
                          <a:avLst/>
                        </a:prstGeom>
                        <a:solidFill>
                          <a:srgbClr val="FFFFFF"/>
                        </a:solidFill>
                        <a:ln w="12700" cap="flat">
                          <a:noFill/>
                          <a:miter lim="400000"/>
                        </a:ln>
                        <a:effectLst/>
                      </wps:spPr>
                      <wps:bodyPr/>
                    </wps:wsp>
                  </a:graphicData>
                </a:graphic>
              </wp:anchor>
            </w:drawing>
          </mc:Choice>
          <mc:Fallback>
            <w:pict>
              <v:rect w14:anchorId="59377BD7" id="officeArt object" o:spid="_x0000_s1026" style="position:absolute;margin-left:60pt;margin-top:135pt;width:475.25pt;height:645pt;z-index:25360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" stroked="f" strokeweight="1pt">
                <v:stroke miterlimit="4"/>
                <w10:wrap anchorx="page" anchory="page"/>
              </v:rect>
            </w:pict>
          </mc:Fallback>
        </mc:AlternateContent>
      </w:r>
      <w:r>
        <w:rPr>
          <w:noProof/>
          <w:lang w:val="de-DE"/>
        </w:rPr>
        <mc:AlternateContent>
          <mc:Choice Requires="wps">
            <w:drawing>
              <wp:anchor distT="0" distB="0" distL="0" distR="0" simplePos="0" relativeHeight="253608448" behindDoc="0" locked="0" layoutInCell="1" allowOverlap="1" wp14:anchorId="11F52423" wp14:editId="047808D1">
                <wp:simplePos x="0" y="0"/>
                <wp:positionH relativeFrom="page">
                  <wp:posOffset>1535429</wp:posOffset>
                </wp:positionH>
                <wp:positionV relativeFrom="page">
                  <wp:posOffset>4673600</wp:posOffset>
                </wp:positionV>
                <wp:extent cx="621031" cy="0"/>
                <wp:effectExtent l="0" t="0" r="0" b="0"/>
                <wp:wrapNone/>
                <wp:docPr id="1073742558" name="officeArt object"/>
                <wp:cNvGraphicFramePr/>
                <a:graphic xmlns:a="http://schemas.openxmlformats.org/drawingml/2006/main">
                  <a:graphicData uri="http://schemas.microsoft.com/office/word/2010/wordprocessingShape">
                    <wps:wsp>
                      <wps:cNvCnPr/>
                      <wps:spPr>
                        <a:xfrm>
                          <a:off x="0" y="0"/>
                          <a:ext cx="621031" cy="0"/>
                        </a:xfrm>
                        <a:prstGeom prst="line">
                          <a:avLst/>
                        </a:prstGeom>
                        <a:noFill/>
                        <a:ln w="76200" cap="flat">
                          <a:solidFill>
                            <a:srgbClr val="8ED5F6"/>
                          </a:solidFill>
                          <a:prstDash val="solid"/>
                          <a:round/>
                        </a:ln>
                        <a:effectLst/>
                      </wps:spPr>
                      <wps:bodyPr/>
                    </wps:wsp>
                  </a:graphicData>
                </a:graphic>
              </wp:anchor>
            </w:drawing>
          </mc:Choice>
          <mc:Fallback>
            <w:pict>
              <v:line w14:anchorId="5A197D3B" id="officeArt object" o:spid="_x0000_s1026" style="position:absolute;z-index:253608448;visibility:visible;mso-wrap-style:square;mso-wrap-distance-left:0;mso-wrap-distance-top:0;mso-wrap-distance-right:0;mso-wrap-distance-bottom:0;mso-position-horizontal:absolute;mso-position-horizontal-relative:page;mso-position-vertical:absolute;mso-position-vertical-relative:page" from="120.9pt,368pt" to="169.8pt,36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" strokecolor="#8ed5f6" strokeweight="6pt">
                <w10:wrap anchorx="page" anchory="page"/>
              </v:line>
            </w:pict>
          </mc:Fallback>
        </mc:AlternateContent>
      </w:r>
      <w:r>
        <w:rPr>
          <w:noProof/>
          <w:lang w:val="de-DE"/>
        </w:rPr>
        <mc:AlternateContent>
          <mc:Choice Requires="wps">
            <w:drawing>
              <wp:anchor distT="0" distB="0" distL="0" distR="0" simplePos="0" relativeHeight="253609472" behindDoc="0" locked="0" layoutInCell="1" allowOverlap="1" wp14:anchorId="0BF6F2F3" wp14:editId="1BD31086">
                <wp:simplePos x="0" y="0"/>
                <wp:positionH relativeFrom="page">
                  <wp:posOffset>1535429</wp:posOffset>
                </wp:positionH>
                <wp:positionV relativeFrom="page">
                  <wp:posOffset>4864100</wp:posOffset>
                </wp:positionV>
                <wp:extent cx="621031" cy="0"/>
                <wp:effectExtent l="0" t="0" r="0" b="0"/>
                <wp:wrapNone/>
                <wp:docPr id="1073742559" name="officeArt object"/>
                <wp:cNvGraphicFramePr/>
                <a:graphic xmlns:a="http://schemas.openxmlformats.org/drawingml/2006/main">
                  <a:graphicData uri="http://schemas.microsoft.com/office/word/2010/wordprocessingShape">
                    <wps:wsp>
                      <wps:cNvCnPr/>
                      <wps:spPr>
                        <a:xfrm>
                          <a:off x="0" y="0"/>
                          <a:ext cx="621031" cy="0"/>
                        </a:xfrm>
                        <a:prstGeom prst="line">
                          <a:avLst/>
                        </a:prstGeom>
                        <a:noFill/>
                        <a:ln w="76200" cap="flat">
                          <a:solidFill>
                            <a:srgbClr val="8ED5F6"/>
                          </a:solidFill>
                          <a:prstDash val="solid"/>
                          <a:round/>
                        </a:ln>
                        <a:effectLst/>
                      </wps:spPr>
                      <wps:bodyPr/>
                    </wps:wsp>
                  </a:graphicData>
                </a:graphic>
              </wp:anchor>
            </w:drawing>
          </mc:Choice>
          <mc:Fallback>
            <w:pict>
              <v:line w14:anchorId="57CD306E" id="officeArt object" o:spid="_x0000_s1026" style="position:absolute;z-index:253609472;visibility:visible;mso-wrap-style:square;mso-wrap-distance-left:0;mso-wrap-distance-top:0;mso-wrap-distance-right:0;mso-wrap-distance-bottom:0;mso-position-horizontal:absolute;mso-position-horizontal-relative:page;mso-position-vertical:absolute;mso-position-vertical-relative:page" from="120.9pt,383pt" to="169.8pt,38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" strokecolor="#8ed5f6" strokeweight="6pt">
                <w10:wrap anchorx="page" anchory="page"/>
              </v:line>
            </w:pict>
          </mc:Fallback>
        </mc:AlternateContent>
      </w:r>
      <w:r>
        <w:rPr>
          <w:noProof/>
          <w:lang w:val="de-DE"/>
        </w:rPr>
        <mc:AlternateContent>
          <mc:Choice Requires="wps">
            <w:drawing>
              <wp:anchor distT="0" distB="0" distL="0" distR="0" simplePos="0" relativeHeight="253610496" behindDoc="0" locked="0" layoutInCell="1" allowOverlap="1" wp14:anchorId="0B2D99A8" wp14:editId="6F6C859D">
                <wp:simplePos x="0" y="0"/>
                <wp:positionH relativeFrom="page">
                  <wp:posOffset>1535429</wp:posOffset>
                </wp:positionH>
                <wp:positionV relativeFrom="page">
                  <wp:posOffset>5054600</wp:posOffset>
                </wp:positionV>
                <wp:extent cx="621031" cy="0"/>
                <wp:effectExtent l="0" t="0" r="0" b="0"/>
                <wp:wrapNone/>
                <wp:docPr id="1073742560" name="officeArt object"/>
                <wp:cNvGraphicFramePr/>
                <a:graphic xmlns:a="http://schemas.openxmlformats.org/drawingml/2006/main">
                  <a:graphicData uri="http://schemas.microsoft.com/office/word/2010/wordprocessingShape">
                    <wps:wsp>
                      <wps:cNvCnPr/>
                      <wps:spPr>
                        <a:xfrm>
                          <a:off x="0" y="0"/>
                          <a:ext cx="621031" cy="0"/>
                        </a:xfrm>
                        <a:prstGeom prst="line">
                          <a:avLst/>
                        </a:prstGeom>
                        <a:noFill/>
                        <a:ln w="76200" cap="flat">
                          <a:solidFill>
                            <a:srgbClr val="8ED5F6"/>
                          </a:solidFill>
                          <a:prstDash val="solid"/>
                          <a:round/>
                        </a:ln>
                        <a:effectLst/>
                      </wps:spPr>
                      <wps:bodyPr/>
                    </wps:wsp>
                  </a:graphicData>
                </a:graphic>
              </wp:anchor>
            </w:drawing>
          </mc:Choice>
          <mc:Fallback>
            <w:pict>
              <v:line w14:anchorId="6A1735E6" id="officeArt object" o:spid="_x0000_s1026" style="position:absolute;z-index:253610496;visibility:visible;mso-wrap-style:square;mso-wrap-distance-left:0;mso-wrap-distance-top:0;mso-wrap-distance-right:0;mso-wrap-distance-bottom:0;mso-position-horizontal:absolute;mso-position-horizontal-relative:page;mso-position-vertical:absolute;mso-position-vertical-relative:page" from="120.9pt,398pt" to="169.8pt,39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" strokecolor="#8ed5f6" strokeweight="6pt">
                <w10:wrap anchorx="page" anchory="page"/>
              </v:line>
            </w:pict>
          </mc:Fallback>
        </mc:AlternateContent>
      </w:r>
      <w:r>
        <w:rPr>
          <w:noProof/>
          <w:lang w:val="de-DE"/>
        </w:rPr>
        <mc:AlternateContent>
          <mc:Choice Requires="wps">
            <w:drawing>
              <wp:anchor distT="0" distB="0" distL="0" distR="0" simplePos="0" relativeHeight="253611520" behindDoc="0" locked="0" layoutInCell="1" allowOverlap="1" wp14:anchorId="314ED218" wp14:editId="37DEB883">
                <wp:simplePos x="0" y="0"/>
                <wp:positionH relativeFrom="page">
                  <wp:posOffset>0</wp:posOffset>
                </wp:positionH>
                <wp:positionV relativeFrom="page">
                  <wp:posOffset>2222500</wp:posOffset>
                </wp:positionV>
                <wp:extent cx="310516" cy="457200"/>
                <wp:effectExtent l="0" t="0" r="0" b="0"/>
                <wp:wrapNone/>
                <wp:docPr id="30" name="officeArt object"/>
                <wp:cNvGraphicFramePr/>
                <a:graphic xmlns:a="http://schemas.openxmlformats.org/drawingml/2006/main">
                  <a:graphicData uri="http://schemas.microsoft.com/office/word/2010/wordprocessingShape">
                    <wps:wsp>
                      <wps:cNvSpPr/>
                      <wps:spPr>
                        <a:xfrm>
                          <a:off x="0" y="0"/>
                          <a:ext cx="310516" cy="457200"/>
                        </a:xfrm>
                        <a:custGeom>
                          <a:avLst/>
                          <a:gdLst/>
                          <a:ahLst/>
                          <a:cxnLst>
                            <a:cxn ang="0">
                              <a:pos x="wd2" y="hd2"/>
                            </a:cxn>
                            <a:cxn ang="5400000">
                              <a:pos x="wd2" y="hd2"/>
                            </a:cxn>
                            <a:cxn ang="10800000">
                              <a:pos x="wd2" y="hd2"/>
                            </a:cxn>
                            <a:cxn ang="16200000">
                              <a:pos x="wd2" y="hd2"/>
                            </a:cxn>
                          </a:cxnLst>
                          <a:rect l="0" t="0" r="r" b="b"/>
                          <a:pathLst>
                            <a:path w="21600" h="21600" extrusionOk="0">
                              <a:moveTo>
                                <a:pt x="21600" y="18000"/>
                              </a:moveTo>
                              <a:lnTo>
                                <a:pt x="0" y="18000"/>
                              </a:lnTo>
                              <a:lnTo>
                                <a:pt x="0" y="21600"/>
                              </a:lnTo>
                              <a:lnTo>
                                <a:pt x="21600" y="21600"/>
                              </a:lnTo>
                              <a:lnTo>
                                <a:pt x="21600" y="18000"/>
                              </a:lnTo>
                              <a:moveTo>
                                <a:pt x="21600" y="9000"/>
                              </a:moveTo>
                              <a:lnTo>
                                <a:pt x="0" y="9000"/>
                              </a:lnTo>
                              <a:lnTo>
                                <a:pt x="0" y="12600"/>
                              </a:lnTo>
                              <a:lnTo>
                                <a:pt x="21600" y="12600"/>
                              </a:lnTo>
                              <a:lnTo>
                                <a:pt x="21600" y="9000"/>
                              </a:lnTo>
                              <a:moveTo>
                                <a:pt x="21600" y="0"/>
                              </a:moveTo>
                              <a:lnTo>
                                <a:pt x="0" y="0"/>
                              </a:lnTo>
                              <a:lnTo>
                                <a:pt x="0" y="3600"/>
                              </a:lnTo>
                              <a:lnTo>
                                <a:pt x="21600" y="3600"/>
                              </a:lnTo>
                              <a:lnTo>
                                <a:pt x="21600" y="0"/>
                              </a:lnTo>
                            </a:path>
                          </a:pathLst>
                        </a:custGeom>
                        <a:solidFill>
                          <a:srgbClr val="8ED5F6"/>
                        </a:solidFill>
                        <a:ln w="12700" cap="flat">
                          <a:noFill/>
                          <a:miter lim="400000"/>
                        </a:ln>
                        <a:effectLst/>
                      </wps:spPr>
                      <wps:bodyPr/>
                    </wps:wsp>
                  </a:graphicData>
                </a:graphic>
              </wp:anchor>
            </w:drawing>
          </mc:Choice>
          <mc:Fallback>
            <w:pict>
              <v:shape w14:anchorId="325E504C" id="officeArt object" o:spid="_x0000_s1026" style="position:absolute;margin-left:0;margin-top:175pt;width:24.45pt;height:36pt;z-index:253611520;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" path="m21600,18000l,18000r,3600l21600,21600r,-3600m21600,9000l,9000r,3600l21600,12600r,-3600m21600,l,,,3600r21600,l21600,e" fillcolor="#8ed5f6" stroked="f" strokeweight="1pt">
                <v:stroke miterlimit="4" joinstyle="miter"/>
                <v:path arrowok="t" o:extrusionok="f" o:connecttype="custom" o:connectlocs="155258,228600;155258,228600;155258,228600;155258,228600" o:connectangles="0,90,180,270"/>
                <w10:wrap anchorx="page" anchory="page"/>
              </v:shape>
            </w:pict>
          </mc:Fallback>
        </mc:AlternateContent>
      </w:r>
      <w:r>
        <w:rPr>
          <w:noProof/>
          <w:lang w:val="de-DE"/>
        </w:rPr>
        <mc:AlternateContent>
          <mc:Choice Requires="wps">
            <w:drawing>
              <wp:anchor distT="0" distB="0" distL="0" distR="0" simplePos="0" relativeHeight="253612544" behindDoc="0" locked="0" layoutInCell="1" allowOverlap="1" wp14:anchorId="7659529A" wp14:editId="5BC2D60E">
                <wp:simplePos x="0" y="0"/>
                <wp:positionH relativeFrom="page">
                  <wp:posOffset>6176645</wp:posOffset>
                </wp:positionH>
                <wp:positionV relativeFrom="page">
                  <wp:posOffset>1676400</wp:posOffset>
                </wp:positionV>
                <wp:extent cx="621031" cy="0"/>
                <wp:effectExtent l="0" t="0" r="0" b="0"/>
                <wp:wrapNone/>
                <wp:docPr id="1073742562" name="officeArt object"/>
                <wp:cNvGraphicFramePr/>
                <a:graphic xmlns:a="http://schemas.openxmlformats.org/drawingml/2006/main">
                  <a:graphicData uri="http://schemas.microsoft.com/office/word/2010/wordprocessingShape">
                    <wps:wsp>
                      <wps:cNvCnPr/>
                      <wps:spPr>
                        <a:xfrm>
                          <a:off x="0" y="0"/>
                          <a:ext cx="621031" cy="0"/>
                        </a:xfrm>
                        <a:prstGeom prst="line">
                          <a:avLst/>
                        </a:prstGeom>
                        <a:noFill/>
                        <a:ln w="76200" cap="flat">
                          <a:solidFill>
                            <a:srgbClr val="8ED5F6"/>
                          </a:solidFill>
                          <a:prstDash val="solid"/>
                          <a:round/>
                        </a:ln>
                        <a:effectLst/>
                      </wps:spPr>
                      <wps:bodyPr/>
                    </wps:wsp>
                  </a:graphicData>
                </a:graphic>
              </wp:anchor>
            </w:drawing>
          </mc:Choice>
          <mc:Fallback>
            <w:pict>
              <v:line w14:anchorId="6D3C342B" id="officeArt object" o:spid="_x0000_s1026" style="position:absolute;z-index:253612544;visibility:visible;mso-wrap-style:square;mso-wrap-distance-left:0;mso-wrap-distance-top:0;mso-wrap-distance-right:0;mso-wrap-distance-bottom:0;mso-position-horizontal:absolute;mso-position-horizontal-relative:page;mso-position-vertical:absolute;mso-position-vertical-relative:page" from="486.35pt,132pt" to="535.25pt,13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" strokecolor="#8ed5f6" strokeweight="6pt">
                <w10:wrap anchorx="page" anchory="page"/>
              </v:line>
            </w:pict>
          </mc:Fallback>
        </mc:AlternateContent>
      </w:r>
      <w:r>
        <w:rPr>
          <w:noProof/>
          <w:lang w:val="de-DE"/>
        </w:rPr>
        <mc:AlternateContent>
          <mc:Choice Requires="wps">
            <w:drawing>
              <wp:anchor distT="0" distB="0" distL="0" distR="0" simplePos="0" relativeHeight="253613568" behindDoc="0" locked="0" layoutInCell="1" allowOverlap="1" wp14:anchorId="5C9AB784" wp14:editId="367F3A64">
                <wp:simplePos x="0" y="0"/>
                <wp:positionH relativeFrom="page">
                  <wp:posOffset>1535429</wp:posOffset>
                </wp:positionH>
                <wp:positionV relativeFrom="page">
                  <wp:posOffset>8312150</wp:posOffset>
                </wp:positionV>
                <wp:extent cx="773431" cy="0"/>
                <wp:effectExtent l="0" t="0" r="0" b="0"/>
                <wp:wrapNone/>
                <wp:docPr id="1073742563" name="officeArt object"/>
                <wp:cNvGraphicFramePr/>
                <a:graphic xmlns:a="http://schemas.openxmlformats.org/drawingml/2006/main">
                  <a:graphicData uri="http://schemas.microsoft.com/office/word/2010/wordprocessingShape">
                    <wps:wsp>
                      <wps:cNvCnPr/>
                      <wps:spPr>
                        <a:xfrm>
                          <a:off x="0" y="0"/>
                          <a:ext cx="773431" cy="0"/>
                        </a:xfrm>
                        <a:prstGeom prst="line">
                          <a:avLst/>
                        </a:prstGeom>
                        <a:noFill/>
                        <a:ln w="12700" cap="flat">
                          <a:solidFill>
                            <a:srgbClr val="0054A6"/>
                          </a:solidFill>
                          <a:prstDash val="solid"/>
                          <a:round/>
                        </a:ln>
                        <a:effectLst/>
                      </wps:spPr>
                      <wps:bodyPr/>
                    </wps:wsp>
                  </a:graphicData>
                </a:graphic>
              </wp:anchor>
            </w:drawing>
          </mc:Choice>
          <mc:Fallback>
            <w:pict>
              <v:line w14:anchorId="3C513D6C" id="officeArt object" o:spid="_x0000_s1026" style="position:absolute;z-index:253613568;visibility:visible;mso-wrap-style:square;mso-wrap-distance-left:0;mso-wrap-distance-top:0;mso-wrap-distance-right:0;mso-wrap-distance-bottom:0;mso-position-horizontal:absolute;mso-position-horizontal-relative:page;mso-position-vertical:absolute;mso-position-vertical-relative:page" from="120.9pt,654.5pt" to="181.8pt,65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" strokecolor="#0054a6" strokeweight="1pt">
                <w10:wrap anchorx="page" anchory="page"/>
              </v:line>
            </w:pict>
          </mc:Fallback>
        </mc:AlternateContent>
      </w:r>
      <w:r>
        <w:rPr>
          <w:noProof/>
          <w:lang w:val="de-DE"/>
        </w:rPr>
        <mc:AlternateContent>
          <mc:Choice Requires="wps">
            <w:drawing>
              <wp:anchor distT="0" distB="0" distL="0" distR="0" simplePos="0" relativeHeight="253614592" behindDoc="0" locked="0" layoutInCell="1" allowOverlap="1" wp14:anchorId="49EFD655" wp14:editId="10FE6A13">
                <wp:simplePos x="0" y="0"/>
                <wp:positionH relativeFrom="page">
                  <wp:posOffset>2722244</wp:posOffset>
                </wp:positionH>
                <wp:positionV relativeFrom="page">
                  <wp:posOffset>8312150</wp:posOffset>
                </wp:positionV>
                <wp:extent cx="773431" cy="0"/>
                <wp:effectExtent l="0" t="0" r="0" b="0"/>
                <wp:wrapNone/>
                <wp:docPr id="1073742564" name="officeArt object"/>
                <wp:cNvGraphicFramePr/>
                <a:graphic xmlns:a="http://schemas.openxmlformats.org/drawingml/2006/main">
                  <a:graphicData uri="http://schemas.microsoft.com/office/word/2010/wordprocessingShape">
                    <wps:wsp>
                      <wps:cNvCnPr/>
                      <wps:spPr>
                        <a:xfrm>
                          <a:off x="0" y="0"/>
                          <a:ext cx="773431" cy="0"/>
                        </a:xfrm>
                        <a:prstGeom prst="line">
                          <a:avLst/>
                        </a:prstGeom>
                        <a:noFill/>
                        <a:ln w="12700" cap="flat">
                          <a:solidFill>
                            <a:srgbClr val="0054A6"/>
                          </a:solidFill>
                          <a:prstDash val="solid"/>
                          <a:round/>
                        </a:ln>
                        <a:effectLst/>
                      </wps:spPr>
                      <wps:bodyPr/>
                    </wps:wsp>
                  </a:graphicData>
                </a:graphic>
              </wp:anchor>
            </w:drawing>
          </mc:Choice>
          <mc:Fallback>
            <w:pict>
              <v:line w14:anchorId="3BA9C458" id="officeArt object" o:spid="_x0000_s1026" style="position:absolute;z-index:253614592;visibility:visible;mso-wrap-style:square;mso-wrap-distance-left:0;mso-wrap-distance-top:0;mso-wrap-distance-right:0;mso-wrap-distance-bottom:0;mso-position-horizontal:absolute;mso-position-horizontal-relative:page;mso-position-vertical:absolute;mso-position-vertical-relative:page" from="214.35pt,654.5pt" to="275.25pt,65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" strokecolor="#0054a6" strokeweight="1pt">
                <w10:wrap anchorx="page" anchory="page"/>
              </v:line>
            </w:pict>
          </mc:Fallback>
        </mc:AlternateContent>
      </w:r>
      <w:r>
        <w:rPr>
          <w:noProof/>
          <w:lang w:val="de-DE"/>
        </w:rPr>
        <mc:AlternateContent>
          <mc:Choice Requires="wps">
            <w:drawing>
              <wp:anchor distT="0" distB="0" distL="0" distR="0" simplePos="0" relativeHeight="253615616" behindDoc="0" locked="0" layoutInCell="1" allowOverlap="1" wp14:anchorId="0B3823A9" wp14:editId="03BCCC30">
                <wp:simplePos x="0" y="0"/>
                <wp:positionH relativeFrom="page">
                  <wp:posOffset>4094479</wp:posOffset>
                </wp:positionH>
                <wp:positionV relativeFrom="page">
                  <wp:posOffset>8312150</wp:posOffset>
                </wp:positionV>
                <wp:extent cx="773431" cy="0"/>
                <wp:effectExtent l="0" t="0" r="0" b="0"/>
                <wp:wrapNone/>
                <wp:docPr id="1073742565" name="officeArt object"/>
                <wp:cNvGraphicFramePr/>
                <a:graphic xmlns:a="http://schemas.openxmlformats.org/drawingml/2006/main">
                  <a:graphicData uri="http://schemas.microsoft.com/office/word/2010/wordprocessingShape">
                    <wps:wsp>
                      <wps:cNvCnPr/>
                      <wps:spPr>
                        <a:xfrm>
                          <a:off x="0" y="0"/>
                          <a:ext cx="773431" cy="0"/>
                        </a:xfrm>
                        <a:prstGeom prst="line">
                          <a:avLst/>
                        </a:prstGeom>
                        <a:noFill/>
                        <a:ln w="12700" cap="flat">
                          <a:solidFill>
                            <a:srgbClr val="0054A6"/>
                          </a:solidFill>
                          <a:prstDash val="solid"/>
                          <a:round/>
                        </a:ln>
                        <a:effectLst/>
                      </wps:spPr>
                      <wps:bodyPr/>
                    </wps:wsp>
                  </a:graphicData>
                </a:graphic>
              </wp:anchor>
            </w:drawing>
          </mc:Choice>
          <mc:Fallback>
            <w:pict>
              <v:line w14:anchorId="486C829C" id="officeArt object" o:spid="_x0000_s1026" style="position:absolute;z-index:253615616;visibility:visible;mso-wrap-style:square;mso-wrap-distance-left:0;mso-wrap-distance-top:0;mso-wrap-distance-right:0;mso-wrap-distance-bottom:0;mso-position-horizontal:absolute;mso-position-horizontal-relative:page;mso-position-vertical:absolute;mso-position-vertical-relative:page" from="322.4pt,654.5pt" to="383.3pt,65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" strokecolor="#0054a6" strokeweight="1pt">
                <w10:wrap anchorx="page" anchory="page"/>
              </v:line>
            </w:pict>
          </mc:Fallback>
        </mc:AlternateContent>
      </w:r>
      <w:r>
        <w:rPr>
          <w:noProof/>
          <w:lang w:val="de-DE"/>
        </w:rPr>
        <mc:AlternateContent>
          <mc:Choice Requires="wps">
            <w:drawing>
              <wp:anchor distT="0" distB="0" distL="0" distR="0" simplePos="0" relativeHeight="253616640" behindDoc="0" locked="0" layoutInCell="1" allowOverlap="1" wp14:anchorId="7CF1ECFB" wp14:editId="681D4514">
                <wp:simplePos x="0" y="0"/>
                <wp:positionH relativeFrom="page">
                  <wp:posOffset>1628139</wp:posOffset>
                </wp:positionH>
                <wp:positionV relativeFrom="page">
                  <wp:posOffset>2973070</wp:posOffset>
                </wp:positionV>
                <wp:extent cx="0" cy="74295"/>
                <wp:effectExtent l="0" t="0" r="0" b="0"/>
                <wp:wrapNone/>
                <wp:docPr id="1073742566" name="officeArt object"/>
                <wp:cNvGraphicFramePr/>
                <a:graphic xmlns:a="http://schemas.openxmlformats.org/drawingml/2006/main">
                  <a:graphicData uri="http://schemas.microsoft.com/office/word/2010/wordprocessingShape">
                    <wps:wsp>
                      <wps:cNvCnPr/>
                      <wps:spPr>
                        <a:xfrm>
                          <a:off x="0" y="0"/>
                          <a:ext cx="0" cy="74295"/>
                        </a:xfrm>
                        <a:prstGeom prst="line">
                          <a:avLst/>
                        </a:prstGeom>
                        <a:noFill/>
                        <a:ln w="43611" cap="flat">
                          <a:solidFill>
                            <a:srgbClr val="0054A6"/>
                          </a:solidFill>
                          <a:prstDash val="solid"/>
                          <a:round/>
                        </a:ln>
                        <a:effectLst/>
                      </wps:spPr>
                      <wps:bodyPr/>
                    </wps:wsp>
                  </a:graphicData>
                </a:graphic>
              </wp:anchor>
            </w:drawing>
          </mc:Choice>
          <mc:Fallback>
            <w:pict>
              <v:line w14:anchorId="2AED979B" id="officeArt object" o:spid="_x0000_s1026" style="position:absolute;z-index:253616640;visibility:visible;mso-wrap-style:square;mso-wrap-distance-left:0;mso-wrap-distance-top:0;mso-wrap-distance-right:0;mso-wrap-distance-bottom:0;mso-position-horizontal:absolute;mso-position-horizontal-relative:page;mso-position-vertical:absolute;mso-position-vertical-relative:page" from="128.2pt,234.1pt" to="128.2pt,239.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" strokecolor="#0054a6" strokeweight="1.2114mm">
                <w10:wrap anchorx="page" anchory="page"/>
              </v:line>
            </w:pict>
          </mc:Fallback>
        </mc:AlternateContent>
      </w:r>
      <w:r>
        <w:rPr>
          <w:noProof/>
          <w:lang w:val="de-DE"/>
        </w:rPr>
        <mc:AlternateContent>
          <mc:Choice Requires="wps">
            <w:drawing>
              <wp:anchor distT="0" distB="0" distL="0" distR="0" simplePos="0" relativeHeight="253617664" behindDoc="0" locked="0" layoutInCell="1" allowOverlap="1" wp14:anchorId="45EFFFAF" wp14:editId="2330BA3D">
                <wp:simplePos x="0" y="0"/>
                <wp:positionH relativeFrom="page">
                  <wp:posOffset>1535429</wp:posOffset>
                </wp:positionH>
                <wp:positionV relativeFrom="page">
                  <wp:posOffset>2952115</wp:posOffset>
                </wp:positionV>
                <wp:extent cx="186056" cy="0"/>
                <wp:effectExtent l="0" t="0" r="0" b="0"/>
                <wp:wrapNone/>
                <wp:docPr id="1073742567" name="officeArt object"/>
                <wp:cNvGraphicFramePr/>
                <a:graphic xmlns:a="http://schemas.openxmlformats.org/drawingml/2006/main">
                  <a:graphicData uri="http://schemas.microsoft.com/office/word/2010/wordprocessingShape">
                    <wps:wsp>
                      <wps:cNvCnPr/>
                      <wps:spPr>
                        <a:xfrm>
                          <a:off x="0" y="0"/>
                          <a:ext cx="186056" cy="0"/>
                        </a:xfrm>
                        <a:prstGeom prst="line">
                          <a:avLst/>
                        </a:prstGeom>
                        <a:noFill/>
                        <a:ln w="41998" cap="flat">
                          <a:solidFill>
                            <a:srgbClr val="0054A6"/>
                          </a:solidFill>
                          <a:prstDash val="solid"/>
                          <a:round/>
                        </a:ln>
                        <a:effectLst/>
                      </wps:spPr>
                      <wps:bodyPr/>
                    </wps:wsp>
                  </a:graphicData>
                </a:graphic>
              </wp:anchor>
            </w:drawing>
          </mc:Choice>
          <mc:Fallback>
            <w:pict>
              <v:line w14:anchorId="5A924BB8" id="officeArt object" o:spid="_x0000_s1026" style="position:absolute;z-index:253617664;visibility:visible;mso-wrap-style:square;mso-wrap-distance-left:0;mso-wrap-distance-top:0;mso-wrap-distance-right:0;mso-wrap-distance-bottom:0;mso-position-horizontal:absolute;mso-position-horizontal-relative:page;mso-position-vertical:absolute;mso-position-vertical-relative:page" from="120.9pt,232.45pt" to="135.55pt,232.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" strokecolor="#0054a6" strokeweight="1.1666mm">
                <w10:wrap anchorx="page" anchory="page"/>
              </v:line>
            </w:pict>
          </mc:Fallback>
        </mc:AlternateContent>
      </w:r>
      <w:r>
        <w:rPr>
          <w:noProof/>
          <w:lang w:val="de-DE"/>
        </w:rPr>
        <mc:AlternateContent>
          <mc:Choice Requires="wps">
            <w:drawing>
              <wp:anchor distT="0" distB="0" distL="0" distR="0" simplePos="0" relativeHeight="253618688" behindDoc="0" locked="0" layoutInCell="1" allowOverlap="1" wp14:anchorId="1F656B96" wp14:editId="10DD2087">
                <wp:simplePos x="0" y="0"/>
                <wp:positionH relativeFrom="page">
                  <wp:posOffset>1628139</wp:posOffset>
                </wp:positionH>
                <wp:positionV relativeFrom="page">
                  <wp:posOffset>2856865</wp:posOffset>
                </wp:positionV>
                <wp:extent cx="338455" cy="190500"/>
                <wp:effectExtent l="0" t="0" r="0" b="0"/>
                <wp:wrapNone/>
                <wp:docPr id="31" name="officeArt object"/>
                <wp:cNvGraphicFramePr/>
                <a:graphic xmlns:a="http://schemas.openxmlformats.org/drawingml/2006/main">
                  <a:graphicData uri="http://schemas.microsoft.com/office/word/2010/wordprocessingShape">
                    <wps:wsp>
                      <wps:cNvSpPr/>
                      <wps:spPr>
                        <a:xfrm>
                          <a:off x="0" y="0"/>
                          <a:ext cx="338455" cy="190500"/>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0" y="8424"/>
                              </a:lnTo>
                              <a:moveTo>
                                <a:pt x="21600" y="13176"/>
                              </a:moveTo>
                              <a:lnTo>
                                <a:pt x="21600" y="21600"/>
                              </a:lnTo>
                            </a:path>
                          </a:pathLst>
                        </a:custGeom>
                        <a:noFill/>
                        <a:ln w="43611" cap="flat">
                          <a:solidFill>
                            <a:srgbClr val="0054A6"/>
                          </a:solidFill>
                          <a:prstDash val="solid"/>
                          <a:round/>
                        </a:ln>
                        <a:effectLst/>
                      </wps:spPr>
                      <wps:bodyPr/>
                    </wps:wsp>
                  </a:graphicData>
                </a:graphic>
              </wp:anchor>
            </w:drawing>
          </mc:Choice>
          <mc:Fallback>
            <w:pict>
              <v:shape w14:anchorId="6A0A66CD" id="officeArt object" o:spid="_x0000_s1026" style="position:absolute;margin-left:128.2pt;margin-top:224.95pt;width:26.65pt;height:15pt;z-index:253618688;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" path="m,l,8424t21600,4752l21600,21600e" filled="f" strokecolor="#0054a6" strokeweight="1.2114mm">
                <v:path arrowok="t" o:extrusionok="f" o:connecttype="custom" o:connectlocs="169228,95250;169228,95250;169228,95250;169228,95250" o:connectangles="0,90,180,270"/>
                <w10:wrap anchorx="page" anchory="page"/>
              </v:shape>
            </w:pict>
          </mc:Fallback>
        </mc:AlternateContent>
      </w:r>
      <w:r>
        <w:rPr>
          <w:noProof/>
          <w:lang w:val="de-DE"/>
        </w:rPr>
        <mc:AlternateContent>
          <mc:Choice Requires="wps">
            <w:drawing>
              <wp:anchor distT="0" distB="0" distL="0" distR="0" simplePos="0" relativeHeight="253619712" behindDoc="0" locked="0" layoutInCell="1" allowOverlap="1" wp14:anchorId="0E359604" wp14:editId="38C8C90E">
                <wp:simplePos x="0" y="0"/>
                <wp:positionH relativeFrom="page">
                  <wp:posOffset>1873884</wp:posOffset>
                </wp:positionH>
                <wp:positionV relativeFrom="page">
                  <wp:posOffset>2952115</wp:posOffset>
                </wp:positionV>
                <wp:extent cx="185421" cy="0"/>
                <wp:effectExtent l="0" t="0" r="0" b="0"/>
                <wp:wrapNone/>
                <wp:docPr id="1073742569" name="officeArt object"/>
                <wp:cNvGraphicFramePr/>
                <a:graphic xmlns:a="http://schemas.openxmlformats.org/drawingml/2006/main">
                  <a:graphicData uri="http://schemas.microsoft.com/office/word/2010/wordprocessingShape">
                    <wps:wsp>
                      <wps:cNvCnPr/>
                      <wps:spPr>
                        <a:xfrm>
                          <a:off x="0" y="0"/>
                          <a:ext cx="185421" cy="0"/>
                        </a:xfrm>
                        <a:prstGeom prst="line">
                          <a:avLst/>
                        </a:prstGeom>
                        <a:noFill/>
                        <a:ln w="41998" cap="flat">
                          <a:solidFill>
                            <a:srgbClr val="0054A6"/>
                          </a:solidFill>
                          <a:prstDash val="solid"/>
                          <a:round/>
                        </a:ln>
                        <a:effectLst/>
                      </wps:spPr>
                      <wps:bodyPr/>
                    </wps:wsp>
                  </a:graphicData>
                </a:graphic>
              </wp:anchor>
            </w:drawing>
          </mc:Choice>
          <mc:Fallback>
            <w:pict>
              <v:line w14:anchorId="657097CC" id="officeArt object" o:spid="_x0000_s1026" style="position:absolute;z-index:253619712;visibility:visible;mso-wrap-style:square;mso-wrap-distance-left:0;mso-wrap-distance-top:0;mso-wrap-distance-right:0;mso-wrap-distance-bottom:0;mso-position-horizontal:absolute;mso-position-horizontal-relative:page;mso-position-vertical:absolute;mso-position-vertical-relative:page" from="147.55pt,232.45pt" to="162.15pt,232.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" strokecolor="#0054a6" strokeweight="1.1666mm">
                <w10:wrap anchorx="page" anchory="page"/>
              </v:line>
            </w:pict>
          </mc:Fallback>
        </mc:AlternateContent>
      </w:r>
      <w:r>
        <w:rPr>
          <w:noProof/>
          <w:lang w:val="de-DE"/>
        </w:rPr>
        <mc:AlternateContent>
          <mc:Choice Requires="wps">
            <w:drawing>
              <wp:anchor distT="0" distB="0" distL="0" distR="0" simplePos="0" relativeHeight="253620736" behindDoc="0" locked="0" layoutInCell="1" allowOverlap="1" wp14:anchorId="09D6015F" wp14:editId="71FF4079">
                <wp:simplePos x="0" y="0"/>
                <wp:positionH relativeFrom="page">
                  <wp:posOffset>1966594</wp:posOffset>
                </wp:positionH>
                <wp:positionV relativeFrom="page">
                  <wp:posOffset>2856865</wp:posOffset>
                </wp:positionV>
                <wp:extent cx="338455" cy="190500"/>
                <wp:effectExtent l="0" t="0" r="0" b="0"/>
                <wp:wrapNone/>
                <wp:docPr id="1073742555" name="officeArt object"/>
                <wp:cNvGraphicFramePr/>
                <a:graphic xmlns:a="http://schemas.openxmlformats.org/drawingml/2006/main">
                  <a:graphicData uri="http://schemas.microsoft.com/office/word/2010/wordprocessingShape">
                    <wps:wsp>
                      <wps:cNvSpPr/>
                      <wps:spPr>
                        <a:xfrm>
                          <a:off x="0" y="0"/>
                          <a:ext cx="338455" cy="190500"/>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0" y="8424"/>
                              </a:lnTo>
                              <a:moveTo>
                                <a:pt x="21600" y="13176"/>
                              </a:moveTo>
                              <a:lnTo>
                                <a:pt x="21600" y="21600"/>
                              </a:lnTo>
                            </a:path>
                          </a:pathLst>
                        </a:custGeom>
                        <a:noFill/>
                        <a:ln w="43611" cap="flat">
                          <a:solidFill>
                            <a:srgbClr val="0054A6"/>
                          </a:solidFill>
                          <a:prstDash val="solid"/>
                          <a:round/>
                        </a:ln>
                        <a:effectLst/>
                      </wps:spPr>
                      <wps:bodyPr/>
                    </wps:wsp>
                  </a:graphicData>
                </a:graphic>
              </wp:anchor>
            </w:drawing>
          </mc:Choice>
          <mc:Fallback>
            <w:pict>
              <v:shape w14:anchorId="46026436" id="officeArt object" o:spid="_x0000_s1026" style="position:absolute;margin-left:154.85pt;margin-top:224.95pt;width:26.65pt;height:15pt;z-index:253620736;visibility:visible;mso-wrap-style:square;mso-wrap-distance-left:0;mso-wrap-distance-top:0;mso-wrap-distance-right:0;mso-wrap-distance-bottom:0;mso-position-horizontal:absolute;mso-position-horizontal-relative:page;mso-position-vertical:absolute;mso-position-vertical-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" path="m,l,8424t21600,4752l21600,21600e" filled="f" strokecolor="#0054a6" strokeweight="1.2114mm">
                <v:path arrowok="t" o:extrusionok="f" o:connecttype="custom" o:connectlocs="169228,95250;169228,95250;169228,95250;169228,95250" o:connectangles="0,90,180,270"/>
                <w10:wrap anchorx="page" anchory="page"/>
              </v:shape>
            </w:pict>
          </mc:Fallback>
        </mc:AlternateContent>
      </w:r>
      <w:r>
        <w:rPr>
          <w:noProof/>
          <w:lang w:val="de-DE"/>
        </w:rPr>
        <mc:AlternateContent>
          <mc:Choice Requires="wps">
            <w:drawing>
              <wp:anchor distT="0" distB="0" distL="0" distR="0" simplePos="0" relativeHeight="253621760" behindDoc="0" locked="0" layoutInCell="1" allowOverlap="1" wp14:anchorId="68594D2D" wp14:editId="44F2B4DA">
                <wp:simplePos x="0" y="0"/>
                <wp:positionH relativeFrom="page">
                  <wp:posOffset>2211704</wp:posOffset>
                </wp:positionH>
                <wp:positionV relativeFrom="page">
                  <wp:posOffset>2952115</wp:posOffset>
                </wp:positionV>
                <wp:extent cx="186056" cy="0"/>
                <wp:effectExtent l="0" t="0" r="0" b="0"/>
                <wp:wrapNone/>
                <wp:docPr id="1073742571" name="officeArt object"/>
                <wp:cNvGraphicFramePr/>
                <a:graphic xmlns:a="http://schemas.openxmlformats.org/drawingml/2006/main">
                  <a:graphicData uri="http://schemas.microsoft.com/office/word/2010/wordprocessingShape">
                    <wps:wsp>
                      <wps:cNvCnPr/>
                      <wps:spPr>
                        <a:xfrm>
                          <a:off x="0" y="0"/>
                          <a:ext cx="186056" cy="0"/>
                        </a:xfrm>
                        <a:prstGeom prst="line">
                          <a:avLst/>
                        </a:prstGeom>
                        <a:noFill/>
                        <a:ln w="41998" cap="flat">
                          <a:solidFill>
                            <a:srgbClr val="0054A6"/>
                          </a:solidFill>
                          <a:prstDash val="solid"/>
                          <a:round/>
                        </a:ln>
                        <a:effectLst/>
                      </wps:spPr>
                      <wps:bodyPr/>
                    </wps:wsp>
                  </a:graphicData>
                </a:graphic>
              </wp:anchor>
            </w:drawing>
          </mc:Choice>
          <mc:Fallback>
            <w:pict>
              <v:line w14:anchorId="6FCC476E" id="officeArt object" o:spid="_x0000_s1026" style="position:absolute;z-index:253621760;visibility:visible;mso-wrap-style:square;mso-wrap-distance-left:0;mso-wrap-distance-top:0;mso-wrap-distance-right:0;mso-wrap-distance-bottom:0;mso-position-horizontal:absolute;mso-position-horizontal-relative:page;mso-position-vertical:absolute;mso-position-vertical-relative:page" from="174.15pt,232.45pt" to="188.8pt,232.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" strokecolor="#0054a6" strokeweight="1.1666mm">
                <w10:wrap anchorx="page" anchory="page"/>
              </v:line>
            </w:pict>
          </mc:Fallback>
        </mc:AlternateContent>
      </w:r>
      <w:r>
        <w:rPr>
          <w:noProof/>
          <w:lang w:val="de-DE"/>
        </w:rPr>
        <mc:AlternateContent>
          <mc:Choice Requires="wps">
            <w:drawing>
              <wp:anchor distT="0" distB="0" distL="0" distR="0" simplePos="0" relativeHeight="253622784" behindDoc="0" locked="0" layoutInCell="1" allowOverlap="1" wp14:anchorId="2E10F28D" wp14:editId="5B35DF84">
                <wp:simplePos x="0" y="0"/>
                <wp:positionH relativeFrom="page">
                  <wp:posOffset>2305049</wp:posOffset>
                </wp:positionH>
                <wp:positionV relativeFrom="page">
                  <wp:posOffset>2856865</wp:posOffset>
                </wp:positionV>
                <wp:extent cx="0" cy="74295"/>
                <wp:effectExtent l="0" t="0" r="0" b="0"/>
                <wp:wrapNone/>
                <wp:docPr id="1073742572" name="officeArt object"/>
                <wp:cNvGraphicFramePr/>
                <a:graphic xmlns:a="http://schemas.openxmlformats.org/drawingml/2006/main">
                  <a:graphicData uri="http://schemas.microsoft.com/office/word/2010/wordprocessingShape">
                    <wps:wsp>
                      <wps:cNvCnPr/>
                      <wps:spPr>
                        <a:xfrm>
                          <a:off x="0" y="0"/>
                          <a:ext cx="0" cy="74295"/>
                        </a:xfrm>
                        <a:prstGeom prst="line">
                          <a:avLst/>
                        </a:prstGeom>
                        <a:noFill/>
                        <a:ln w="43611" cap="flat">
                          <a:solidFill>
                            <a:srgbClr val="0054A6"/>
                          </a:solidFill>
                          <a:prstDash val="solid"/>
                          <a:round/>
                        </a:ln>
                        <a:effectLst/>
                      </wps:spPr>
                      <wps:bodyPr/>
                    </wps:wsp>
                  </a:graphicData>
                </a:graphic>
              </wp:anchor>
            </w:drawing>
          </mc:Choice>
          <mc:Fallback>
            <w:pict>
              <v:line w14:anchorId="0BC4E590" id="officeArt object" o:spid="_x0000_s1026" style="position:absolute;z-index:253622784;visibility:visible;mso-wrap-style:square;mso-wrap-distance-left:0;mso-wrap-distance-top:0;mso-wrap-distance-right:0;mso-wrap-distance-bottom:0;mso-position-horizontal:absolute;mso-position-horizontal-relative:page;mso-position-vertical:absolute;mso-position-vertical-relative:page" from="181.5pt,224.95pt" to="181.5pt,230.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" strokecolor="#0054a6" strokeweight="1.2114mm">
                <w10:wrap anchorx="page" anchory="page"/>
              </v:line>
            </w:pict>
          </mc:Fallback>
        </mc:AlternateContent>
      </w:r>
      <w:r>
        <w:rPr>
          <w:noProof/>
          <w:lang w:val="de-DE"/>
        </w:rPr>
        <mc:AlternateContent>
          <mc:Choice Requires="wps">
            <w:drawing>
              <wp:anchor distT="0" distB="0" distL="0" distR="0" simplePos="0" relativeHeight="253623808" behindDoc="0" locked="0" layoutInCell="1" allowOverlap="1" wp14:anchorId="3CCCB20E" wp14:editId="13D79A88">
                <wp:simplePos x="0" y="0"/>
                <wp:positionH relativeFrom="page">
                  <wp:posOffset>-6350</wp:posOffset>
                </wp:positionH>
                <wp:positionV relativeFrom="page">
                  <wp:posOffset>406156</wp:posOffset>
                </wp:positionV>
                <wp:extent cx="2139950" cy="187325"/>
                <wp:effectExtent l="0" t="0" r="0" b="0"/>
                <wp:wrapNone/>
                <wp:docPr id="1073742573" name="officeArt object"/>
                <wp:cNvGraphicFramePr/>
                <a:graphic xmlns:a="http://schemas.openxmlformats.org/drawingml/2006/main">
                  <a:graphicData uri="http://schemas.microsoft.com/office/word/2010/wordprocessingShape">
                    <wps:wsp>
                      <wps:cNvSpPr txBox="1"/>
                      <wps:spPr>
                        <a:xfrm>
                          <a:off x="0" y="0"/>
                          <a:ext cx="2139950" cy="187325"/>
                        </a:xfrm>
                        <a:prstGeom prst="rect">
                          <a:avLst/>
                        </a:prstGeom>
                        <a:noFill/>
                        <a:ln w="12700" cap="flat">
                          <a:noFill/>
                          <a:miter lim="400000"/>
                        </a:ln>
                        <a:effectLst/>
                      </wps:spPr>
                      <wps:txbx>
                        <w:txbxContent>
                          <w:p w:rsidR="00A13966" w:rsidRDefault="00A13966" w:rsidP="00A13966">
                            <w:pPr>
                              <w:pStyle w:val="CopyTextGray10pt"/>
                              <w:tabs>
                                <w:tab w:val="left" w:pos="1219"/>
                                <w:tab w:val="left" w:pos="3350"/>
                              </w:tabs>
                            </w:pPr>
                            <w:r>
                              <w:rPr>
                                <w:rStyle w:val="Ohne"/>
                                <w:color w:val="0054A6"/>
                                <w:u w:color="0054A6"/>
                                <w:shd w:val="clear" w:color="auto" w:fill="FFFFFF"/>
                              </w:rPr>
                              <w:t xml:space="preserve"> </w:t>
                            </w:r>
                            <w:r>
                              <w:rPr>
                                <w:rStyle w:val="Ohne"/>
                                <w:color w:val="0054A6"/>
                                <w:u w:color="0054A6"/>
                                <w:shd w:val="clear" w:color="auto" w:fill="FFFFFF"/>
                              </w:rPr>
                              <w:tab/>
                              <w:t>Project Proposal 2018</w:t>
                            </w:r>
                            <w:r>
                              <w:rPr>
                                <w:rStyle w:val="Ohne"/>
                                <w:color w:val="0054A6"/>
                                <w:u w:color="0054A6"/>
                                <w:shd w:val="clear" w:color="auto" w:fill="FFFFFF"/>
                              </w:rPr>
                              <w:tab/>
                            </w:r>
                          </w:p>
                        </w:txbxContent>
                      </wps:txbx>
                      <wps:bodyPr wrap="square" lIns="0" tIns="0" rIns="0" bIns="0" numCol="1" anchor="t">
                        <a:noAutofit/>
                      </wps:bodyPr>
                    </wps:wsp>
                  </a:graphicData>
                </a:graphic>
              </wp:anchor>
            </w:drawing>
          </mc:Choice>
          <mc:Fallback>
            <w:pict>
              <v:shape w14:anchorId="3CCCB20E" id="_x0000_s1049" type="#_x0000_t202" style="position:absolute;margin-left:-.5pt;margin-top:32pt;width:168.5pt;height:14.75pt;z-index:253623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" filled="f" stroked="f" strokeweight="1pt">
                <v:stroke miterlimit="4"/>
                <v:textbox inset="0,0,0,0">
                  <w:txbxContent>
                    <w:p w:rsidR="00A13966" w:rsidRDefault="00A13966" w:rsidP="00A13966">
                      <w:pPr>
                        <w:pStyle w:val="CopyTextGray10pt"/>
                        <w:tabs>
                          <w:tab w:val="left" w:pos="1219"/>
                          <w:tab w:val="left" w:pos="3350"/>
                        </w:tabs>
                      </w:pPr>
                      <w:r>
                        <w:rPr>
                          <w:rStyle w:val="Ohne"/>
                          <w:color w:val="0054A6"/>
                          <w:u w:color="0054A6"/>
                          <w:shd w:val="clear" w:color="auto" w:fill="FFFFFF"/>
                        </w:rPr>
                        <w:t xml:space="preserve"> </w:t>
                      </w:r>
                      <w:r>
                        <w:rPr>
                          <w:rStyle w:val="Ohne"/>
                          <w:color w:val="0054A6"/>
                          <w:u w:color="0054A6"/>
                          <w:shd w:val="clear" w:color="auto" w:fill="FFFFFF"/>
                        </w:rPr>
                        <w:tab/>
                        <w:t>Project Proposal 2018</w:t>
                      </w:r>
                      <w:r>
                        <w:rPr>
                          <w:rStyle w:val="Ohne"/>
                          <w:color w:val="0054A6"/>
                          <w:u w:color="0054A6"/>
                          <w:shd w:val="clear" w:color="auto" w:fill="FFFFFF"/>
                        </w:rPr>
                        <w:tab/>
                      </w:r>
                    </w:p>
                  </w:txbxContent>
                </v:textbox>
                <w10:wrap anchorx="page" anchory="page"/>
              </v:shape>
            </w:pict>
          </mc:Fallback>
        </mc:AlternateContent>
      </w:r>
      <w:r>
        <w:rPr>
          <w:noProof/>
          <w:lang w:val="de-DE"/>
        </w:rPr>
        <mc:AlternateContent>
          <mc:Choice Requires="wps">
            <w:drawing>
              <wp:anchor distT="0" distB="0" distL="0" distR="0" simplePos="0" relativeHeight="253625856" behindDoc="0" locked="0" layoutInCell="1" allowOverlap="1" wp14:anchorId="35C96DBE" wp14:editId="0B83DB62">
                <wp:simplePos x="0" y="0"/>
                <wp:positionH relativeFrom="page">
                  <wp:posOffset>1529208</wp:posOffset>
                </wp:positionH>
                <wp:positionV relativeFrom="page">
                  <wp:posOffset>8411682</wp:posOffset>
                </wp:positionV>
                <wp:extent cx="909320" cy="774066"/>
                <wp:effectExtent l="0" t="0" r="0" b="0"/>
                <wp:wrapNone/>
                <wp:docPr id="1073742575" name="officeArt object"/>
                <wp:cNvGraphicFramePr/>
                <a:graphic xmlns:a="http://schemas.openxmlformats.org/drawingml/2006/main">
                  <a:graphicData uri="http://schemas.microsoft.com/office/word/2010/wordprocessingShape">
                    <wps:wsp>
                      <wps:cNvSpPr txBox="1"/>
                      <wps:spPr>
                        <a:xfrm>
                          <a:off x="0" y="0"/>
                          <a:ext cx="909320" cy="774066"/>
                        </a:xfrm>
                        <a:prstGeom prst="rect">
                          <a:avLst/>
                        </a:prstGeom>
                        <a:noFill/>
                        <a:ln w="12700" cap="flat">
                          <a:noFill/>
                          <a:miter lim="400000"/>
                        </a:ln>
                        <a:effectLst/>
                      </wps:spPr>
                      <wps:txbx>
                        <w:txbxContent>
                          <w:p w:rsidR="00A13966" w:rsidRDefault="00A13966" w:rsidP="00A13966">
                            <w:pPr>
                              <w:pStyle w:val="Text"/>
                              <w:spacing w:before="15"/>
                              <w:ind w:left="20"/>
                              <w:rPr>
                                <w:rStyle w:val="Ohne"/>
                                <w:sz w:val="14"/>
                                <w:szCs w:val="14"/>
                              </w:rPr>
                            </w:pPr>
                            <w:r>
                              <w:rPr>
                                <w:rStyle w:val="Ohne"/>
                                <w:color w:val="0054A6"/>
                                <w:sz w:val="14"/>
                                <w:szCs w:val="14"/>
                                <w:u w:color="0054A6"/>
                                <w:lang w:val="en-US"/>
                              </w:rPr>
                              <w:t>Address</w:t>
                            </w:r>
                          </w:p>
                          <w:p w:rsidR="00A13966" w:rsidRDefault="00A13966" w:rsidP="00A13966">
                            <w:pPr>
                              <w:pStyle w:val="Text"/>
                              <w:spacing w:before="23"/>
                              <w:ind w:left="20"/>
                              <w:rPr>
                                <w:rStyle w:val="Ohne"/>
                                <w:sz w:val="14"/>
                                <w:szCs w:val="14"/>
                              </w:rPr>
                            </w:pPr>
                            <w:r>
                              <w:rPr>
                                <w:rStyle w:val="Ohne"/>
                                <w:color w:val="A7A9AC"/>
                                <w:sz w:val="14"/>
                                <w:szCs w:val="14"/>
                                <w:u w:color="A7A9AC"/>
                                <w:lang w:val="en-US"/>
                              </w:rPr>
                              <w:t>—</w:t>
                            </w:r>
                          </w:p>
                          <w:p w:rsidR="00A13966" w:rsidRDefault="00A13966" w:rsidP="00A13966">
                            <w:pPr>
                              <w:pStyle w:val="Text"/>
                              <w:spacing w:before="23" w:line="273" w:lineRule="auto"/>
                              <w:ind w:left="20" w:right="17"/>
                            </w:pPr>
                            <w:r>
                              <w:rPr>
                                <w:rStyle w:val="Ohne"/>
                                <w:color w:val="A7A9AC"/>
                                <w:sz w:val="14"/>
                                <w:szCs w:val="14"/>
                                <w:u w:color="A7A9AC"/>
                                <w:lang w:val="en-US"/>
                              </w:rPr>
                              <w:t>Blues  Design  Studio 7th Avenue, Manhattan 647 - New York City United States</w:t>
                            </w:r>
                          </w:p>
                        </w:txbxContent>
                      </wps:txbx>
                      <wps:bodyPr wrap="square" lIns="0" tIns="0" rIns="0" bIns="0" numCol="1" anchor="t">
                        <a:noAutofit/>
                      </wps:bodyPr>
                    </wps:wsp>
                  </a:graphicData>
                </a:graphic>
              </wp:anchor>
            </w:drawing>
          </mc:Choice>
          <mc:Fallback>
            <w:pict>
              <v:shape w14:anchorId="35C96DBE" id="_x0000_s1050" type="#_x0000_t202" style="position:absolute;margin-left:120.4pt;margin-top:662.35pt;width:71.6pt;height:60.95pt;z-index:253625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" filled="f" stroked="f" strokeweight="1pt">
                <v:stroke miterlimit="4"/>
                <v:textbox inset="0,0,0,0">
                  <w:txbxContent>
                    <w:p w:rsidR="00A13966" w:rsidRDefault="00A13966" w:rsidP="00A13966">
                      <w:pPr>
                        <w:pStyle w:val="Text"/>
                        <w:spacing w:before="15"/>
                        <w:ind w:left="20"/>
                        <w:rPr>
                          <w:rStyle w:val="Ohne"/>
                          <w:sz w:val="14"/>
                          <w:szCs w:val="14"/>
                        </w:rPr>
                      </w:pPr>
                      <w:r>
                        <w:rPr>
                          <w:rStyle w:val="Ohne"/>
                          <w:color w:val="0054A6"/>
                          <w:sz w:val="14"/>
                          <w:szCs w:val="14"/>
                          <w:u w:color="0054A6"/>
                          <w:lang w:val="en-US"/>
                        </w:rPr>
                        <w:t>Address</w:t>
                      </w:r>
                    </w:p>
                    <w:p w:rsidR="00A13966" w:rsidRDefault="00A13966" w:rsidP="00A13966">
                      <w:pPr>
                        <w:pStyle w:val="Text"/>
                        <w:spacing w:before="23"/>
                        <w:ind w:left="20"/>
                        <w:rPr>
                          <w:rStyle w:val="Ohne"/>
                          <w:sz w:val="14"/>
                          <w:szCs w:val="14"/>
                        </w:rPr>
                      </w:pPr>
                      <w:r>
                        <w:rPr>
                          <w:rStyle w:val="Ohne"/>
                          <w:color w:val="A7A9AC"/>
                          <w:sz w:val="14"/>
                          <w:szCs w:val="14"/>
                          <w:u w:color="A7A9AC"/>
                          <w:lang w:val="en-US"/>
                        </w:rPr>
                        <w:t>—</w:t>
                      </w:r>
                    </w:p>
                    <w:p w:rsidR="00A13966" w:rsidRDefault="00A13966" w:rsidP="00A13966">
                      <w:pPr>
                        <w:pStyle w:val="Text"/>
                        <w:spacing w:before="23" w:line="273" w:lineRule="auto"/>
                        <w:ind w:left="20" w:right="17"/>
                      </w:pPr>
                      <w:r>
                        <w:rPr>
                          <w:rStyle w:val="Ohne"/>
                          <w:color w:val="A7A9AC"/>
                          <w:sz w:val="14"/>
                          <w:szCs w:val="14"/>
                          <w:u w:color="A7A9AC"/>
                          <w:lang w:val="en-US"/>
                        </w:rPr>
                        <w:t>Blues  Design  Studio 7th Avenue, Manhattan 647 - New York City United States</w:t>
                      </w:r>
                    </w:p>
                  </w:txbxContent>
                </v:textbox>
                <w10:wrap anchorx="page" anchory="page"/>
              </v:shape>
            </w:pict>
          </mc:Fallback>
        </mc:AlternateContent>
      </w:r>
      <w:r>
        <w:rPr>
          <w:noProof/>
          <w:lang w:val="de-DE"/>
        </w:rPr>
        <mc:AlternateContent>
          <mc:Choice Requires="wps">
            <w:drawing>
              <wp:anchor distT="0" distB="0" distL="0" distR="0" simplePos="0" relativeHeight="253626880" behindDoc="0" locked="0" layoutInCell="1" allowOverlap="1" wp14:anchorId="5C83EB68" wp14:editId="4BEAE672">
                <wp:simplePos x="0" y="0"/>
                <wp:positionH relativeFrom="page">
                  <wp:posOffset>2715868</wp:posOffset>
                </wp:positionH>
                <wp:positionV relativeFrom="page">
                  <wp:posOffset>8411682</wp:posOffset>
                </wp:positionV>
                <wp:extent cx="489585" cy="266066"/>
                <wp:effectExtent l="0" t="0" r="0" b="0"/>
                <wp:wrapNone/>
                <wp:docPr id="1073742576" name="officeArt object"/>
                <wp:cNvGraphicFramePr/>
                <a:graphic xmlns:a="http://schemas.openxmlformats.org/drawingml/2006/main">
                  <a:graphicData uri="http://schemas.microsoft.com/office/word/2010/wordprocessingShape">
                    <wps:wsp>
                      <wps:cNvSpPr txBox="1"/>
                      <wps:spPr>
                        <a:xfrm>
                          <a:off x="0" y="0"/>
                          <a:ext cx="489585" cy="266066"/>
                        </a:xfrm>
                        <a:prstGeom prst="rect">
                          <a:avLst/>
                        </a:prstGeom>
                        <a:noFill/>
                        <a:ln w="12700" cap="flat">
                          <a:noFill/>
                          <a:miter lim="400000"/>
                        </a:ln>
                        <a:effectLst/>
                      </wps:spPr>
                      <wps:txbx>
                        <w:txbxContent>
                          <w:p w:rsidR="00A13966" w:rsidRDefault="00A13966" w:rsidP="00A13966">
                            <w:pPr>
                              <w:pStyle w:val="Text"/>
                              <w:spacing w:before="15"/>
                              <w:ind w:left="20"/>
                              <w:rPr>
                                <w:rStyle w:val="Ohne"/>
                                <w:sz w:val="14"/>
                                <w:szCs w:val="14"/>
                              </w:rPr>
                            </w:pPr>
                            <w:r>
                              <w:rPr>
                                <w:rStyle w:val="Ohne"/>
                                <w:color w:val="0054A6"/>
                                <w:sz w:val="14"/>
                                <w:szCs w:val="14"/>
                                <w:u w:color="0054A6"/>
                                <w:lang w:val="it-IT"/>
                              </w:rPr>
                              <w:t>Phone &amp; Fax</w:t>
                            </w:r>
                          </w:p>
                          <w:p w:rsidR="00A13966" w:rsidRDefault="00A13966" w:rsidP="00A13966">
                            <w:pPr>
                              <w:pStyle w:val="Text"/>
                              <w:spacing w:before="23"/>
                              <w:ind w:left="20"/>
                            </w:pPr>
                            <w:r>
                              <w:rPr>
                                <w:rStyle w:val="Ohne"/>
                                <w:color w:val="A7A9AC"/>
                                <w:sz w:val="14"/>
                                <w:szCs w:val="14"/>
                                <w:u w:color="A7A9AC"/>
                                <w:lang w:val="en-US"/>
                              </w:rPr>
                              <w:t>—</w:t>
                            </w:r>
                          </w:p>
                        </w:txbxContent>
                      </wps:txbx>
                      <wps:bodyPr wrap="square" lIns="0" tIns="0" rIns="0" bIns="0" numCol="1" anchor="t">
                        <a:noAutofit/>
                      </wps:bodyPr>
                    </wps:wsp>
                  </a:graphicData>
                </a:graphic>
              </wp:anchor>
            </w:drawing>
          </mc:Choice>
          <mc:Fallback>
            <w:pict>
              <v:shape w14:anchorId="5C83EB68" id="_x0000_s1051" type="#_x0000_t202" style="position:absolute;margin-left:213.85pt;margin-top:662.35pt;width:38.55pt;height:20.95pt;z-index:253626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" filled="f" stroked="f" strokeweight="1pt">
                <v:stroke miterlimit="4"/>
                <v:textbox inset="0,0,0,0">
                  <w:txbxContent>
                    <w:p w:rsidR="00A13966" w:rsidRDefault="00A13966" w:rsidP="00A13966">
                      <w:pPr>
                        <w:pStyle w:val="Text"/>
                        <w:spacing w:before="15"/>
                        <w:ind w:left="20"/>
                        <w:rPr>
                          <w:rStyle w:val="Ohne"/>
                          <w:sz w:val="14"/>
                          <w:szCs w:val="14"/>
                        </w:rPr>
                      </w:pPr>
                      <w:r>
                        <w:rPr>
                          <w:rStyle w:val="Ohne"/>
                          <w:color w:val="0054A6"/>
                          <w:sz w:val="14"/>
                          <w:szCs w:val="14"/>
                          <w:u w:color="0054A6"/>
                          <w:lang w:val="it-IT"/>
                        </w:rPr>
                        <w:t>Phone &amp; Fax</w:t>
                      </w:r>
                    </w:p>
                    <w:p w:rsidR="00A13966" w:rsidRDefault="00A13966" w:rsidP="00A13966">
                      <w:pPr>
                        <w:pStyle w:val="Text"/>
                        <w:spacing w:before="23"/>
                        <w:ind w:left="20"/>
                      </w:pPr>
                      <w:r>
                        <w:rPr>
                          <w:rStyle w:val="Ohne"/>
                          <w:color w:val="A7A9AC"/>
                          <w:sz w:val="14"/>
                          <w:szCs w:val="14"/>
                          <w:u w:color="A7A9AC"/>
                          <w:lang w:val="en-US"/>
                        </w:rPr>
                        <w:t>—</w:t>
                      </w:r>
                    </w:p>
                  </w:txbxContent>
                </v:textbox>
                <w10:wrap anchorx="page" anchory="page"/>
              </v:shape>
            </w:pict>
          </mc:Fallback>
        </mc:AlternateContent>
      </w:r>
      <w:r>
        <w:rPr>
          <w:noProof/>
          <w:lang w:val="de-DE"/>
        </w:rPr>
        <mc:AlternateContent>
          <mc:Choice Requires="wps">
            <w:drawing>
              <wp:anchor distT="0" distB="0" distL="0" distR="0" simplePos="0" relativeHeight="253627904" behindDoc="0" locked="0" layoutInCell="1" allowOverlap="1" wp14:anchorId="0D979250" wp14:editId="0AD4B3F3">
                <wp:simplePos x="0" y="0"/>
                <wp:positionH relativeFrom="page">
                  <wp:posOffset>4087829</wp:posOffset>
                </wp:positionH>
                <wp:positionV relativeFrom="page">
                  <wp:posOffset>8411682</wp:posOffset>
                </wp:positionV>
                <wp:extent cx="1465374" cy="774066"/>
                <wp:effectExtent l="0" t="0" r="0" b="0"/>
                <wp:wrapNone/>
                <wp:docPr id="1073742577" name="officeArt object"/>
                <wp:cNvGraphicFramePr/>
                <a:graphic xmlns:a="http://schemas.openxmlformats.org/drawingml/2006/main">
                  <a:graphicData uri="http://schemas.microsoft.com/office/word/2010/wordprocessingShape">
                    <wps:wsp>
                      <wps:cNvSpPr txBox="1"/>
                      <wps:spPr>
                        <a:xfrm>
                          <a:off x="0" y="0"/>
                          <a:ext cx="1465374" cy="774066"/>
                        </a:xfrm>
                        <a:prstGeom prst="rect">
                          <a:avLst/>
                        </a:prstGeom>
                        <a:noFill/>
                        <a:ln w="12700" cap="flat">
                          <a:noFill/>
                          <a:miter lim="400000"/>
                        </a:ln>
                        <a:effectLst/>
                      </wps:spPr>
                      <wps:txbx>
                        <w:txbxContent>
                          <w:p w:rsidR="00A13966" w:rsidRDefault="00A13966" w:rsidP="00A13966">
                            <w:pPr>
                              <w:pStyle w:val="CaptionText710"/>
                              <w:rPr>
                                <w:rStyle w:val="Ohne"/>
                              </w:rPr>
                            </w:pPr>
                            <w:r>
                              <w:rPr>
                                <w:rStyle w:val="Ohne"/>
                                <w:color w:val="0054A6"/>
                                <w:u w:color="0054A6"/>
                                <w:lang w:val="de-DE"/>
                              </w:rPr>
                              <w:t>Online</w:t>
                            </w:r>
                          </w:p>
                          <w:p w:rsidR="00A13966" w:rsidRDefault="00A13966" w:rsidP="00A13966">
                            <w:pPr>
                              <w:pStyle w:val="CaptionText710"/>
                              <w:rPr>
                                <w:rStyle w:val="Ohne"/>
                              </w:rPr>
                            </w:pPr>
                            <w:r>
                              <w:rPr>
                                <w:rStyle w:val="Ohne"/>
                              </w:rPr>
                              <w:t>—</w:t>
                            </w:r>
                          </w:p>
                          <w:p w:rsidR="00A13966" w:rsidRDefault="00A13966" w:rsidP="00A13966">
                            <w:pPr>
                              <w:pStyle w:val="CaptionText710"/>
                              <w:rPr>
                                <w:rStyle w:val="Ohne"/>
                              </w:rPr>
                            </w:pPr>
                            <w:r>
                              <w:rPr>
                                <w:rStyle w:val="Ohne"/>
                              </w:rPr>
                              <w:t>Email 1:</w:t>
                            </w:r>
                            <w:r>
                              <w:rPr>
                                <w:rStyle w:val="Ohne"/>
                                <w:lang w:val="de-DE"/>
                              </w:rPr>
                              <w:t xml:space="preserve"> </w:t>
                            </w:r>
                            <w:hyperlink r:id="rId15" w:history="1">
                              <w:r>
                                <w:rPr>
                                  <w:rStyle w:val="Hyperlink1"/>
                                  <w:lang w:val="it-IT"/>
                                </w:rPr>
                                <w:t>info@sirus-studio.com</w:t>
                              </w:r>
                            </w:hyperlink>
                            <w:r>
                              <w:rPr>
                                <w:rStyle w:val="Hyperlink1"/>
                              </w:rPr>
                              <w:t xml:space="preserve"> </w:t>
                            </w:r>
                          </w:p>
                          <w:p w:rsidR="00A13966" w:rsidRDefault="00A13966" w:rsidP="00A13966">
                            <w:pPr>
                              <w:pStyle w:val="CaptionText710"/>
                              <w:rPr>
                                <w:rStyle w:val="Hyperlink1"/>
                              </w:rPr>
                            </w:pPr>
                            <w:r>
                              <w:rPr>
                                <w:rStyle w:val="Hyperlink1"/>
                              </w:rPr>
                              <w:t>Email 2:</w:t>
                            </w:r>
                            <w:r>
                              <w:rPr>
                                <w:rStyle w:val="Hyperlink1"/>
                                <w:lang w:val="de-DE"/>
                              </w:rPr>
                              <w:t xml:space="preserve"> </w:t>
                            </w:r>
                            <w:hyperlink r:id="rId16" w:history="1">
                              <w:r>
                                <w:rPr>
                                  <w:rStyle w:val="Hyperlink1"/>
                                  <w:lang w:val="it-IT"/>
                                </w:rPr>
                                <w:t>info@sirus-studio.com</w:t>
                              </w:r>
                            </w:hyperlink>
                            <w:r>
                              <w:rPr>
                                <w:rStyle w:val="Hyperlink1"/>
                              </w:rPr>
                              <w:t xml:space="preserve"> </w:t>
                            </w:r>
                          </w:p>
                          <w:p w:rsidR="00A13966" w:rsidRDefault="00A13966" w:rsidP="00A13966">
                            <w:pPr>
                              <w:pStyle w:val="CaptionText710"/>
                              <w:rPr>
                                <w:rStyle w:val="Hyperlink1"/>
                              </w:rPr>
                            </w:pPr>
                          </w:p>
                          <w:p w:rsidR="00A13966" w:rsidRDefault="00A13966" w:rsidP="00A13966">
                            <w:pPr>
                              <w:pStyle w:val="CaptionText710"/>
                            </w:pPr>
                            <w:r>
                              <w:rPr>
                                <w:rStyle w:val="Hyperlink1"/>
                              </w:rPr>
                              <w:t>Website:</w:t>
                            </w:r>
                            <w:r>
                              <w:rPr>
                                <w:rStyle w:val="Hyperlink1"/>
                                <w:lang w:val="de-DE"/>
                              </w:rPr>
                              <w:t xml:space="preserve"> </w:t>
                            </w:r>
                            <w:r>
                              <w:rPr>
                                <w:lang w:val="de-DE"/>
                              </w:rPr>
                              <w:t>www.sirius-studio.com</w:t>
                            </w:r>
                          </w:p>
                        </w:txbxContent>
                      </wps:txbx>
                      <wps:bodyPr wrap="square" lIns="0" tIns="0" rIns="0" bIns="0" numCol="1" anchor="t">
                        <a:noAutofit/>
                      </wps:bodyPr>
                    </wps:wsp>
                  </a:graphicData>
                </a:graphic>
              </wp:anchor>
            </w:drawing>
          </mc:Choice>
          <mc:Fallback>
            <w:pict>
              <v:shape w14:anchorId="0D979250" id="_x0000_s1052" type="#_x0000_t202" style="position:absolute;margin-left:321.9pt;margin-top:662.35pt;width:115.4pt;height:60.95pt;z-index:253627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" filled="f" stroked="f" strokeweight="1pt">
                <v:stroke miterlimit="4"/>
                <v:textbox inset="0,0,0,0">
                  <w:txbxContent>
                    <w:p w:rsidR="00A13966" w:rsidRDefault="00A13966" w:rsidP="00A13966">
                      <w:pPr>
                        <w:pStyle w:val="CaptionText710"/>
                        <w:rPr>
                          <w:rStyle w:val="Ohne"/>
                        </w:rPr>
                      </w:pPr>
                      <w:r>
                        <w:rPr>
                          <w:rStyle w:val="Ohne"/>
                          <w:color w:val="0054A6"/>
                          <w:u w:color="0054A6"/>
                          <w:lang w:val="de-DE"/>
                        </w:rPr>
                        <w:t>Online</w:t>
                      </w:r>
                    </w:p>
                    <w:p w:rsidR="00A13966" w:rsidRDefault="00A13966" w:rsidP="00A13966">
                      <w:pPr>
                        <w:pStyle w:val="CaptionText710"/>
                        <w:rPr>
                          <w:rStyle w:val="Ohne"/>
                        </w:rPr>
                      </w:pPr>
                      <w:r>
                        <w:rPr>
                          <w:rStyle w:val="Ohne"/>
                        </w:rPr>
                        <w:t>—</w:t>
                      </w:r>
                    </w:p>
                    <w:p w:rsidR="00A13966" w:rsidRDefault="00A13966" w:rsidP="00A13966">
                      <w:pPr>
                        <w:pStyle w:val="CaptionText710"/>
                        <w:rPr>
                          <w:rStyle w:val="Ohne"/>
                        </w:rPr>
                      </w:pPr>
                      <w:r>
                        <w:rPr>
                          <w:rStyle w:val="Ohne"/>
                        </w:rPr>
                        <w:t>Email 1:</w:t>
                      </w:r>
                      <w:r>
                        <w:rPr>
                          <w:rStyle w:val="Ohne"/>
                          <w:lang w:val="de-DE"/>
                        </w:rPr>
                        <w:t xml:space="preserve"> </w:t>
                      </w:r>
                      <w:hyperlink r:id="rId17" w:history="1">
                        <w:r>
                          <w:rPr>
                            <w:rStyle w:val="Hyperlink1"/>
                            <w:lang w:val="it-IT"/>
                          </w:rPr>
                          <w:t>info@sirus-studio.com</w:t>
                        </w:r>
                      </w:hyperlink>
                      <w:r>
                        <w:rPr>
                          <w:rStyle w:val="Hyperlink1"/>
                        </w:rPr>
                        <w:t xml:space="preserve"> </w:t>
                      </w:r>
                    </w:p>
                    <w:p w:rsidR="00A13966" w:rsidRDefault="00A13966" w:rsidP="00A13966">
                      <w:pPr>
                        <w:pStyle w:val="CaptionText710"/>
                        <w:rPr>
                          <w:rStyle w:val="Hyperlink1"/>
                        </w:rPr>
                      </w:pPr>
                      <w:r>
                        <w:rPr>
                          <w:rStyle w:val="Hyperlink1"/>
                        </w:rPr>
                        <w:t>Email 2:</w:t>
                      </w:r>
                      <w:r>
                        <w:rPr>
                          <w:rStyle w:val="Hyperlink1"/>
                          <w:lang w:val="de-DE"/>
                        </w:rPr>
                        <w:t xml:space="preserve"> </w:t>
                      </w:r>
                      <w:hyperlink r:id="rId18" w:history="1">
                        <w:r>
                          <w:rPr>
                            <w:rStyle w:val="Hyperlink1"/>
                            <w:lang w:val="it-IT"/>
                          </w:rPr>
                          <w:t>info@sirus-studio.com</w:t>
                        </w:r>
                      </w:hyperlink>
                      <w:r>
                        <w:rPr>
                          <w:rStyle w:val="Hyperlink1"/>
                        </w:rPr>
                        <w:t xml:space="preserve"> </w:t>
                      </w:r>
                    </w:p>
                    <w:p w:rsidR="00A13966" w:rsidRDefault="00A13966" w:rsidP="00A13966">
                      <w:pPr>
                        <w:pStyle w:val="CaptionText710"/>
                        <w:rPr>
                          <w:rStyle w:val="Hyperlink1"/>
                        </w:rPr>
                      </w:pPr>
                    </w:p>
                    <w:p w:rsidR="00A13966" w:rsidRDefault="00A13966" w:rsidP="00A13966">
                      <w:pPr>
                        <w:pStyle w:val="CaptionText710"/>
                      </w:pPr>
                      <w:r>
                        <w:rPr>
                          <w:rStyle w:val="Hyperlink1"/>
                        </w:rPr>
                        <w:t>Website:</w:t>
                      </w:r>
                      <w:r>
                        <w:rPr>
                          <w:rStyle w:val="Hyperlink1"/>
                          <w:lang w:val="de-DE"/>
                        </w:rPr>
                        <w:t xml:space="preserve"> </w:t>
                      </w:r>
                      <w:r>
                        <w:rPr>
                          <w:lang w:val="de-DE"/>
                        </w:rPr>
                        <w:t>www.sirius-studio.com</w:t>
                      </w:r>
                    </w:p>
                  </w:txbxContent>
                </v:textbox>
                <w10:wrap anchorx="page" anchory="page"/>
              </v:shape>
            </w:pict>
          </mc:Fallback>
        </mc:AlternateContent>
      </w:r>
      <w:r>
        <w:rPr>
          <w:noProof/>
          <w:lang w:val="de-DE"/>
        </w:rPr>
        <mc:AlternateContent>
          <mc:Choice Requires="wps">
            <w:drawing>
              <wp:anchor distT="0" distB="0" distL="0" distR="0" simplePos="0" relativeHeight="253628928" behindDoc="0" locked="0" layoutInCell="1" allowOverlap="1" wp14:anchorId="1D081D30" wp14:editId="5B547ED8">
                <wp:simplePos x="0" y="0"/>
                <wp:positionH relativeFrom="page">
                  <wp:posOffset>2715868</wp:posOffset>
                </wp:positionH>
                <wp:positionV relativeFrom="page">
                  <wp:posOffset>8665682</wp:posOffset>
                </wp:positionV>
                <wp:extent cx="1203033" cy="520066"/>
                <wp:effectExtent l="0" t="0" r="0" b="0"/>
                <wp:wrapNone/>
                <wp:docPr id="1073742578" name="officeArt object"/>
                <wp:cNvGraphicFramePr/>
                <a:graphic xmlns:a="http://schemas.openxmlformats.org/drawingml/2006/main">
                  <a:graphicData uri="http://schemas.microsoft.com/office/word/2010/wordprocessingShape">
                    <wps:wsp>
                      <wps:cNvSpPr txBox="1"/>
                      <wps:spPr>
                        <a:xfrm>
                          <a:off x="0" y="0"/>
                          <a:ext cx="1203033" cy="520066"/>
                        </a:xfrm>
                        <a:prstGeom prst="rect">
                          <a:avLst/>
                        </a:prstGeom>
                        <a:noFill/>
                        <a:ln w="12700" cap="flat">
                          <a:noFill/>
                          <a:miter lim="400000"/>
                        </a:ln>
                        <a:effectLst/>
                      </wps:spPr>
                      <wps:txbx>
                        <w:txbxContent>
                          <w:p w:rsidR="00A13966" w:rsidRDefault="00A13966" w:rsidP="00A13966">
                            <w:pPr>
                              <w:pStyle w:val="Text"/>
                              <w:spacing w:before="15" w:line="273" w:lineRule="auto"/>
                              <w:ind w:left="20" w:right="3"/>
                              <w:rPr>
                                <w:rStyle w:val="Hyperlink1"/>
                              </w:rPr>
                            </w:pPr>
                            <w:r>
                              <w:rPr>
                                <w:rStyle w:val="Hyperlink1"/>
                                <w:lang w:val="en-US"/>
                              </w:rPr>
                              <w:t xml:space="preserve">Free Toll: </w:t>
                            </w:r>
                            <w:r>
                              <w:rPr>
                                <w:rStyle w:val="Hyperlink1"/>
                              </w:rPr>
                              <w:tab/>
                              <w:t>01.123.456.7890</w:t>
                            </w:r>
                          </w:p>
                          <w:p w:rsidR="00A13966" w:rsidRDefault="00A13966" w:rsidP="00A13966">
                            <w:pPr>
                              <w:pStyle w:val="Text"/>
                              <w:spacing w:before="15" w:line="273" w:lineRule="auto"/>
                              <w:ind w:left="20" w:right="3"/>
                              <w:rPr>
                                <w:rStyle w:val="Hyperlink1"/>
                              </w:rPr>
                            </w:pPr>
                            <w:r>
                              <w:rPr>
                                <w:rStyle w:val="Hyperlink1"/>
                                <w:lang w:val="it-IT"/>
                              </w:rPr>
                              <w:t>Phone:</w:t>
                            </w:r>
                            <w:r>
                              <w:rPr>
                                <w:rStyle w:val="Hyperlink1"/>
                              </w:rPr>
                              <w:tab/>
                              <w:t>01.123.456.7890</w:t>
                            </w:r>
                          </w:p>
                          <w:p w:rsidR="00A13966" w:rsidRDefault="00A13966" w:rsidP="00A13966">
                            <w:pPr>
                              <w:pStyle w:val="Text"/>
                              <w:spacing w:before="15" w:line="273" w:lineRule="auto"/>
                              <w:ind w:left="20" w:right="3"/>
                              <w:rPr>
                                <w:rStyle w:val="Hyperlink1"/>
                              </w:rPr>
                            </w:pPr>
                          </w:p>
                          <w:p w:rsidR="00A13966" w:rsidRDefault="00A13966" w:rsidP="00A13966">
                            <w:pPr>
                              <w:pStyle w:val="Text"/>
                              <w:spacing w:before="15"/>
                              <w:ind w:left="20"/>
                            </w:pPr>
                            <w:r>
                              <w:rPr>
                                <w:rStyle w:val="Hyperlink1"/>
                              </w:rPr>
                              <w:t>Fax:</w:t>
                            </w:r>
                            <w:r>
                              <w:rPr>
                                <w:rStyle w:val="Hyperlink1"/>
                              </w:rPr>
                              <w:tab/>
                              <w:t>01.123.456.7890</w:t>
                            </w:r>
                          </w:p>
                        </w:txbxContent>
                      </wps:txbx>
                      <wps:bodyPr wrap="square" lIns="0" tIns="0" rIns="0" bIns="0" numCol="1" anchor="t">
                        <a:noAutofit/>
                      </wps:bodyPr>
                    </wps:wsp>
                  </a:graphicData>
                </a:graphic>
              </wp:anchor>
            </w:drawing>
          </mc:Choice>
          <mc:Fallback>
            <w:pict>
              <v:shape w14:anchorId="1D081D30" id="_x0000_s1053" type="#_x0000_t202" style="position:absolute;margin-left:213.85pt;margin-top:682.35pt;width:94.75pt;height:40.95pt;z-index:253628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" filled="f" stroked="f" strokeweight="1pt">
                <v:stroke miterlimit="4"/>
                <v:textbox inset="0,0,0,0">
                  <w:txbxContent>
                    <w:p w:rsidR="00A13966" w:rsidRDefault="00A13966" w:rsidP="00A13966">
                      <w:pPr>
                        <w:pStyle w:val="Text"/>
                        <w:spacing w:before="15" w:line="273" w:lineRule="auto"/>
                        <w:ind w:left="20" w:right="3"/>
                        <w:rPr>
                          <w:rStyle w:val="Hyperlink1"/>
                        </w:rPr>
                      </w:pPr>
                      <w:r>
                        <w:rPr>
                          <w:rStyle w:val="Hyperlink1"/>
                          <w:lang w:val="en-US"/>
                        </w:rPr>
                        <w:t xml:space="preserve">Free Toll: </w:t>
                      </w:r>
                      <w:r>
                        <w:rPr>
                          <w:rStyle w:val="Hyperlink1"/>
                        </w:rPr>
                        <w:tab/>
                        <w:t>01.123.456.7890</w:t>
                      </w:r>
                    </w:p>
                    <w:p w:rsidR="00A13966" w:rsidRDefault="00A13966" w:rsidP="00A13966">
                      <w:pPr>
                        <w:pStyle w:val="Text"/>
                        <w:spacing w:before="15" w:line="273" w:lineRule="auto"/>
                        <w:ind w:left="20" w:right="3"/>
                        <w:rPr>
                          <w:rStyle w:val="Hyperlink1"/>
                        </w:rPr>
                      </w:pPr>
                      <w:r>
                        <w:rPr>
                          <w:rStyle w:val="Hyperlink1"/>
                          <w:lang w:val="it-IT"/>
                        </w:rPr>
                        <w:t>Phone:</w:t>
                      </w:r>
                      <w:r>
                        <w:rPr>
                          <w:rStyle w:val="Hyperlink1"/>
                        </w:rPr>
                        <w:tab/>
                        <w:t>01.123.456.7890</w:t>
                      </w:r>
                    </w:p>
                    <w:p w:rsidR="00A13966" w:rsidRDefault="00A13966" w:rsidP="00A13966">
                      <w:pPr>
                        <w:pStyle w:val="Text"/>
                        <w:spacing w:before="15" w:line="273" w:lineRule="auto"/>
                        <w:ind w:left="20" w:right="3"/>
                        <w:rPr>
                          <w:rStyle w:val="Hyperlink1"/>
                        </w:rPr>
                      </w:pPr>
                    </w:p>
                    <w:p w:rsidR="00A13966" w:rsidRDefault="00A13966" w:rsidP="00A13966">
                      <w:pPr>
                        <w:pStyle w:val="Text"/>
                        <w:spacing w:before="15"/>
                        <w:ind w:left="20"/>
                      </w:pPr>
                      <w:r>
                        <w:rPr>
                          <w:rStyle w:val="Hyperlink1"/>
                        </w:rPr>
                        <w:t>Fax:</w:t>
                      </w:r>
                      <w:r>
                        <w:rPr>
                          <w:rStyle w:val="Hyperlink1"/>
                        </w:rPr>
                        <w:tab/>
                        <w:t>01.123.456.7890</w:t>
                      </w:r>
                    </w:p>
                  </w:txbxContent>
                </v:textbox>
                <w10:wrap anchorx="page" anchory="page"/>
              </v:shape>
            </w:pict>
          </mc:Fallback>
        </mc:AlternateContent>
      </w:r>
    </w:p>
    <w:p w:rsidR="003D3926" w:rsidRPr="00EB563C" w:rsidRDefault="00A91A8F" w:rsidP="00EB563C">
      <w:pPr>
        <w:rPr>
          <w:rFonts w:ascii="Arial" w:hAnsi="Arial" w:cs="Arial"/>
        </w:rPr>
      </w:pPr>
      <w:r>
        <w:rPr>
          <w:noProof/>
          <w:lang w:val="de-DE"/>
        </w:rPr>
        <mc:AlternateContent>
          <mc:Choice Requires="wps">
            <w:drawing>
              <wp:anchor distT="0" distB="0" distL="0" distR="0" simplePos="0" relativeHeight="253624832" behindDoc="0" locked="0" layoutInCell="1" allowOverlap="1" wp14:anchorId="515005E8" wp14:editId="05FF7F75">
                <wp:simplePos x="0" y="0"/>
                <wp:positionH relativeFrom="page">
                  <wp:posOffset>1524000</wp:posOffset>
                </wp:positionH>
                <wp:positionV relativeFrom="page">
                  <wp:posOffset>3289300</wp:posOffset>
                </wp:positionV>
                <wp:extent cx="2396490" cy="705485"/>
                <wp:effectExtent l="0" t="0" r="3810" b="5715"/>
                <wp:wrapNone/>
                <wp:docPr id="1073742574" name="officeArt object"/>
                <wp:cNvGraphicFramePr/>
                <a:graphic xmlns:a="http://schemas.openxmlformats.org/drawingml/2006/main">
                  <a:graphicData uri="http://schemas.microsoft.com/office/word/2010/wordprocessingShape">
                    <wps:wsp>
                      <wps:cNvSpPr txBox="1"/>
                      <wps:spPr>
                        <a:xfrm>
                          <a:off x="0" y="0"/>
                          <a:ext cx="2396490" cy="705485"/>
                        </a:xfrm>
                        <a:prstGeom prst="rect">
                          <a:avLst/>
                        </a:prstGeom>
                        <a:noFill/>
                        <a:ln w="12700" cap="flat">
                          <a:noFill/>
                          <a:miter lim="400000"/>
                        </a:ln>
                        <a:effectLst/>
                      </wps:spPr>
                      <wps:txbx>
                        <w:txbxContent>
                          <w:p w:rsidR="00A13966" w:rsidRDefault="00A91A8F" w:rsidP="00A13966">
                            <w:pPr>
                              <w:pStyle w:val="Head2125"/>
                              <w:rPr>
                                <w:rStyle w:val="Ohne"/>
                              </w:rPr>
                            </w:pPr>
                            <w:r>
                              <w:rPr>
                                <w:rStyle w:val="Ohne"/>
                                <w:u w:color="0054A6"/>
                              </w:rPr>
                              <w:t>Rapport de stage</w:t>
                            </w:r>
                          </w:p>
                          <w:p w:rsidR="00A13966" w:rsidRDefault="00A91A8F" w:rsidP="00A13966">
                            <w:pPr>
                              <w:pStyle w:val="Head2125"/>
                            </w:pPr>
                            <w:r>
                              <w:rPr>
                                <w:rStyle w:val="Ohne"/>
                                <w:spacing w:val="-5"/>
                                <w:u w:color="0054A6"/>
                              </w:rPr>
                              <w:t>Mon entreprise</w:t>
                            </w:r>
                          </w:p>
                        </w:txbxContent>
                      </wps:txbx>
                      <wps:bodyPr wrap="square" lIns="0" tIns="0" rIns="0" bIns="0" numCol="1" anchor="t">
                        <a:noAutofit/>
                      </wps:bodyPr>
                    </wps:wsp>
                  </a:graphicData>
                </a:graphic>
                <wp14:sizeRelH relativeFrom="margin">
                  <wp14:pctWidth>0</wp14:pctWidth>
                </wp14:sizeRelH>
              </wp:anchor>
            </w:drawing>
          </mc:Choice>
          <mc:Fallback>
            <w:pict>
              <v:shape w14:anchorId="515005E8" id="_x0000_s1054" type="#_x0000_t202" style="position:absolute;margin-left:120pt;margin-top:259pt;width:188.7pt;height:55.55pt;z-index:25362483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" filled="f" stroked="f" strokeweight="1pt">
                <v:stroke miterlimit="4"/>
                <v:textbox inset="0,0,0,0">
                  <w:txbxContent>
                    <w:p w:rsidR="00A13966" w:rsidRDefault="00A91A8F" w:rsidP="00A13966">
                      <w:pPr>
                        <w:pStyle w:val="Head2125"/>
                        <w:rPr>
                          <w:rStyle w:val="Ohne"/>
                        </w:rPr>
                      </w:pPr>
                      <w:r>
                        <w:rPr>
                          <w:rStyle w:val="Ohne"/>
                          <w:u w:color="0054A6"/>
                        </w:rPr>
                        <w:t>Rapport de stage</w:t>
                      </w:r>
                    </w:p>
                    <w:p w:rsidR="00A13966" w:rsidRDefault="00A91A8F" w:rsidP="00A13966">
                      <w:pPr>
                        <w:pStyle w:val="Head2125"/>
                      </w:pPr>
                      <w:r>
                        <w:rPr>
                          <w:rStyle w:val="Ohne"/>
                          <w:spacing w:val="-5"/>
                          <w:u w:color="0054A6"/>
                        </w:rPr>
                        <w:t xml:space="preserve">Mon </w:t>
                      </w:r>
                      <w:proofErr w:type="spellStart"/>
                      <w:r>
                        <w:rPr>
                          <w:rStyle w:val="Ohne"/>
                          <w:spacing w:val="-5"/>
                          <w:u w:color="0054A6"/>
                        </w:rPr>
                        <w:t>entreprise</w:t>
                      </w:r>
                      <w:proofErr w:type="spellEnd"/>
                    </w:p>
                  </w:txbxContent>
                </v:textbox>
                <w10:wrap anchorx="page" anchory="page"/>
              </v:shape>
            </w:pict>
          </mc:Fallback>
        </mc:AlternateContent>
      </w:r>
      <w:r w:rsidR="00EE55D7">
        <w:rPr>
          <w:noProof/>
          <w:lang w:val="id-ID" w:eastAsia="id-ID"/>
        </w:rPr>
        <mc:AlternateContent>
          <mc:Choice Requires="wpg">
            <w:drawing>
              <wp:anchor distT="0" distB="0" distL="114300" distR="114300" simplePos="0" relativeHeight="251011584" behindDoc="1" locked="0" layoutInCell="1" allowOverlap="1">
                <wp:simplePos x="0" y="0"/>
                <wp:positionH relativeFrom="column">
                  <wp:posOffset>-220345</wp:posOffset>
                </wp:positionH>
                <wp:positionV relativeFrom="paragraph">
                  <wp:posOffset>818515</wp:posOffset>
                </wp:positionV>
                <wp:extent cx="5670550" cy="1270"/>
                <wp:effectExtent l="0" t="0" r="6350" b="0"/>
                <wp:wrapNone/>
                <wp:docPr id="28"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30" cy="2"/>
                          <a:chOff x="1842" y="3151"/>
                          <a:chExt cx="8930" cy="2"/>
                        </a:xfrm>
                      </wpg:grpSpPr>
                      <wps:wsp>
                        <wps:cNvPr id="29" name="Freeform 154"/>
                        <wps:cNvSpPr>
                          <a:spLocks/>
                        </wps:cNvSpPr>
                        <wps:spPr bwMode="auto">
                          <a:xfrm>
                            <a:off x="1842" y="3151"/>
                            <a:ext cx="8930" cy="2"/>
                          </a:xfrm>
                          <a:custGeom>
                            <a:avLst/>
                            <a:gdLst>
                              <a:gd name="T0" fmla="+- 0 1842 1842"/>
                              <a:gd name="T1" fmla="*/ T0 w 8930"/>
                              <a:gd name="T2" fmla="+- 0 10772 1842"/>
                              <a:gd name="T3" fmla="*/ T2 w 8930"/>
                            </a:gdLst>
                            <a:ahLst/>
                            <a:cxnLst>
                              <a:cxn ang="0">
                                <a:pos x="T1" y="0"/>
                              </a:cxn>
                              <a:cxn ang="0">
                                <a:pos x="T3" y="0"/>
                              </a:cxn>
                            </a:cxnLst>
                            <a:rect l="0" t="0" r="r" b="b"/>
                            <a:pathLst>
                              <a:path w="8930">
                                <a:moveTo>
                                  <a:pt x="0" y="0"/>
                                </a:moveTo>
                                <a:lnTo>
                                  <a:pt x="8930"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5F9CC0" id="Group 153" o:spid="_x0000_s1026" style="position:absolute;margin-left:-17.35pt;margin-top:64.45pt;width:446.5pt;height:.1pt;z-index:-252304896" coordorigin="1842,3151" coordsize="893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">
                <v:shape id="Freeform 154" o:spid="_x0000_s1027" style="position:absolute;left:1842;top:3151;width:8930;height:2;visibility:visible;mso-wrap-style:square;v-text-anchor:top" coordsize="893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" path="m,l8930,e" filled="f" strokecolor="#231f20" strokeweight=".5pt">
                  <v:path arrowok="t" o:connecttype="custom" o:connectlocs="0,0;8930,0" o:connectangles="0,0"/>
                </v:shape>
              </v:group>
            </w:pict>
          </mc:Fallback>
        </mc:AlternateContent>
      </w:r>
      <w:r w:rsidR="00EE55D7">
        <w:rPr>
          <w:noProof/>
          <w:lang w:val="id-ID" w:eastAsia="id-ID"/>
        </w:rPr>
        <mc:AlternateContent>
          <mc:Choice Requires="wpg">
            <w:drawing>
              <wp:anchor distT="0" distB="0" distL="114300" distR="114300" simplePos="0" relativeHeight="251414016" behindDoc="1" locked="0" layoutInCell="1" allowOverlap="1">
                <wp:simplePos x="0" y="0"/>
                <wp:positionH relativeFrom="column">
                  <wp:posOffset>1830070</wp:posOffset>
                </wp:positionH>
                <wp:positionV relativeFrom="paragraph">
                  <wp:posOffset>5930900</wp:posOffset>
                </wp:positionV>
                <wp:extent cx="1593215" cy="1270"/>
                <wp:effectExtent l="0" t="0" r="0" b="0"/>
                <wp:wrapNone/>
                <wp:docPr id="3"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9" cy="2"/>
                          <a:chOff x="5059" y="11192"/>
                          <a:chExt cx="2509" cy="2"/>
                        </a:xfrm>
                      </wpg:grpSpPr>
                      <wps:wsp>
                        <wps:cNvPr id="13" name="Freeform 129"/>
                        <wps:cNvSpPr>
                          <a:spLocks/>
                        </wps:cNvSpPr>
                        <wps:spPr bwMode="auto">
                          <a:xfrm>
                            <a:off x="5059" y="11192"/>
                            <a:ext cx="2509" cy="2"/>
                          </a:xfrm>
                          <a:custGeom>
                            <a:avLst/>
                            <a:gdLst>
                              <a:gd name="T0" fmla="+- 0 5059 5059"/>
                              <a:gd name="T1" fmla="*/ T0 w 2509"/>
                              <a:gd name="T2" fmla="+- 0 7569 5059"/>
                              <a:gd name="T3" fmla="*/ T2 w 2509"/>
                            </a:gdLst>
                            <a:ahLst/>
                            <a:cxnLst>
                              <a:cxn ang="0">
                                <a:pos x="T1" y="0"/>
                              </a:cxn>
                              <a:cxn ang="0">
                                <a:pos x="T3" y="0"/>
                              </a:cxn>
                            </a:cxnLst>
                            <a:rect l="0" t="0" r="r" b="b"/>
                            <a:pathLst>
                              <a:path w="2509">
                                <a:moveTo>
                                  <a:pt x="0" y="0"/>
                                </a:moveTo>
                                <a:lnTo>
                                  <a:pt x="2510"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980558" id="Group 128" o:spid="_x0000_s1026" style="position:absolute;margin-left:144.1pt;margin-top:467pt;width:125.45pt;height:.1pt;z-index:-251902464" coordorigin="5059,11192" coordsize="250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">
                <v:shape id="Freeform 129" o:spid="_x0000_s1027" style="position:absolute;left:5059;top:11192;width:2509;height:2;visibility:visible;mso-wrap-style:square;v-text-anchor:top" coordsize="2509,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" path="m,l2510,e" filled="f" strokecolor="#231f20" strokeweight=".5pt">
                  <v:path arrowok="t" o:connecttype="custom" o:connectlocs="0,0;2510,0" o:connectangles="0,0"/>
                </v:shape>
              </v:group>
            </w:pict>
          </mc:Fallback>
        </mc:AlternateContent>
      </w:r>
    </w:p>
    <w:sectPr w:rsidR="003D3926" w:rsidRPr="00EB563C" w:rsidSect="00240015">
      <w:headerReference w:type="default" r:id="rId19"/>
      <w:footerReference w:type="even" r:id="rId20"/>
      <w:footerReference w:type="default" r:id="rId21"/>
      <w:headerReference w:type="first" r:id="rId22"/>
      <w:footnotePr>
        <w:numFmt w:val="chicago"/>
        <w:numRestart w:val="eachPage"/>
      </w:footnotePr>
      <w:endnotePr>
        <w:numFmt w:val="decimal"/>
      </w:endnotePr>
      <w:pgSz w:w="11907" w:h="16840" w:code="9"/>
      <w:pgMar w:top="1701" w:right="1418" w:bottom="1701" w:left="1559"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2567D" w:rsidRDefault="00F2567D">
      <w:r>
        <w:separator/>
      </w:r>
    </w:p>
  </w:endnote>
  <w:endnote w:type="continuationSeparator" w:id="0">
    <w:p w:rsidR="00F2567D" w:rsidRDefault="00F25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Impact">
    <w:panose1 w:val="020B0806030902050204"/>
    <w:charset w:val="00"/>
    <w:family w:val="swiss"/>
    <w:pitch w:val="variable"/>
    <w:sig w:usb0="00000287" w:usb1="00000000" w:usb2="00000000" w:usb3="00000000" w:csb0="0000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ourier">
    <w:panose1 w:val="00000000000000000000"/>
    <w:charset w:val="00"/>
    <w:family w:val="auto"/>
    <w:pitch w:val="variable"/>
    <w:sig w:usb0="00000003" w:usb1="00000000" w:usb2="00000000" w:usb3="00000000" w:csb0="00000003"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ource Sans Pro">
    <w:panose1 w:val="020B0503030403020204"/>
    <w:charset w:val="4D"/>
    <w:family w:val="swiss"/>
    <w:notTrueType/>
    <w:pitch w:val="variable"/>
    <w:sig w:usb0="20000007" w:usb1="00000001" w:usb2="00000000" w:usb3="00000000" w:csb0="00000193" w:csb1="00000000"/>
  </w:font>
  <w:font w:name="Arial Unicode MS">
    <w:panose1 w:val="020B0604020202020204"/>
    <w:charset w:val="80"/>
    <w:family w:val="swiss"/>
    <w:pitch w:val="variable"/>
    <w:sig w:usb0="F7FFAFFF" w:usb1="E9DFFFFF" w:usb2="0000003F" w:usb3="00000000" w:csb0="003F01FF" w:csb1="00000000"/>
  </w:font>
  <w:font w:name="Open Sans">
    <w:panose1 w:val="020B08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rodepage"/>
      </w:rPr>
      <w:id w:val="1453585590"/>
      <w:docPartObj>
        <w:docPartGallery w:val="Page Numbers (Bottom of Page)"/>
        <w:docPartUnique/>
      </w:docPartObj>
    </w:sdtPr>
    <w:sdtEndPr>
      <w:rPr>
        <w:rStyle w:val="Numrodepage"/>
      </w:rPr>
    </w:sdtEndPr>
    <w:sdtContent>
      <w:p w:rsidR="007C1D51" w:rsidRDefault="007C1D51" w:rsidP="00386EC2">
        <w:pPr>
          <w:pStyle w:val="Pieddepage"/>
          <w:framePr w:wrap="none" w:vAnchor="text" w:hAnchor="margin" w:xAlign="outside"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rsidR="007C1D51" w:rsidRDefault="007C1D51" w:rsidP="007C1D51">
    <w:pPr>
      <w:pStyle w:val="Pieddepage"/>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rodepage"/>
      </w:rPr>
      <w:id w:val="544417877"/>
      <w:docPartObj>
        <w:docPartGallery w:val="Page Numbers (Bottom of Page)"/>
        <w:docPartUnique/>
      </w:docPartObj>
    </w:sdtPr>
    <w:sdtEndPr>
      <w:rPr>
        <w:rStyle w:val="Numrodepage"/>
      </w:rPr>
    </w:sdtEndPr>
    <w:sdtContent>
      <w:p w:rsidR="007C1D51" w:rsidRDefault="007C1D51" w:rsidP="00386EC2">
        <w:pPr>
          <w:pStyle w:val="Pieddepage"/>
          <w:framePr w:wrap="none" w:vAnchor="text" w:hAnchor="margin" w:xAlign="outside"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rsidR="004F7E4C" w:rsidRDefault="004F7E4C" w:rsidP="007C1D51">
    <w:pPr>
      <w:pStyle w:val="Pieddepage"/>
      <w:ind w:right="360" w:firstLine="360"/>
      <w:jc w:val="both"/>
    </w:pPr>
    <w:r>
      <w:rPr>
        <w:i/>
        <w:iCs/>
        <w:noProof/>
        <w:color w:val="808080"/>
        <w:sz w:val="20"/>
        <w:szCs w:val="20"/>
      </w:rPr>
      <mc:AlternateContent>
        <mc:Choice Requires="wps">
          <w:drawing>
            <wp:anchor distT="0" distB="0" distL="114300" distR="114300" simplePos="0" relativeHeight="251660288" behindDoc="0" locked="0" layoutInCell="1" allowOverlap="1">
              <wp:simplePos x="0" y="0"/>
              <wp:positionH relativeFrom="column">
                <wp:posOffset>-20320</wp:posOffset>
              </wp:positionH>
              <wp:positionV relativeFrom="paragraph">
                <wp:posOffset>-24765</wp:posOffset>
              </wp:positionV>
              <wp:extent cx="5715000" cy="0"/>
              <wp:effectExtent l="0" t="0" r="0" b="0"/>
              <wp:wrapNone/>
              <wp:docPr id="9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58E7A0" id="Line 1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pt,-1.95pt" to="448.4pt,-1.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">
              <o:lock v:ext="edit" shapetype="f"/>
            </v:line>
          </w:pict>
        </mc:Fallback>
      </mc:AlternateContent>
    </w:r>
    <w:r w:rsidRPr="00E25294">
      <w:rPr>
        <w:i/>
        <w:iCs/>
        <w:color w:val="808080"/>
        <w:sz w:val="20"/>
        <w:szCs w:val="20"/>
      </w:rPr>
      <w:t>Méthodologie du rapport de stage /</w:t>
    </w:r>
    <w:r>
      <w:rPr>
        <w:i/>
        <w:iCs/>
        <w:color w:val="808080"/>
        <w:sz w:val="20"/>
        <w:szCs w:val="20"/>
      </w:rPr>
      <w:t xml:space="preserve">2004                                                                         </w:t>
    </w:r>
    <w:r>
      <w:t xml:space="preserve">                             </w:t>
    </w:r>
  </w:p>
  <w:p w:rsidR="004F7E4C" w:rsidRDefault="004F7E4C"/>
  <w:p w:rsidR="004F7E4C" w:rsidRDefault="004F7E4C"/>
  <w:p w:rsidR="00213812" w:rsidRDefault="002138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17E7" w:rsidRDefault="00B83FCA">
    <w:r>
      <w:rPr>
        <w:noProof/>
      </w:rPr>
      <mc:AlternateContent>
        <mc:Choice Requires="wpg">
          <w:drawing>
            <wp:anchor distT="0" distB="0" distL="114300" distR="114300" simplePos="0" relativeHeight="251669504" behindDoc="0" locked="0" layoutInCell="1" allowOverlap="1" wp14:anchorId="6BDF8287" wp14:editId="789F631C">
              <wp:simplePos x="0" y="0"/>
              <wp:positionH relativeFrom="page">
                <wp:align>right</wp:align>
              </wp:positionH>
              <wp:positionV relativeFrom="bottomMargin">
                <wp:align>center</wp:align>
              </wp:positionV>
              <wp:extent cx="6172200" cy="274320"/>
              <wp:effectExtent l="0" t="0" r="0" b="0"/>
              <wp:wrapNone/>
              <wp:docPr id="164" name="Groupe 164"/>
              <wp:cNvGraphicFramePr/>
              <a:graphic xmlns:a="http://schemas.openxmlformats.org/drawingml/2006/main">
                <a:graphicData uri="http://schemas.microsoft.com/office/word/2010/wordprocessingGroup">
                  <wpg:wgp>
                    <wpg:cNvGrpSpPr/>
                    <wpg:grpSpPr>
                      <a:xfrm>
                        <a:off x="0" y="0"/>
                        <a:ext cx="6172200" cy="274320"/>
                        <a:chOff x="0" y="0"/>
                        <a:chExt cx="6172200" cy="274320"/>
                      </a:xfrm>
                    </wpg:grpSpPr>
                    <wps:wsp>
                      <wps:cNvPr id="165" name="Rectangle 165"/>
                      <wps:cNvSpPr/>
                      <wps:spPr>
                        <a:xfrm>
                          <a:off x="22860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Zone de texte 166"/>
                      <wps:cNvSpPr txBox="1"/>
                      <wps:spPr>
                        <a:xfrm>
                          <a:off x="0" y="9525"/>
                          <a:ext cx="5943600" cy="244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83FCA" w:rsidRDefault="00F2567D">
                            <w:pPr>
                              <w:pStyle w:val="Pieddepage"/>
                              <w:jc w:val="right"/>
                            </w:pPr>
                            <w:sdt>
                              <w:sdtPr>
                                <w:rPr>
                                  <w:caps/>
                                  <w:color w:val="4472C4" w:themeColor="accent1"/>
                                  <w:sz w:val="20"/>
                                  <w:szCs w:val="20"/>
                                </w:rPr>
                                <w:alias w:val="Titre"/>
                                <w:tag w:val=""/>
                                <w:id w:val="372040865"/>
                                <w:dataBinding w:prefixMappings="xmlns:ns0='http://purl.org/dc/elements/1.1/' xmlns:ns1='http://schemas.openxmlformats.org/package/2006/metadata/core-properties' " w:xpath="/ns1:coreProperties[1]/ns0:title[1]" w:storeItemID="{6C3C8BC8-F283-45AE-878A-BAB7291924A1}"/>
                                <w:text/>
                              </w:sdtPr>
                              <w:sdtEndPr/>
                              <w:sdtContent>
                                <w:r w:rsidR="00B83FCA">
                                  <w:rPr>
                                    <w:caps/>
                                    <w:color w:val="4472C4" w:themeColor="accent1"/>
                                    <w:sz w:val="20"/>
                                    <w:szCs w:val="20"/>
                                  </w:rPr>
                                  <w:t>GILLES PIERCE</w:t>
                                </w:r>
                              </w:sdtContent>
                            </w:sdt>
                            <w:r w:rsidR="00B83FCA">
                              <w:rPr>
                                <w:caps/>
                                <w:color w:val="808080" w:themeColor="background1" w:themeShade="80"/>
                                <w:sz w:val="20"/>
                                <w:szCs w:val="20"/>
                              </w:rPr>
                              <w:t> | </w:t>
                            </w:r>
                            <w:sdt>
                              <w:sdtPr>
                                <w:rPr>
                                  <w:color w:val="808080" w:themeColor="background1" w:themeShade="80"/>
                                  <w:sz w:val="20"/>
                                  <w:szCs w:val="20"/>
                                </w:rPr>
                                <w:alias w:val="Sous-titre"/>
                                <w:tag w:val=""/>
                                <w:id w:val="1395552421"/>
                                <w:dataBinding w:prefixMappings="xmlns:ns0='http://purl.org/dc/elements/1.1/' xmlns:ns1='http://schemas.openxmlformats.org/package/2006/metadata/core-properties' " w:xpath="/ns1:coreProperties[1]/ns0:subject[1]" w:storeItemID="{6C3C8BC8-F283-45AE-878A-BAB7291924A1}"/>
                                <w:text/>
                              </w:sdtPr>
                              <w:sdtEndPr/>
                              <w:sdtContent>
                                <w:r w:rsidR="00B83FCA">
                                  <w:rPr>
                                    <w:color w:val="808080" w:themeColor="background1" w:themeShade="80"/>
                                    <w:sz w:val="20"/>
                                    <w:szCs w:val="20"/>
                                  </w:rPr>
                                  <w:t>Rapport de stage 2019</w:t>
                                </w:r>
                              </w:sdtContent>
                            </w:sdt>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wpg:wgp>
                </a:graphicData>
              </a:graphic>
            </wp:anchor>
          </w:drawing>
        </mc:Choice>
        <mc:Fallback>
          <w:pict>
            <v:group w14:anchorId="6BDF8287" id="Groupe 164" o:spid="_x0000_s1056" style="position:absolute;margin-left:434.8pt;margin-top:0;width:486pt;height:21.6pt;z-index:251669504;mso-position-horizontal:right;mso-position-horizontal-relative:page;mso-position-vertical:center;mso-position-vertical-relative:bottom-margin-area" coordsize="61722,27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">
              <v:rect id="Rectangle 165" o:spid="_x0000_s1057" style="position:absolute;left:2286;width:59436;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" fillcolor="white [3212]" stroked="f" strokeweight="1pt">
                <v:fill opacity="0"/>
              </v:rect>
              <v:shapetype id="_x0000_t202" coordsize="21600,21600" o:spt="202" path="m,l,21600r21600,l21600,xe">
                <v:stroke joinstyle="miter"/>
                <v:path gradientshapeok="t" o:connecttype="rect"/>
              </v:shapetype>
              <v:shape id="Zone de texte 166" o:spid="_x0000_s1058" type="#_x0000_t202" style="position:absolute;top:95;width:59436;height:24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" filled="f" stroked="f" strokeweight=".5pt">
                <v:textbox style="mso-fit-shape-to-text:t" inset="0,,0">
                  <w:txbxContent>
                    <w:p w:rsidR="00B83FCA" w:rsidRDefault="00B83FCA">
                      <w:pPr>
                        <w:pStyle w:val="Pieddepage"/>
                        <w:jc w:val="right"/>
                      </w:pPr>
                      <w:sdt>
                        <w:sdtPr>
                          <w:rPr>
                            <w:caps/>
                            <w:color w:val="4472C4" w:themeColor="accent1"/>
                            <w:sz w:val="20"/>
                            <w:szCs w:val="20"/>
                          </w:rPr>
                          <w:alias w:val="Titre"/>
                          <w:tag w:val=""/>
                          <w:id w:val="372040865"/>
                          <w:dataBinding w:prefixMappings="xmlns:ns0='http://purl.org/dc/elements/1.1/' xmlns:ns1='http://schemas.openxmlformats.org/package/2006/metadata/core-properties' " w:xpath="/ns1:coreProperties[1]/ns0:title[1]" w:storeItemID="{6C3C8BC8-F283-45AE-878A-BAB7291924A1}"/>
                          <w:text/>
                        </w:sdtPr>
                        <w:sdtContent>
                          <w:r>
                            <w:rPr>
                              <w:caps/>
                              <w:color w:val="4472C4" w:themeColor="accent1"/>
                              <w:sz w:val="20"/>
                              <w:szCs w:val="20"/>
                            </w:rPr>
                            <w:t>GILLES PIERCE</w:t>
                          </w:r>
                        </w:sdtContent>
                      </w:sdt>
                      <w:r>
                        <w:rPr>
                          <w:caps/>
                          <w:color w:val="808080" w:themeColor="background1" w:themeShade="80"/>
                          <w:sz w:val="20"/>
                          <w:szCs w:val="20"/>
                        </w:rPr>
                        <w:t> | </w:t>
                      </w:r>
                      <w:sdt>
                        <w:sdtPr>
                          <w:rPr>
                            <w:color w:val="808080" w:themeColor="background1" w:themeShade="80"/>
                            <w:sz w:val="20"/>
                            <w:szCs w:val="20"/>
                          </w:rPr>
                          <w:alias w:val="Sous-titre"/>
                          <w:tag w:val=""/>
                          <w:id w:val="1395552421"/>
                          <w:dataBinding w:prefixMappings="xmlns:ns0='http://purl.org/dc/elements/1.1/' xmlns:ns1='http://schemas.openxmlformats.org/package/2006/metadata/core-properties' " w:xpath="/ns1:coreProperties[1]/ns0:subject[1]" w:storeItemID="{6C3C8BC8-F283-45AE-878A-BAB7291924A1}"/>
                          <w:text/>
                        </w:sdtPr>
                        <w:sdtContent>
                          <w:r>
                            <w:rPr>
                              <w:color w:val="808080" w:themeColor="background1" w:themeShade="80"/>
                              <w:sz w:val="20"/>
                              <w:szCs w:val="20"/>
                            </w:rPr>
                            <w:t>Rapport de stage 2019</w:t>
                          </w:r>
                        </w:sdtContent>
                      </w:sdt>
                    </w:p>
                  </w:txbxContent>
                </v:textbox>
              </v:shape>
              <w10:wrap anchorx="page" anchory="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2567D" w:rsidRDefault="00F2567D">
      <w:r>
        <w:separator/>
      </w:r>
    </w:p>
  </w:footnote>
  <w:footnote w:type="continuationSeparator" w:id="0">
    <w:p w:rsidR="00F2567D" w:rsidRDefault="00F256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rodepage"/>
      </w:rPr>
      <w:id w:val="-2016448413"/>
      <w:docPartObj>
        <w:docPartGallery w:val="Page Numbers (Top of Page)"/>
        <w:docPartUnique/>
      </w:docPartObj>
    </w:sdtPr>
    <w:sdtEndPr>
      <w:rPr>
        <w:rStyle w:val="Numrodepage"/>
      </w:rPr>
    </w:sdtEndPr>
    <w:sdtContent>
      <w:p w:rsidR="00180510" w:rsidRDefault="00180510" w:rsidP="00386EC2">
        <w:pPr>
          <w:pStyle w:val="En-tte"/>
          <w:framePr w:wrap="none" w:vAnchor="text" w:hAnchor="margin" w:xAlign="outside"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rsidR="00180510" w:rsidRDefault="00180510" w:rsidP="00180510">
    <w:pPr>
      <w:pStyle w:val="En-tte"/>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rodepage"/>
      </w:rPr>
      <w:id w:val="979965788"/>
      <w:docPartObj>
        <w:docPartGallery w:val="Page Numbers (Top of Page)"/>
        <w:docPartUnique/>
      </w:docPartObj>
    </w:sdtPr>
    <w:sdtEndPr>
      <w:rPr>
        <w:rStyle w:val="Numrodepage"/>
      </w:rPr>
    </w:sdtEndPr>
    <w:sdtContent>
      <w:p w:rsidR="00180510" w:rsidRDefault="00180510" w:rsidP="00386EC2">
        <w:pPr>
          <w:pStyle w:val="En-tte"/>
          <w:framePr w:wrap="none" w:vAnchor="text" w:hAnchor="margin" w:xAlign="outside"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4</w:t>
        </w:r>
        <w:r>
          <w:rPr>
            <w:rStyle w:val="Numrodepage"/>
          </w:rPr>
          <w:fldChar w:fldCharType="end"/>
        </w:r>
      </w:p>
    </w:sdtContent>
  </w:sdt>
  <w:p w:rsidR="00213812" w:rsidRPr="00193894" w:rsidRDefault="00180510" w:rsidP="00180510">
    <w:pPr>
      <w:ind w:right="360" w:firstLine="360"/>
      <w:rPr>
        <w:lang w:val="es-ES"/>
      </w:rPr>
    </w:pPr>
    <w:r>
      <w:rPr>
        <w:noProof/>
      </w:rPr>
      <mc:AlternateContent>
        <mc:Choice Requires="wps">
          <w:drawing>
            <wp:anchor distT="0" distB="0" distL="0" distR="0" simplePos="0" relativeHeight="251683840" behindDoc="0" locked="0" layoutInCell="1" allowOverlap="1" wp14:anchorId="6DEB780E" wp14:editId="7D699DE1">
              <wp:simplePos x="0" y="0"/>
              <wp:positionH relativeFrom="page">
                <wp:posOffset>6793865</wp:posOffset>
              </wp:positionH>
              <wp:positionV relativeFrom="page">
                <wp:posOffset>9906000</wp:posOffset>
              </wp:positionV>
              <wp:extent cx="762636" cy="0"/>
              <wp:effectExtent l="0" t="0" r="0" b="0"/>
              <wp:wrapNone/>
              <wp:docPr id="1073741880" name="officeArt object"/>
              <wp:cNvGraphicFramePr/>
              <a:graphic xmlns:a="http://schemas.openxmlformats.org/drawingml/2006/main">
                <a:graphicData uri="http://schemas.microsoft.com/office/word/2010/wordprocessingShape">
                  <wps:wsp>
                    <wps:cNvCnPr/>
                    <wps:spPr>
                      <a:xfrm>
                        <a:off x="0" y="0"/>
                        <a:ext cx="762636" cy="0"/>
                      </a:xfrm>
                      <a:prstGeom prst="line">
                        <a:avLst/>
                      </a:prstGeom>
                      <a:noFill/>
                      <a:ln w="50800" cap="flat">
                        <a:solidFill>
                          <a:srgbClr val="0054A6"/>
                        </a:solidFill>
                        <a:prstDash val="solid"/>
                        <a:round/>
                      </a:ln>
                      <a:effectLst/>
                    </wps:spPr>
                    <wps:bodyPr/>
                  </wps:wsp>
                </a:graphicData>
              </a:graphic>
            </wp:anchor>
          </w:drawing>
        </mc:Choice>
        <mc:Fallback>
          <w:pict>
            <v:line w14:anchorId="2803F776" id="officeArt object" o:spid="_x0000_s1026" style="position:absolute;z-index:251683840;visibility:visible;mso-wrap-style:square;mso-wrap-distance-left:0;mso-wrap-distance-top:0;mso-wrap-distance-right:0;mso-wrap-distance-bottom:0;mso-position-horizontal:absolute;mso-position-horizontal-relative:page;mso-position-vertical:absolute;mso-position-vertical-relative:page" from="534.95pt,780pt" to="595pt,780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" strokecolor="#0054a6" strokeweight="4pt">
              <w10:wrap anchorx="page" anchory="page"/>
            </v:line>
          </w:pict>
        </mc:Fallback>
      </mc:AlternateContent>
    </w:r>
    <w:r w:rsidR="00B83FCA" w:rsidRPr="00B83FCA">
      <w:rPr>
        <w:noProof/>
        <w:lang w:val="es-ES"/>
      </w:rPr>
      <mc:AlternateContent>
        <mc:Choice Requires="wps">
          <w:drawing>
            <wp:anchor distT="0" distB="0" distL="0" distR="0" simplePos="0" relativeHeight="251681792" behindDoc="0" locked="0" layoutInCell="1" allowOverlap="1" wp14:anchorId="0779879D" wp14:editId="5C543E8B">
              <wp:simplePos x="0" y="0"/>
              <wp:positionH relativeFrom="page">
                <wp:posOffset>754380</wp:posOffset>
              </wp:positionH>
              <wp:positionV relativeFrom="page">
                <wp:posOffset>418465</wp:posOffset>
              </wp:positionV>
              <wp:extent cx="1187450" cy="187325"/>
              <wp:effectExtent l="0" t="0" r="6350" b="3175"/>
              <wp:wrapNone/>
              <wp:docPr id="23" name="officeArt object"/>
              <wp:cNvGraphicFramePr/>
              <a:graphic xmlns:a="http://schemas.openxmlformats.org/drawingml/2006/main">
                <a:graphicData uri="http://schemas.microsoft.com/office/word/2010/wordprocessingShape">
                  <wps:wsp>
                    <wps:cNvSpPr txBox="1"/>
                    <wps:spPr>
                      <a:xfrm>
                        <a:off x="0" y="0"/>
                        <a:ext cx="1187450" cy="187325"/>
                      </a:xfrm>
                      <a:prstGeom prst="rect">
                        <a:avLst/>
                      </a:prstGeom>
                      <a:noFill/>
                      <a:ln w="12700" cap="flat">
                        <a:noFill/>
                        <a:miter lim="400000"/>
                      </a:ln>
                      <a:effectLst/>
                    </wps:spPr>
                    <wps:txbx>
                      <w:txbxContent>
                        <w:p w:rsidR="00B83FCA" w:rsidRPr="00722F21" w:rsidRDefault="00B83FCA" w:rsidP="00B83FCA">
                          <w:pPr>
                            <w:pStyle w:val="Adressedestinataire"/>
                          </w:pPr>
                          <w:r w:rsidRPr="00722F21">
                            <w:rPr>
                              <w:color w:val="0054A6"/>
                              <w:u w:color="0054A6"/>
                            </w:rPr>
                            <w:t>Project Proposal 2018</w:t>
                          </w:r>
                        </w:p>
                      </w:txbxContent>
                    </wps:txbx>
                    <wps:bodyPr wrap="square" lIns="0" tIns="0" rIns="0" bIns="0" numCol="1" anchor="t">
                      <a:noAutofit/>
                    </wps:bodyPr>
                  </wps:wsp>
                </a:graphicData>
              </a:graphic>
            </wp:anchor>
          </w:drawing>
        </mc:Choice>
        <mc:Fallback>
          <w:pict>
            <v:shapetype w14:anchorId="0779879D" id="_x0000_t202" coordsize="21600,21600" o:spt="202" path="m,l,21600r21600,l21600,xe">
              <v:stroke joinstyle="miter"/>
              <v:path gradientshapeok="t" o:connecttype="rect"/>
            </v:shapetype>
            <v:shape id="_x0000_s1055" type="#_x0000_t202" style="position:absolute;left:0;text-align:left;margin-left:59.4pt;margin-top:32.95pt;width:93.5pt;height:14.75pt;z-index:251681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" filled="f" stroked="f" strokeweight="1pt">
              <v:stroke miterlimit="4"/>
              <v:textbox inset="0,0,0,0">
                <w:txbxContent>
                  <w:p w:rsidR="00B83FCA" w:rsidRPr="00722F21" w:rsidRDefault="00B83FCA" w:rsidP="00B83FCA">
                    <w:pPr>
                      <w:pStyle w:val="Adressedestinataire"/>
                    </w:pPr>
                    <w:r w:rsidRPr="00722F21">
                      <w:rPr>
                        <w:color w:val="0054A6"/>
                        <w:u w:color="0054A6"/>
                      </w:rPr>
                      <w:t>Project Proposal 2018</w:t>
                    </w:r>
                  </w:p>
                </w:txbxContent>
              </v:textbox>
              <w10:wrap anchorx="page" anchory="page"/>
            </v:shape>
          </w:pict>
        </mc:Fallback>
      </mc:AlternateContent>
    </w:r>
    <w:r w:rsidR="00B83FCA" w:rsidRPr="00B83FCA">
      <w:rPr>
        <w:noProof/>
        <w:lang w:val="es-ES"/>
      </w:rPr>
      <mc:AlternateContent>
        <mc:Choice Requires="wps">
          <w:drawing>
            <wp:anchor distT="0" distB="0" distL="0" distR="0" simplePos="0" relativeHeight="251680768" behindDoc="0" locked="0" layoutInCell="1" allowOverlap="1" wp14:anchorId="242A999E" wp14:editId="1154157F">
              <wp:simplePos x="0" y="0"/>
              <wp:positionH relativeFrom="page">
                <wp:posOffset>760730</wp:posOffset>
              </wp:positionH>
              <wp:positionV relativeFrom="page">
                <wp:posOffset>958850</wp:posOffset>
              </wp:positionV>
              <wp:extent cx="6798310" cy="0"/>
              <wp:effectExtent l="0" t="0" r="8890" b="12700"/>
              <wp:wrapNone/>
              <wp:docPr id="22" name="officeArt object"/>
              <wp:cNvGraphicFramePr/>
              <a:graphic xmlns:a="http://schemas.openxmlformats.org/drawingml/2006/main">
                <a:graphicData uri="http://schemas.microsoft.com/office/word/2010/wordprocessingShape">
                  <wps:wsp>
                    <wps:cNvCnPr/>
                    <wps:spPr>
                      <a:xfrm>
                        <a:off x="0" y="0"/>
                        <a:ext cx="6798310" cy="0"/>
                      </a:xfrm>
                      <a:prstGeom prst="line">
                        <a:avLst/>
                      </a:prstGeom>
                      <a:noFill/>
                      <a:ln w="12700" cap="flat">
                        <a:solidFill>
                          <a:srgbClr val="0054A6"/>
                        </a:solidFill>
                        <a:prstDash val="solid"/>
                        <a:round/>
                      </a:ln>
                      <a:effectLst/>
                    </wps:spPr>
                    <wps:bodyPr/>
                  </wps:wsp>
                </a:graphicData>
              </a:graphic>
            </wp:anchor>
          </w:drawing>
        </mc:Choice>
        <mc:Fallback>
          <w:pict>
            <v:line w14:anchorId="7F78F224" id="officeArt object" o:spid="_x0000_s1026" style="position:absolute;z-index:251680768;visibility:visible;mso-wrap-style:square;mso-wrap-distance-left:0;mso-wrap-distance-top:0;mso-wrap-distance-right:0;mso-wrap-distance-bottom:0;mso-position-horizontal:absolute;mso-position-horizontal-relative:page;mso-position-vertical:absolute;mso-position-vertical-relative:page" from="59.9pt,75.5pt" to="595.2pt,7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" strokecolor="#0054a6" strokeweight="1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7E4C" w:rsidRDefault="00B83FCA">
    <w:r w:rsidRPr="00B83FCA">
      <w:rPr>
        <w:noProof/>
      </w:rPr>
      <mc:AlternateContent>
        <mc:Choice Requires="wps">
          <w:drawing>
            <wp:anchor distT="0" distB="0" distL="0" distR="0" simplePos="0" relativeHeight="251673600" behindDoc="0" locked="0" layoutInCell="1" allowOverlap="1" wp14:anchorId="0779879D" wp14:editId="5C543E8B">
              <wp:simplePos x="0" y="0"/>
              <wp:positionH relativeFrom="page">
                <wp:posOffset>767715</wp:posOffset>
              </wp:positionH>
              <wp:positionV relativeFrom="page">
                <wp:posOffset>393065</wp:posOffset>
              </wp:positionV>
              <wp:extent cx="1187450" cy="187325"/>
              <wp:effectExtent l="0" t="0" r="6350" b="3175"/>
              <wp:wrapNone/>
              <wp:docPr id="1073741913" name="officeArt object"/>
              <wp:cNvGraphicFramePr/>
              <a:graphic xmlns:a="http://schemas.openxmlformats.org/drawingml/2006/main">
                <a:graphicData uri="http://schemas.microsoft.com/office/word/2010/wordprocessingShape">
                  <wps:wsp>
                    <wps:cNvSpPr txBox="1"/>
                    <wps:spPr>
                      <a:xfrm>
                        <a:off x="0" y="0"/>
                        <a:ext cx="1187450" cy="187325"/>
                      </a:xfrm>
                      <a:prstGeom prst="rect">
                        <a:avLst/>
                      </a:prstGeom>
                      <a:noFill/>
                      <a:ln w="12700" cap="flat">
                        <a:noFill/>
                        <a:miter lim="400000"/>
                      </a:ln>
                      <a:effectLst/>
                    </wps:spPr>
                    <wps:txbx>
                      <w:txbxContent>
                        <w:p w:rsidR="00B83FCA" w:rsidRDefault="00B83FCA" w:rsidP="00B83FCA">
                          <w:pPr>
                            <w:pStyle w:val="Adressedestinataire"/>
                          </w:pPr>
                          <w:r>
                            <w:rPr>
                              <w:color w:val="0054A6"/>
                              <w:u w:color="0054A6"/>
                            </w:rPr>
                            <w:t>Project Proposal 2018</w:t>
                          </w:r>
                        </w:p>
                      </w:txbxContent>
                    </wps:txbx>
                    <wps:bodyPr wrap="square" lIns="0" tIns="0" rIns="0" bIns="0" numCol="1" anchor="t">
                      <a:noAutofit/>
                    </wps:bodyPr>
                  </wps:wsp>
                </a:graphicData>
              </a:graphic>
            </wp:anchor>
          </w:drawing>
        </mc:Choice>
        <mc:Fallback>
          <w:pict>
            <v:shapetype w14:anchorId="0779879D" id="_x0000_t202" coordsize="21600,21600" o:spt="202" path="m,l,21600r21600,l21600,xe">
              <v:stroke joinstyle="miter"/>
              <v:path gradientshapeok="t" o:connecttype="rect"/>
            </v:shapetype>
            <v:shape id="_x0000_s1059" type="#_x0000_t202" style="position:absolute;margin-left:60.45pt;margin-top:30.95pt;width:93.5pt;height:14.75pt;z-index:251673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" filled="f" stroked="f" strokeweight="1pt">
              <v:stroke miterlimit="4"/>
              <v:textbox inset="0,0,0,0">
                <w:txbxContent>
                  <w:p w:rsidR="00B83FCA" w:rsidRDefault="00B83FCA" w:rsidP="00B83FCA">
                    <w:pPr>
                      <w:pStyle w:val="Adressedestinataire"/>
                    </w:pPr>
                    <w:r>
                      <w:rPr>
                        <w:color w:val="0054A6"/>
                        <w:u w:color="0054A6"/>
                      </w:rPr>
                      <w:t>Project Proposal 2018</w:t>
                    </w:r>
                  </w:p>
                </w:txbxContent>
              </v:textbox>
              <w10:wrap anchorx="page" anchory="page"/>
            </v:shape>
          </w:pict>
        </mc:Fallback>
      </mc:AlternateContent>
    </w:r>
    <w:r w:rsidRPr="00B83FCA">
      <w:rPr>
        <w:noProof/>
      </w:rPr>
      <mc:AlternateContent>
        <mc:Choice Requires="wps">
          <w:drawing>
            <wp:anchor distT="0" distB="0" distL="0" distR="0" simplePos="0" relativeHeight="251671552" behindDoc="0" locked="0" layoutInCell="1" allowOverlap="1" wp14:anchorId="740BEFDE" wp14:editId="08FE18D4">
              <wp:simplePos x="0" y="0"/>
              <wp:positionH relativeFrom="page">
                <wp:posOffset>12700</wp:posOffset>
              </wp:positionH>
              <wp:positionV relativeFrom="page">
                <wp:posOffset>10820400</wp:posOffset>
              </wp:positionV>
              <wp:extent cx="7560310" cy="952500"/>
              <wp:effectExtent l="0" t="0" r="0" b="0"/>
              <wp:wrapNone/>
              <wp:docPr id="1073741876" name="officeArt object"/>
              <wp:cNvGraphicFramePr/>
              <a:graphic xmlns:a="http://schemas.openxmlformats.org/drawingml/2006/main">
                <a:graphicData uri="http://schemas.microsoft.com/office/word/2010/wordprocessingShape">
                  <wps:wsp>
                    <wps:cNvSpPr/>
                    <wps:spPr>
                      <a:xfrm>
                        <a:off x="0" y="0"/>
                        <a:ext cx="7560310" cy="952500"/>
                      </a:xfrm>
                      <a:prstGeom prst="rect">
                        <a:avLst/>
                      </a:prstGeom>
                      <a:solidFill>
                        <a:srgbClr val="F1F2F2"/>
                      </a:solidFill>
                      <a:ln w="12700" cap="flat">
                        <a:noFill/>
                        <a:miter lim="400000"/>
                      </a:ln>
                      <a:effectLst/>
                    </wps:spPr>
                    <wps:bodyPr/>
                  </wps:wsp>
                </a:graphicData>
              </a:graphic>
            </wp:anchor>
          </w:drawing>
        </mc:Choice>
        <mc:Fallback>
          <w:pict>
            <v:rect w14:anchorId="6E2696D4" id="officeArt object" o:spid="_x0000_s1026" style="position:absolute;margin-left:1pt;margin-top:852pt;width:595.3pt;height:75pt;z-index:251671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" fillcolor="#f1f2f2" stroked="f" strokeweight="1pt">
              <v:stroke miterlimit="4"/>
              <w10:wrap anchorx="page" anchory="page"/>
            </v:rect>
          </w:pict>
        </mc:Fallback>
      </mc:AlternateContent>
    </w:r>
    <w:r w:rsidR="005C3E54" w:rsidRPr="005C3E54">
      <w:rPr>
        <w:noProof/>
      </w:rPr>
      <mc:AlternateContent>
        <mc:Choice Requires="wps">
          <w:drawing>
            <wp:anchor distT="152400" distB="152400" distL="152400" distR="152400" simplePos="0" relativeHeight="251667456" behindDoc="0" locked="0" layoutInCell="1" allowOverlap="1" wp14:anchorId="4C3B6801" wp14:editId="1E11B9E5">
              <wp:simplePos x="0" y="0"/>
              <wp:positionH relativeFrom="page">
                <wp:posOffset>4170045</wp:posOffset>
              </wp:positionH>
              <wp:positionV relativeFrom="page">
                <wp:posOffset>10749915</wp:posOffset>
              </wp:positionV>
              <wp:extent cx="2636520" cy="1282065"/>
              <wp:effectExtent l="0" t="0" r="0" b="0"/>
              <wp:wrapNone/>
              <wp:docPr id="10" name="officeArt object"/>
              <wp:cNvGraphicFramePr/>
              <a:graphic xmlns:a="http://schemas.openxmlformats.org/drawingml/2006/main">
                <a:graphicData uri="http://schemas.microsoft.com/office/word/2010/wordprocessingShape">
                  <wps:wsp>
                    <wps:cNvSpPr txBox="1"/>
                    <wps:spPr>
                      <a:xfrm>
                        <a:off x="0" y="0"/>
                        <a:ext cx="2636520" cy="1282065"/>
                      </a:xfrm>
                      <a:prstGeom prst="rect">
                        <a:avLst/>
                      </a:prstGeom>
                      <a:noFill/>
                      <a:ln w="12700" cap="flat">
                        <a:noFill/>
                        <a:miter lim="400000"/>
                      </a:ln>
                      <a:effectLst/>
                    </wps:spPr>
                    <wps:txbx>
                      <w:txbxContent>
                        <w:p w:rsidR="005C3E54" w:rsidRPr="00B31A4E" w:rsidRDefault="005C3E54" w:rsidP="005C3E54">
                          <w:pPr>
                            <w:jc w:val="right"/>
                            <w:rPr>
                              <w:color w:val="FFFFFF" w:themeColor="background1"/>
                              <w:sz w:val="180"/>
                              <w:szCs w:val="180"/>
                            </w:rPr>
                          </w:pPr>
                          <w:r w:rsidRPr="00B31A4E">
                            <w:rPr>
                              <w:color w:val="FFFFFF" w:themeColor="background1"/>
                              <w:sz w:val="180"/>
                              <w:szCs w:val="180"/>
                            </w:rPr>
                            <w:fldChar w:fldCharType="begin"/>
                          </w:r>
                          <w:r w:rsidRPr="00B31A4E">
                            <w:rPr>
                              <w:color w:val="FFFFFF" w:themeColor="background1"/>
                              <w:sz w:val="180"/>
                              <w:szCs w:val="180"/>
                            </w:rPr>
                            <w:instrText xml:space="preserve"> PAGE </w:instrText>
                          </w:r>
                          <w:r w:rsidRPr="00B31A4E">
                            <w:rPr>
                              <w:color w:val="FFFFFF" w:themeColor="background1"/>
                              <w:sz w:val="180"/>
                              <w:szCs w:val="180"/>
                            </w:rPr>
                            <w:fldChar w:fldCharType="separate"/>
                          </w:r>
                          <w:r w:rsidRPr="00B31A4E">
                            <w:rPr>
                              <w:color w:val="FFFFFF" w:themeColor="background1"/>
                              <w:sz w:val="180"/>
                              <w:szCs w:val="180"/>
                            </w:rPr>
                            <w:t>3</w:t>
                          </w:r>
                          <w:r w:rsidRPr="00B31A4E">
                            <w:rPr>
                              <w:color w:val="FFFFFF" w:themeColor="background1"/>
                              <w:sz w:val="180"/>
                              <w:szCs w:val="180"/>
                            </w:rPr>
                            <w:fldChar w:fldCharType="end"/>
                          </w:r>
                        </w:p>
                      </w:txbxContent>
                    </wps:txbx>
                    <wps:bodyPr wrap="square" lIns="45719" tIns="45719" rIns="45719" bIns="45719" numCol="1" anchor="t">
                      <a:noAutofit/>
                    </wps:bodyPr>
                  </wps:wsp>
                </a:graphicData>
              </a:graphic>
            </wp:anchor>
          </w:drawing>
        </mc:Choice>
        <mc:Fallback>
          <w:pict>
            <v:shape w14:anchorId="4C3B6801" id="_x0000_s1060" type="#_x0000_t202" style="position:absolute;margin-left:328.35pt;margin-top:846.45pt;width:207.6pt;height:100.95pt;z-index:25166745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" filled="f" stroked="f" strokeweight="1pt">
              <v:stroke miterlimit="4"/>
              <v:textbox inset="1.27mm,1.27mm,1.27mm,1.27mm">
                <w:txbxContent>
                  <w:p w:rsidR="005C3E54" w:rsidRPr="00B31A4E" w:rsidRDefault="005C3E54" w:rsidP="005C3E54">
                    <w:pPr>
                      <w:jc w:val="right"/>
                      <w:rPr>
                        <w:color w:val="FFFFFF" w:themeColor="background1"/>
                        <w:sz w:val="180"/>
                        <w:szCs w:val="180"/>
                      </w:rPr>
                    </w:pPr>
                    <w:r w:rsidRPr="00B31A4E">
                      <w:rPr>
                        <w:color w:val="FFFFFF" w:themeColor="background1"/>
                        <w:sz w:val="180"/>
                        <w:szCs w:val="180"/>
                      </w:rPr>
                      <w:fldChar w:fldCharType="begin"/>
                    </w:r>
                    <w:r w:rsidRPr="00B31A4E">
                      <w:rPr>
                        <w:color w:val="FFFFFF" w:themeColor="background1"/>
                        <w:sz w:val="180"/>
                        <w:szCs w:val="180"/>
                      </w:rPr>
                      <w:instrText xml:space="preserve"> PAGE </w:instrText>
                    </w:r>
                    <w:r w:rsidRPr="00B31A4E">
                      <w:rPr>
                        <w:color w:val="FFFFFF" w:themeColor="background1"/>
                        <w:sz w:val="180"/>
                        <w:szCs w:val="180"/>
                      </w:rPr>
                      <w:fldChar w:fldCharType="separate"/>
                    </w:r>
                    <w:r w:rsidRPr="00B31A4E">
                      <w:rPr>
                        <w:color w:val="FFFFFF" w:themeColor="background1"/>
                        <w:sz w:val="180"/>
                        <w:szCs w:val="180"/>
                      </w:rPr>
                      <w:t>3</w:t>
                    </w:r>
                    <w:r w:rsidRPr="00B31A4E">
                      <w:rPr>
                        <w:color w:val="FFFFFF" w:themeColor="background1"/>
                        <w:sz w:val="180"/>
                        <w:szCs w:val="180"/>
                      </w:rPr>
                      <w:fldChar w:fldCharType="end"/>
                    </w:r>
                  </w:p>
                </w:txbxContent>
              </v:textbox>
              <w10:wrap anchorx="page" anchory="page"/>
            </v:shape>
          </w:pict>
        </mc:Fallback>
      </mc:AlternateContent>
    </w:r>
    <w:r w:rsidR="004F7E4C">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0"/>
    <w:lvl w:ilvl="0">
      <w:start w:val="1"/>
      <w:numFmt w:val="bullet"/>
      <w:lvlText w:val=""/>
      <w:lvlJc w:val="left"/>
      <w:pPr>
        <w:tabs>
          <w:tab w:val="num" w:pos="360"/>
        </w:tabs>
        <w:ind w:left="360" w:hanging="360"/>
      </w:pPr>
      <w:rPr>
        <w:rFonts w:ascii="Symbol" w:hAnsi="Symbol" w:hint="default"/>
        <w:b/>
      </w:rPr>
    </w:lvl>
  </w:abstractNum>
  <w:abstractNum w:abstractNumId="1" w15:restartNumberingAfterBreak="0">
    <w:nsid w:val="00000002"/>
    <w:multiLevelType w:val="singleLevel"/>
    <w:tmpl w:val="00000000"/>
    <w:lvl w:ilvl="0">
      <w:start w:val="1"/>
      <w:numFmt w:val="bullet"/>
      <w:lvlText w:val="—"/>
      <w:lvlJc w:val="left"/>
      <w:pPr>
        <w:tabs>
          <w:tab w:val="num" w:pos="1073"/>
        </w:tabs>
        <w:ind w:left="1073" w:hanging="360"/>
      </w:pPr>
      <w:rPr>
        <w:rFonts w:ascii="Times New Roman" w:hAnsi="Times New Roman" w:hint="default"/>
      </w:rPr>
    </w:lvl>
  </w:abstractNum>
  <w:abstractNum w:abstractNumId="2" w15:restartNumberingAfterBreak="0">
    <w:nsid w:val="00000003"/>
    <w:multiLevelType w:val="singleLevel"/>
    <w:tmpl w:val="00000000"/>
    <w:lvl w:ilvl="0">
      <w:start w:val="1"/>
      <w:numFmt w:val="bullet"/>
      <w:lvlText w:val="-"/>
      <w:lvlJc w:val="left"/>
      <w:pPr>
        <w:tabs>
          <w:tab w:val="num" w:pos="1080"/>
        </w:tabs>
        <w:ind w:left="1080" w:hanging="360"/>
      </w:pPr>
      <w:rPr>
        <w:rFonts w:ascii="Times New Roman" w:hAnsi="Times New Roman" w:hint="default"/>
      </w:rPr>
    </w:lvl>
  </w:abstractNum>
  <w:abstractNum w:abstractNumId="3" w15:restartNumberingAfterBreak="0">
    <w:nsid w:val="00000004"/>
    <w:multiLevelType w:val="singleLevel"/>
    <w:tmpl w:val="00000000"/>
    <w:lvl w:ilvl="0">
      <w:start w:val="2"/>
      <w:numFmt w:val="bullet"/>
      <w:lvlText w:val=""/>
      <w:lvlJc w:val="left"/>
      <w:pPr>
        <w:tabs>
          <w:tab w:val="num" w:pos="360"/>
        </w:tabs>
        <w:ind w:left="360" w:hanging="360"/>
      </w:pPr>
      <w:rPr>
        <w:rFonts w:ascii="Symbol" w:hAnsi="Symbol" w:hint="default"/>
        <w:b/>
      </w:rPr>
    </w:lvl>
  </w:abstractNum>
  <w:abstractNum w:abstractNumId="4" w15:restartNumberingAfterBreak="0">
    <w:nsid w:val="02942536"/>
    <w:multiLevelType w:val="hybridMultilevel"/>
    <w:tmpl w:val="DB3AD752"/>
    <w:lvl w:ilvl="0" w:tplc="040C000F">
      <w:start w:val="1"/>
      <w:numFmt w:val="decimal"/>
      <w:lvlText w:val="%1."/>
      <w:lvlJc w:val="left"/>
      <w:pPr>
        <w:tabs>
          <w:tab w:val="num" w:pos="720"/>
        </w:tabs>
        <w:ind w:left="720" w:hanging="360"/>
      </w:pPr>
      <w:rPr>
        <w:rFonts w:hint="default"/>
      </w:rPr>
    </w:lvl>
    <w:lvl w:ilvl="1" w:tplc="00000000">
      <w:start w:val="1"/>
      <w:numFmt w:val="bullet"/>
      <w:lvlText w:val="-"/>
      <w:lvlJc w:val="left"/>
      <w:pPr>
        <w:tabs>
          <w:tab w:val="num" w:pos="1440"/>
        </w:tabs>
        <w:ind w:left="1440" w:hanging="360"/>
      </w:pPr>
      <w:rPr>
        <w:rFonts w:ascii="Times New Roman" w:hAnsi="Times New Roman" w:hint="default"/>
      </w:rPr>
    </w:lvl>
    <w:lvl w:ilvl="2" w:tplc="6AB2C858">
      <w:start w:val="2"/>
      <w:numFmt w:val="bullet"/>
      <w:lvlText w:val=""/>
      <w:lvlJc w:val="left"/>
      <w:pPr>
        <w:tabs>
          <w:tab w:val="num" w:pos="2895"/>
        </w:tabs>
        <w:ind w:left="2895" w:hanging="915"/>
      </w:pPr>
      <w:rPr>
        <w:rFonts w:ascii="Symbol" w:eastAsia="Times New Roman" w:hAnsi="Symbol" w:cs="Arial" w:hint="default"/>
        <w:b/>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 w15:restartNumberingAfterBreak="0">
    <w:nsid w:val="02C62074"/>
    <w:multiLevelType w:val="multilevel"/>
    <w:tmpl w:val="77545AA6"/>
    <w:lvl w:ilvl="0">
      <w:start w:val="1"/>
      <w:numFmt w:val="bullet"/>
      <w:lvlText w:val=""/>
      <w:lvlJc w:val="left"/>
      <w:pPr>
        <w:tabs>
          <w:tab w:val="num" w:pos="567"/>
        </w:tabs>
        <w:ind w:left="851" w:hanging="284"/>
      </w:pPr>
      <w:rPr>
        <w:rFonts w:ascii="Wingdings" w:hAnsi="Wingdings" w:hint="default"/>
        <w:sz w:val="18"/>
      </w:rPr>
    </w:lvl>
    <w:lvl w:ilvl="1">
      <w:start w:val="1"/>
      <w:numFmt w:val="bullet"/>
      <w:lvlText w:val="o"/>
      <w:lvlJc w:val="left"/>
      <w:pPr>
        <w:tabs>
          <w:tab w:val="num" w:pos="1440"/>
        </w:tabs>
        <w:ind w:left="1440" w:hanging="360"/>
      </w:pPr>
      <w:rPr>
        <w:rFonts w:ascii="Courier New" w:hAnsi="Courier New" w:cs="Impact"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Impact"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Impact"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C12EB2"/>
    <w:multiLevelType w:val="multilevel"/>
    <w:tmpl w:val="68EC82DA"/>
    <w:lvl w:ilvl="0">
      <w:start w:val="1"/>
      <w:numFmt w:val="decimal"/>
      <w:lvlText w:val="%1."/>
      <w:lvlJc w:val="left"/>
      <w:pPr>
        <w:tabs>
          <w:tab w:val="num" w:pos="454"/>
        </w:tabs>
        <w:ind w:left="360" w:hanging="360"/>
      </w:pPr>
      <w:rPr>
        <w:rFonts w:hint="default"/>
        <w:b/>
      </w:rPr>
    </w:lvl>
    <w:lvl w:ilvl="1">
      <w:start w:val="1"/>
      <w:numFmt w:val="decimal"/>
      <w:lvlText w:val="%1.%2."/>
      <w:lvlJc w:val="left"/>
      <w:pPr>
        <w:tabs>
          <w:tab w:val="num" w:pos="1134"/>
        </w:tabs>
        <w:ind w:left="0" w:firstLine="0"/>
      </w:pPr>
      <w:rPr>
        <w:rFonts w:hint="default"/>
      </w:rPr>
    </w:lvl>
    <w:lvl w:ilvl="2">
      <w:start w:val="1"/>
      <w:numFmt w:val="decimal"/>
      <w:lvlText w:val="%1.%2.%3."/>
      <w:lvlJc w:val="left"/>
      <w:pPr>
        <w:tabs>
          <w:tab w:val="num" w:pos="1440"/>
        </w:tabs>
        <w:ind w:left="1224" w:hanging="504"/>
      </w:pPr>
      <w:rPr>
        <w:rFonts w:hint="default"/>
        <w:b/>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14C92A74"/>
    <w:multiLevelType w:val="hybridMultilevel"/>
    <w:tmpl w:val="99109AB0"/>
    <w:lvl w:ilvl="0" w:tplc="96D25F3E">
      <w:start w:val="4"/>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15:restartNumberingAfterBreak="0">
    <w:nsid w:val="14FE18D9"/>
    <w:multiLevelType w:val="hybridMultilevel"/>
    <w:tmpl w:val="87E01882"/>
    <w:lvl w:ilvl="0" w:tplc="CA12A588">
      <w:start w:val="1"/>
      <w:numFmt w:val="bullet"/>
      <w:lvlText w:val=""/>
      <w:lvlJc w:val="left"/>
      <w:pPr>
        <w:tabs>
          <w:tab w:val="num" w:pos="454"/>
        </w:tabs>
        <w:ind w:left="646" w:hanging="283"/>
      </w:pPr>
      <w:rPr>
        <w:rFonts w:ascii="Wingdings" w:hAnsi="Wingdings" w:hint="default"/>
        <w:sz w:val="18"/>
      </w:rPr>
    </w:lvl>
    <w:lvl w:ilvl="1" w:tplc="CE5C54A2">
      <w:start w:val="1"/>
      <w:numFmt w:val="bullet"/>
      <w:lvlText w:val=""/>
      <w:lvlJc w:val="left"/>
      <w:pPr>
        <w:tabs>
          <w:tab w:val="num" w:pos="1363"/>
        </w:tabs>
        <w:ind w:left="1363" w:hanging="283"/>
      </w:pPr>
      <w:rPr>
        <w:rFonts w:ascii="Wingdings" w:hAnsi="Wingdings" w:hint="default"/>
        <w:sz w:val="18"/>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C7479B"/>
    <w:multiLevelType w:val="hybridMultilevel"/>
    <w:tmpl w:val="B1827AA8"/>
    <w:lvl w:ilvl="0" w:tplc="8668CA1A">
      <w:start w:val="1"/>
      <w:numFmt w:val="bullet"/>
      <w:lvlText w:val=""/>
      <w:lvlJc w:val="left"/>
      <w:pPr>
        <w:tabs>
          <w:tab w:val="num" w:pos="567"/>
        </w:tabs>
        <w:ind w:left="851" w:hanging="284"/>
      </w:pPr>
      <w:rPr>
        <w:rFonts w:ascii="Wingdings" w:hAnsi="Wingdings" w:hint="default"/>
        <w:sz w:val="18"/>
      </w:rPr>
    </w:lvl>
    <w:lvl w:ilvl="1" w:tplc="040C0003" w:tentative="1">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E12548"/>
    <w:multiLevelType w:val="hybridMultilevel"/>
    <w:tmpl w:val="F81AA2F6"/>
    <w:lvl w:ilvl="0" w:tplc="CA12A588">
      <w:start w:val="1"/>
      <w:numFmt w:val="bullet"/>
      <w:lvlText w:val=""/>
      <w:lvlJc w:val="left"/>
      <w:pPr>
        <w:tabs>
          <w:tab w:val="num" w:pos="454"/>
        </w:tabs>
        <w:ind w:left="646" w:hanging="283"/>
      </w:pPr>
      <w:rPr>
        <w:rFonts w:ascii="Wingdings" w:hAnsi="Wingdings" w:hint="default"/>
        <w:sz w:val="18"/>
      </w:rPr>
    </w:lvl>
    <w:lvl w:ilvl="1" w:tplc="040C0003">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601183"/>
    <w:multiLevelType w:val="hybridMultilevel"/>
    <w:tmpl w:val="28FCD966"/>
    <w:lvl w:ilvl="0" w:tplc="96D25F3E">
      <w:start w:val="4"/>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 w15:restartNumberingAfterBreak="0">
    <w:nsid w:val="228E557D"/>
    <w:multiLevelType w:val="multilevel"/>
    <w:tmpl w:val="962CB656"/>
    <w:lvl w:ilvl="0">
      <w:start w:val="4"/>
      <w:numFmt w:val="decimal"/>
      <w:lvlText w:val="%1."/>
      <w:lvlJc w:val="left"/>
      <w:pPr>
        <w:tabs>
          <w:tab w:val="num" w:pos="720"/>
        </w:tabs>
        <w:ind w:left="720" w:hanging="360"/>
      </w:pPr>
      <w:rPr>
        <w:rFonts w:hint="default"/>
        <w:b/>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5100C12"/>
    <w:multiLevelType w:val="multilevel"/>
    <w:tmpl w:val="6E9CF990"/>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27772FF7"/>
    <w:multiLevelType w:val="hybridMultilevel"/>
    <w:tmpl w:val="C3E48888"/>
    <w:lvl w:ilvl="0" w:tplc="8668CA1A">
      <w:start w:val="1"/>
      <w:numFmt w:val="bullet"/>
      <w:lvlText w:val=""/>
      <w:lvlJc w:val="left"/>
      <w:pPr>
        <w:tabs>
          <w:tab w:val="num" w:pos="0"/>
        </w:tabs>
        <w:ind w:left="284" w:hanging="284"/>
      </w:pPr>
      <w:rPr>
        <w:rFonts w:ascii="Wingdings" w:hAnsi="Wingdings" w:hint="default"/>
        <w:sz w:val="18"/>
      </w:rPr>
    </w:lvl>
    <w:lvl w:ilvl="1" w:tplc="040C0003" w:tentative="1">
      <w:start w:val="1"/>
      <w:numFmt w:val="bullet"/>
      <w:lvlText w:val="o"/>
      <w:lvlJc w:val="left"/>
      <w:pPr>
        <w:tabs>
          <w:tab w:val="num" w:pos="873"/>
        </w:tabs>
        <w:ind w:left="873" w:hanging="360"/>
      </w:pPr>
      <w:rPr>
        <w:rFonts w:ascii="Courier New" w:hAnsi="Courier New" w:cs="Impact" w:hint="default"/>
      </w:rPr>
    </w:lvl>
    <w:lvl w:ilvl="2" w:tplc="040C0005" w:tentative="1">
      <w:start w:val="1"/>
      <w:numFmt w:val="bullet"/>
      <w:lvlText w:val=""/>
      <w:lvlJc w:val="left"/>
      <w:pPr>
        <w:tabs>
          <w:tab w:val="num" w:pos="1593"/>
        </w:tabs>
        <w:ind w:left="1593" w:hanging="360"/>
      </w:pPr>
      <w:rPr>
        <w:rFonts w:ascii="Wingdings" w:hAnsi="Wingdings" w:hint="default"/>
      </w:rPr>
    </w:lvl>
    <w:lvl w:ilvl="3" w:tplc="040C0001" w:tentative="1">
      <w:start w:val="1"/>
      <w:numFmt w:val="bullet"/>
      <w:lvlText w:val=""/>
      <w:lvlJc w:val="left"/>
      <w:pPr>
        <w:tabs>
          <w:tab w:val="num" w:pos="2313"/>
        </w:tabs>
        <w:ind w:left="2313" w:hanging="360"/>
      </w:pPr>
      <w:rPr>
        <w:rFonts w:ascii="Symbol" w:hAnsi="Symbol" w:hint="default"/>
      </w:rPr>
    </w:lvl>
    <w:lvl w:ilvl="4" w:tplc="040C0003" w:tentative="1">
      <w:start w:val="1"/>
      <w:numFmt w:val="bullet"/>
      <w:lvlText w:val="o"/>
      <w:lvlJc w:val="left"/>
      <w:pPr>
        <w:tabs>
          <w:tab w:val="num" w:pos="3033"/>
        </w:tabs>
        <w:ind w:left="3033" w:hanging="360"/>
      </w:pPr>
      <w:rPr>
        <w:rFonts w:ascii="Courier New" w:hAnsi="Courier New" w:cs="Impact" w:hint="default"/>
      </w:rPr>
    </w:lvl>
    <w:lvl w:ilvl="5" w:tplc="040C0005" w:tentative="1">
      <w:start w:val="1"/>
      <w:numFmt w:val="bullet"/>
      <w:lvlText w:val=""/>
      <w:lvlJc w:val="left"/>
      <w:pPr>
        <w:tabs>
          <w:tab w:val="num" w:pos="3753"/>
        </w:tabs>
        <w:ind w:left="3753" w:hanging="360"/>
      </w:pPr>
      <w:rPr>
        <w:rFonts w:ascii="Wingdings" w:hAnsi="Wingdings" w:hint="default"/>
      </w:rPr>
    </w:lvl>
    <w:lvl w:ilvl="6" w:tplc="040C0001" w:tentative="1">
      <w:start w:val="1"/>
      <w:numFmt w:val="bullet"/>
      <w:lvlText w:val=""/>
      <w:lvlJc w:val="left"/>
      <w:pPr>
        <w:tabs>
          <w:tab w:val="num" w:pos="4473"/>
        </w:tabs>
        <w:ind w:left="4473" w:hanging="360"/>
      </w:pPr>
      <w:rPr>
        <w:rFonts w:ascii="Symbol" w:hAnsi="Symbol" w:hint="default"/>
      </w:rPr>
    </w:lvl>
    <w:lvl w:ilvl="7" w:tplc="040C0003" w:tentative="1">
      <w:start w:val="1"/>
      <w:numFmt w:val="bullet"/>
      <w:lvlText w:val="o"/>
      <w:lvlJc w:val="left"/>
      <w:pPr>
        <w:tabs>
          <w:tab w:val="num" w:pos="5193"/>
        </w:tabs>
        <w:ind w:left="5193" w:hanging="360"/>
      </w:pPr>
      <w:rPr>
        <w:rFonts w:ascii="Courier New" w:hAnsi="Courier New" w:cs="Impact" w:hint="default"/>
      </w:rPr>
    </w:lvl>
    <w:lvl w:ilvl="8" w:tplc="040C0005" w:tentative="1">
      <w:start w:val="1"/>
      <w:numFmt w:val="bullet"/>
      <w:lvlText w:val=""/>
      <w:lvlJc w:val="left"/>
      <w:pPr>
        <w:tabs>
          <w:tab w:val="num" w:pos="5913"/>
        </w:tabs>
        <w:ind w:left="5913" w:hanging="360"/>
      </w:pPr>
      <w:rPr>
        <w:rFonts w:ascii="Wingdings" w:hAnsi="Wingdings" w:hint="default"/>
      </w:rPr>
    </w:lvl>
  </w:abstractNum>
  <w:abstractNum w:abstractNumId="15" w15:restartNumberingAfterBreak="0">
    <w:nsid w:val="27800AC4"/>
    <w:multiLevelType w:val="multilevel"/>
    <w:tmpl w:val="752EF408"/>
    <w:lvl w:ilvl="0">
      <w:start w:val="1"/>
      <w:numFmt w:val="decimal"/>
      <w:lvlText w:val="%1."/>
      <w:lvlJc w:val="left"/>
      <w:pPr>
        <w:tabs>
          <w:tab w:val="num" w:pos="454"/>
        </w:tabs>
        <w:ind w:left="360" w:hanging="360"/>
      </w:pPr>
      <w:rPr>
        <w:rFonts w:hint="default"/>
        <w:b/>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b/>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302E01E9"/>
    <w:multiLevelType w:val="hybridMultilevel"/>
    <w:tmpl w:val="E606EFAA"/>
    <w:lvl w:ilvl="0" w:tplc="8668CA1A">
      <w:start w:val="1"/>
      <w:numFmt w:val="bullet"/>
      <w:lvlText w:val=""/>
      <w:lvlJc w:val="left"/>
      <w:pPr>
        <w:tabs>
          <w:tab w:val="num" w:pos="567"/>
        </w:tabs>
        <w:ind w:left="851" w:hanging="284"/>
      </w:pPr>
      <w:rPr>
        <w:rFonts w:ascii="Wingdings" w:hAnsi="Wingdings" w:hint="default"/>
        <w:sz w:val="18"/>
      </w:rPr>
    </w:lvl>
    <w:lvl w:ilvl="1" w:tplc="040C0003" w:tentative="1">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30FF4"/>
    <w:multiLevelType w:val="hybridMultilevel"/>
    <w:tmpl w:val="50AA140C"/>
    <w:lvl w:ilvl="0" w:tplc="CA12A588">
      <w:start w:val="1"/>
      <w:numFmt w:val="bullet"/>
      <w:lvlText w:val=""/>
      <w:lvlJc w:val="left"/>
      <w:pPr>
        <w:tabs>
          <w:tab w:val="num" w:pos="454"/>
        </w:tabs>
        <w:ind w:left="646" w:hanging="283"/>
      </w:pPr>
      <w:rPr>
        <w:rFonts w:ascii="Wingdings" w:hAnsi="Wingdings" w:hint="default"/>
        <w:sz w:val="18"/>
      </w:rPr>
    </w:lvl>
    <w:lvl w:ilvl="1" w:tplc="040C0003" w:tentative="1">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1E3270"/>
    <w:multiLevelType w:val="hybridMultilevel"/>
    <w:tmpl w:val="6142BE2E"/>
    <w:lvl w:ilvl="0" w:tplc="8668CA1A">
      <w:start w:val="1"/>
      <w:numFmt w:val="bullet"/>
      <w:lvlText w:val=""/>
      <w:lvlJc w:val="left"/>
      <w:pPr>
        <w:tabs>
          <w:tab w:val="num" w:pos="0"/>
        </w:tabs>
        <w:ind w:left="284" w:hanging="284"/>
      </w:pPr>
      <w:rPr>
        <w:rFonts w:ascii="Wingdings" w:hAnsi="Wingdings" w:hint="default"/>
        <w:sz w:val="18"/>
      </w:rPr>
    </w:lvl>
    <w:lvl w:ilvl="1" w:tplc="040C0003" w:tentative="1">
      <w:start w:val="1"/>
      <w:numFmt w:val="bullet"/>
      <w:lvlText w:val="o"/>
      <w:lvlJc w:val="left"/>
      <w:pPr>
        <w:tabs>
          <w:tab w:val="num" w:pos="873"/>
        </w:tabs>
        <w:ind w:left="873" w:hanging="360"/>
      </w:pPr>
      <w:rPr>
        <w:rFonts w:ascii="Courier New" w:hAnsi="Courier New" w:cs="Impact" w:hint="default"/>
      </w:rPr>
    </w:lvl>
    <w:lvl w:ilvl="2" w:tplc="040C0005" w:tentative="1">
      <w:start w:val="1"/>
      <w:numFmt w:val="bullet"/>
      <w:lvlText w:val=""/>
      <w:lvlJc w:val="left"/>
      <w:pPr>
        <w:tabs>
          <w:tab w:val="num" w:pos="1593"/>
        </w:tabs>
        <w:ind w:left="1593" w:hanging="360"/>
      </w:pPr>
      <w:rPr>
        <w:rFonts w:ascii="Wingdings" w:hAnsi="Wingdings" w:hint="default"/>
      </w:rPr>
    </w:lvl>
    <w:lvl w:ilvl="3" w:tplc="040C0001" w:tentative="1">
      <w:start w:val="1"/>
      <w:numFmt w:val="bullet"/>
      <w:lvlText w:val=""/>
      <w:lvlJc w:val="left"/>
      <w:pPr>
        <w:tabs>
          <w:tab w:val="num" w:pos="2313"/>
        </w:tabs>
        <w:ind w:left="2313" w:hanging="360"/>
      </w:pPr>
      <w:rPr>
        <w:rFonts w:ascii="Symbol" w:hAnsi="Symbol" w:hint="default"/>
      </w:rPr>
    </w:lvl>
    <w:lvl w:ilvl="4" w:tplc="040C0003" w:tentative="1">
      <w:start w:val="1"/>
      <w:numFmt w:val="bullet"/>
      <w:lvlText w:val="o"/>
      <w:lvlJc w:val="left"/>
      <w:pPr>
        <w:tabs>
          <w:tab w:val="num" w:pos="3033"/>
        </w:tabs>
        <w:ind w:left="3033" w:hanging="360"/>
      </w:pPr>
      <w:rPr>
        <w:rFonts w:ascii="Courier New" w:hAnsi="Courier New" w:cs="Impact" w:hint="default"/>
      </w:rPr>
    </w:lvl>
    <w:lvl w:ilvl="5" w:tplc="040C0005" w:tentative="1">
      <w:start w:val="1"/>
      <w:numFmt w:val="bullet"/>
      <w:lvlText w:val=""/>
      <w:lvlJc w:val="left"/>
      <w:pPr>
        <w:tabs>
          <w:tab w:val="num" w:pos="3753"/>
        </w:tabs>
        <w:ind w:left="3753" w:hanging="360"/>
      </w:pPr>
      <w:rPr>
        <w:rFonts w:ascii="Wingdings" w:hAnsi="Wingdings" w:hint="default"/>
      </w:rPr>
    </w:lvl>
    <w:lvl w:ilvl="6" w:tplc="040C0001" w:tentative="1">
      <w:start w:val="1"/>
      <w:numFmt w:val="bullet"/>
      <w:lvlText w:val=""/>
      <w:lvlJc w:val="left"/>
      <w:pPr>
        <w:tabs>
          <w:tab w:val="num" w:pos="4473"/>
        </w:tabs>
        <w:ind w:left="4473" w:hanging="360"/>
      </w:pPr>
      <w:rPr>
        <w:rFonts w:ascii="Symbol" w:hAnsi="Symbol" w:hint="default"/>
      </w:rPr>
    </w:lvl>
    <w:lvl w:ilvl="7" w:tplc="040C0003" w:tentative="1">
      <w:start w:val="1"/>
      <w:numFmt w:val="bullet"/>
      <w:lvlText w:val="o"/>
      <w:lvlJc w:val="left"/>
      <w:pPr>
        <w:tabs>
          <w:tab w:val="num" w:pos="5193"/>
        </w:tabs>
        <w:ind w:left="5193" w:hanging="360"/>
      </w:pPr>
      <w:rPr>
        <w:rFonts w:ascii="Courier New" w:hAnsi="Courier New" w:cs="Impact" w:hint="default"/>
      </w:rPr>
    </w:lvl>
    <w:lvl w:ilvl="8" w:tplc="040C0005" w:tentative="1">
      <w:start w:val="1"/>
      <w:numFmt w:val="bullet"/>
      <w:lvlText w:val=""/>
      <w:lvlJc w:val="left"/>
      <w:pPr>
        <w:tabs>
          <w:tab w:val="num" w:pos="5913"/>
        </w:tabs>
        <w:ind w:left="5913" w:hanging="360"/>
      </w:pPr>
      <w:rPr>
        <w:rFonts w:ascii="Wingdings" w:hAnsi="Wingdings" w:hint="default"/>
      </w:rPr>
    </w:lvl>
  </w:abstractNum>
  <w:abstractNum w:abstractNumId="19" w15:restartNumberingAfterBreak="0">
    <w:nsid w:val="34A90600"/>
    <w:multiLevelType w:val="hybridMultilevel"/>
    <w:tmpl w:val="C302C92C"/>
    <w:lvl w:ilvl="0" w:tplc="96D25F3E">
      <w:start w:val="4"/>
      <w:numFmt w:val="decimal"/>
      <w:lvlText w:val="%1."/>
      <w:lvlJc w:val="left"/>
      <w:pPr>
        <w:tabs>
          <w:tab w:val="num" w:pos="360"/>
        </w:tabs>
        <w:ind w:left="360" w:hanging="360"/>
      </w:pPr>
      <w:rPr>
        <w:rFonts w:hint="default"/>
        <w:b/>
      </w:r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0" w15:restartNumberingAfterBreak="0">
    <w:nsid w:val="405A0E63"/>
    <w:multiLevelType w:val="multilevel"/>
    <w:tmpl w:val="3A7AA8B0"/>
    <w:lvl w:ilvl="0">
      <w:start w:val="1"/>
      <w:numFmt w:val="decimal"/>
      <w:lvlText w:val="%1."/>
      <w:lvlJc w:val="left"/>
      <w:pPr>
        <w:tabs>
          <w:tab w:val="num" w:pos="794"/>
        </w:tabs>
        <w:ind w:left="794" w:hanging="794"/>
      </w:pPr>
      <w:rPr>
        <w:rFonts w:hint="default"/>
        <w:b/>
      </w:rPr>
    </w:lvl>
    <w:lvl w:ilvl="1">
      <w:start w:val="1"/>
      <w:numFmt w:val="decimal"/>
      <w:lvlText w:val="%1.%2."/>
      <w:lvlJc w:val="left"/>
      <w:pPr>
        <w:tabs>
          <w:tab w:val="num" w:pos="1134"/>
        </w:tabs>
        <w:ind w:left="0" w:firstLine="0"/>
      </w:pPr>
      <w:rPr>
        <w:rFonts w:hint="default"/>
      </w:rPr>
    </w:lvl>
    <w:lvl w:ilvl="2">
      <w:start w:val="1"/>
      <w:numFmt w:val="decimal"/>
      <w:lvlText w:val="%1.%2.%3."/>
      <w:lvlJc w:val="left"/>
      <w:pPr>
        <w:tabs>
          <w:tab w:val="num" w:pos="1440"/>
        </w:tabs>
        <w:ind w:left="1224" w:hanging="504"/>
      </w:pPr>
      <w:rPr>
        <w:rFonts w:hint="default"/>
        <w:b/>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458B2577"/>
    <w:multiLevelType w:val="multilevel"/>
    <w:tmpl w:val="D454317E"/>
    <w:lvl w:ilvl="0">
      <w:start w:val="1"/>
      <w:numFmt w:val="decimal"/>
      <w:lvlText w:val="%1."/>
      <w:lvlJc w:val="left"/>
      <w:pPr>
        <w:tabs>
          <w:tab w:val="num" w:pos="567"/>
        </w:tabs>
        <w:ind w:left="360" w:hanging="360"/>
      </w:pPr>
      <w:rPr>
        <w:rFonts w:hint="default"/>
        <w:b/>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b/>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45F05657"/>
    <w:multiLevelType w:val="multilevel"/>
    <w:tmpl w:val="B35A2266"/>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440"/>
        </w:tabs>
        <w:ind w:left="1440" w:hanging="360"/>
      </w:pPr>
    </w:lvl>
    <w:lvl w:ilvl="2">
      <w:start w:val="1"/>
      <w:numFmt w:val="bullet"/>
      <w:lvlText w:val="-"/>
      <w:lvlJc w:val="left"/>
      <w:pPr>
        <w:tabs>
          <w:tab w:val="num" w:pos="2340"/>
        </w:tabs>
        <w:ind w:left="2340" w:hanging="360"/>
      </w:pPr>
      <w:rPr>
        <w:rFonts w:ascii="Times New Roman" w:hAnsi="Times New Roman" w:hint="default"/>
        <w:b/>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4C615BA4"/>
    <w:multiLevelType w:val="hybridMultilevel"/>
    <w:tmpl w:val="3AB23E54"/>
    <w:lvl w:ilvl="0" w:tplc="040C000F">
      <w:start w:val="6"/>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4" w15:restartNumberingAfterBreak="0">
    <w:nsid w:val="4D4C1C6C"/>
    <w:multiLevelType w:val="hybridMultilevel"/>
    <w:tmpl w:val="145A4396"/>
    <w:lvl w:ilvl="0" w:tplc="040C000F">
      <w:start w:val="1"/>
      <w:numFmt w:val="decimal"/>
      <w:lvlText w:val="%1."/>
      <w:lvlJc w:val="left"/>
      <w:pPr>
        <w:tabs>
          <w:tab w:val="num" w:pos="360"/>
        </w:tabs>
        <w:ind w:left="360" w:hanging="360"/>
      </w:p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5" w15:restartNumberingAfterBreak="0">
    <w:nsid w:val="4DB85707"/>
    <w:multiLevelType w:val="hybridMultilevel"/>
    <w:tmpl w:val="E27E8264"/>
    <w:lvl w:ilvl="0" w:tplc="96D25F3E">
      <w:start w:val="4"/>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 w15:restartNumberingAfterBreak="0">
    <w:nsid w:val="572B6181"/>
    <w:multiLevelType w:val="multilevel"/>
    <w:tmpl w:val="BFD4CDEE"/>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AA95D5F"/>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5AFC4DC2"/>
    <w:multiLevelType w:val="multilevel"/>
    <w:tmpl w:val="AA0403B4"/>
    <w:lvl w:ilvl="0">
      <w:start w:val="5"/>
      <w:numFmt w:val="decimal"/>
      <w:lvlText w:val="%1"/>
      <w:lvlJc w:val="left"/>
      <w:pPr>
        <w:tabs>
          <w:tab w:val="num" w:pos="735"/>
        </w:tabs>
        <w:ind w:left="735" w:hanging="735"/>
      </w:pPr>
      <w:rPr>
        <w:rFonts w:hint="default"/>
      </w:rPr>
    </w:lvl>
    <w:lvl w:ilvl="1">
      <w:start w:val="1"/>
      <w:numFmt w:val="decimal"/>
      <w:lvlText w:val="%1.%2"/>
      <w:lvlJc w:val="left"/>
      <w:pPr>
        <w:tabs>
          <w:tab w:val="num" w:pos="1444"/>
        </w:tabs>
        <w:ind w:left="1444" w:hanging="735"/>
      </w:pPr>
      <w:rPr>
        <w:rFonts w:hint="default"/>
      </w:rPr>
    </w:lvl>
    <w:lvl w:ilvl="2">
      <w:start w:val="1"/>
      <w:numFmt w:val="decimal"/>
      <w:lvlText w:val="%1.%2.%3"/>
      <w:lvlJc w:val="left"/>
      <w:pPr>
        <w:tabs>
          <w:tab w:val="num" w:pos="2153"/>
        </w:tabs>
        <w:ind w:left="2153" w:hanging="735"/>
      </w:pPr>
      <w:rPr>
        <w:rFonts w:hint="default"/>
      </w:rPr>
    </w:lvl>
    <w:lvl w:ilvl="3">
      <w:start w:val="1"/>
      <w:numFmt w:val="decimal"/>
      <w:lvlText w:val="%1.%2.%3.%4"/>
      <w:lvlJc w:val="left"/>
      <w:pPr>
        <w:tabs>
          <w:tab w:val="num" w:pos="2862"/>
        </w:tabs>
        <w:ind w:left="2862" w:hanging="735"/>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625"/>
        </w:tabs>
        <w:ind w:left="4625" w:hanging="108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403"/>
        </w:tabs>
        <w:ind w:left="6403" w:hanging="1440"/>
      </w:pPr>
      <w:rPr>
        <w:rFonts w:hint="default"/>
      </w:rPr>
    </w:lvl>
    <w:lvl w:ilvl="8">
      <w:start w:val="1"/>
      <w:numFmt w:val="decimal"/>
      <w:lvlText w:val="%1.%2.%3.%4.%5.%6.%7.%8.%9"/>
      <w:lvlJc w:val="left"/>
      <w:pPr>
        <w:tabs>
          <w:tab w:val="num" w:pos="7472"/>
        </w:tabs>
        <w:ind w:left="7472" w:hanging="1800"/>
      </w:pPr>
      <w:rPr>
        <w:rFonts w:hint="default"/>
      </w:rPr>
    </w:lvl>
  </w:abstractNum>
  <w:abstractNum w:abstractNumId="29" w15:restartNumberingAfterBreak="0">
    <w:nsid w:val="5DF36D97"/>
    <w:multiLevelType w:val="hybridMultilevel"/>
    <w:tmpl w:val="36D63664"/>
    <w:lvl w:ilvl="0" w:tplc="8668CA1A">
      <w:start w:val="1"/>
      <w:numFmt w:val="bullet"/>
      <w:lvlText w:val=""/>
      <w:lvlJc w:val="left"/>
      <w:pPr>
        <w:tabs>
          <w:tab w:val="num" w:pos="567"/>
        </w:tabs>
        <w:ind w:left="851" w:hanging="284"/>
      </w:pPr>
      <w:rPr>
        <w:rFonts w:ascii="Wingdings" w:hAnsi="Wingdings" w:hint="default"/>
        <w:sz w:val="18"/>
      </w:rPr>
    </w:lvl>
    <w:lvl w:ilvl="1" w:tplc="040C0003" w:tentative="1">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0F6151B"/>
    <w:multiLevelType w:val="hybridMultilevel"/>
    <w:tmpl w:val="CE4A842E"/>
    <w:lvl w:ilvl="0" w:tplc="96D25F3E">
      <w:start w:val="4"/>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1" w15:restartNumberingAfterBreak="0">
    <w:nsid w:val="681668D3"/>
    <w:multiLevelType w:val="hybridMultilevel"/>
    <w:tmpl w:val="77545AA6"/>
    <w:lvl w:ilvl="0" w:tplc="8668CA1A">
      <w:start w:val="1"/>
      <w:numFmt w:val="bullet"/>
      <w:lvlText w:val=""/>
      <w:lvlJc w:val="left"/>
      <w:pPr>
        <w:tabs>
          <w:tab w:val="num" w:pos="567"/>
        </w:tabs>
        <w:ind w:left="851" w:hanging="284"/>
      </w:pPr>
      <w:rPr>
        <w:rFonts w:ascii="Wingdings" w:hAnsi="Wingdings" w:hint="default"/>
        <w:sz w:val="18"/>
      </w:rPr>
    </w:lvl>
    <w:lvl w:ilvl="1" w:tplc="040C0003" w:tentative="1">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82D4429"/>
    <w:multiLevelType w:val="multilevel"/>
    <w:tmpl w:val="DDFCACA8"/>
    <w:lvl w:ilvl="0">
      <w:start w:val="1"/>
      <w:numFmt w:val="decimal"/>
      <w:lvlText w:val="%1."/>
      <w:lvlJc w:val="left"/>
      <w:pPr>
        <w:tabs>
          <w:tab w:val="num" w:pos="480"/>
        </w:tabs>
        <w:ind w:left="480" w:hanging="48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3" w15:restartNumberingAfterBreak="0">
    <w:nsid w:val="6B364F63"/>
    <w:multiLevelType w:val="multilevel"/>
    <w:tmpl w:val="8988C8F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6FEA375B"/>
    <w:multiLevelType w:val="hybridMultilevel"/>
    <w:tmpl w:val="EC18E242"/>
    <w:lvl w:ilvl="0" w:tplc="E38891FE">
      <w:start w:val="1"/>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5" w15:restartNumberingAfterBreak="0">
    <w:nsid w:val="71343405"/>
    <w:multiLevelType w:val="hybridMultilevel"/>
    <w:tmpl w:val="79AAED26"/>
    <w:lvl w:ilvl="0" w:tplc="8668CA1A">
      <w:start w:val="1"/>
      <w:numFmt w:val="bullet"/>
      <w:lvlText w:val=""/>
      <w:lvlJc w:val="left"/>
      <w:pPr>
        <w:tabs>
          <w:tab w:val="num" w:pos="567"/>
        </w:tabs>
        <w:ind w:left="851" w:hanging="284"/>
      </w:pPr>
      <w:rPr>
        <w:rFonts w:ascii="Wingdings" w:hAnsi="Wingdings" w:hint="default"/>
        <w:sz w:val="18"/>
      </w:rPr>
    </w:lvl>
    <w:lvl w:ilvl="1" w:tplc="040C0003">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846F3"/>
    <w:multiLevelType w:val="hybridMultilevel"/>
    <w:tmpl w:val="B6D6BDE0"/>
    <w:lvl w:ilvl="0" w:tplc="96D25F3E">
      <w:start w:val="4"/>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779B521F"/>
    <w:multiLevelType w:val="hybridMultilevel"/>
    <w:tmpl w:val="56EC2B74"/>
    <w:lvl w:ilvl="0" w:tplc="040C000F">
      <w:start w:val="1"/>
      <w:numFmt w:val="decimal"/>
      <w:lvlText w:val="%1."/>
      <w:lvlJc w:val="left"/>
      <w:pPr>
        <w:tabs>
          <w:tab w:val="num" w:pos="720"/>
        </w:tabs>
        <w:ind w:left="720" w:hanging="360"/>
      </w:pPr>
      <w:rPr>
        <w:rFonts w:hint="default"/>
      </w:rPr>
    </w:lvl>
    <w:lvl w:ilvl="1" w:tplc="8668CA1A">
      <w:start w:val="1"/>
      <w:numFmt w:val="bullet"/>
      <w:lvlText w:val=""/>
      <w:lvlJc w:val="left"/>
      <w:pPr>
        <w:tabs>
          <w:tab w:val="num" w:pos="1080"/>
        </w:tabs>
        <w:ind w:left="1364" w:hanging="284"/>
      </w:pPr>
      <w:rPr>
        <w:rFonts w:ascii="Wingdings" w:hAnsi="Wingdings" w:hint="default"/>
        <w:sz w:val="18"/>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8" w15:restartNumberingAfterBreak="0">
    <w:nsid w:val="79F50A28"/>
    <w:multiLevelType w:val="hybridMultilevel"/>
    <w:tmpl w:val="AC26D8C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9" w15:restartNumberingAfterBreak="0">
    <w:nsid w:val="7DC70035"/>
    <w:multiLevelType w:val="hybridMultilevel"/>
    <w:tmpl w:val="B5FAE094"/>
    <w:lvl w:ilvl="0" w:tplc="CA12A588">
      <w:start w:val="1"/>
      <w:numFmt w:val="bullet"/>
      <w:lvlText w:val=""/>
      <w:lvlJc w:val="left"/>
      <w:pPr>
        <w:tabs>
          <w:tab w:val="num" w:pos="454"/>
        </w:tabs>
        <w:ind w:left="646" w:hanging="283"/>
      </w:pPr>
      <w:rPr>
        <w:rFonts w:ascii="Wingdings" w:hAnsi="Wingdings" w:hint="default"/>
        <w:sz w:val="18"/>
      </w:rPr>
    </w:lvl>
    <w:lvl w:ilvl="1" w:tplc="040C0003" w:tentative="1">
      <w:start w:val="1"/>
      <w:numFmt w:val="bullet"/>
      <w:lvlText w:val="o"/>
      <w:lvlJc w:val="left"/>
      <w:pPr>
        <w:tabs>
          <w:tab w:val="num" w:pos="1440"/>
        </w:tabs>
        <w:ind w:left="1440" w:hanging="360"/>
      </w:pPr>
      <w:rPr>
        <w:rFonts w:ascii="Courier New" w:hAnsi="Courier New" w:cs="Impact"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Impact"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Impact"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5F31C2"/>
    <w:multiLevelType w:val="multilevel"/>
    <w:tmpl w:val="040C001F"/>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rPr>
        <w:rFonts w:hint="default"/>
        <w:b/>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0"/>
  </w:num>
  <w:num w:numId="2">
    <w:abstractNumId w:val="0"/>
  </w:num>
  <w:num w:numId="3">
    <w:abstractNumId w:val="3"/>
  </w:num>
  <w:num w:numId="4">
    <w:abstractNumId w:val="0"/>
  </w:num>
  <w:num w:numId="5">
    <w:abstractNumId w:val="1"/>
  </w:num>
  <w:num w:numId="6">
    <w:abstractNumId w:val="3"/>
  </w:num>
  <w:num w:numId="7">
    <w:abstractNumId w:val="2"/>
  </w:num>
  <w:num w:numId="8">
    <w:abstractNumId w:val="38"/>
  </w:num>
  <w:num w:numId="9">
    <w:abstractNumId w:val="11"/>
  </w:num>
  <w:num w:numId="10">
    <w:abstractNumId w:val="25"/>
  </w:num>
  <w:num w:numId="11">
    <w:abstractNumId w:val="30"/>
  </w:num>
  <w:num w:numId="12">
    <w:abstractNumId w:val="19"/>
  </w:num>
  <w:num w:numId="13">
    <w:abstractNumId w:val="7"/>
  </w:num>
  <w:num w:numId="14">
    <w:abstractNumId w:val="36"/>
  </w:num>
  <w:num w:numId="15">
    <w:abstractNumId w:val="34"/>
  </w:num>
  <w:num w:numId="16">
    <w:abstractNumId w:val="12"/>
  </w:num>
  <w:num w:numId="17">
    <w:abstractNumId w:val="20"/>
  </w:num>
  <w:num w:numId="18">
    <w:abstractNumId w:val="4"/>
  </w:num>
  <w:num w:numId="19">
    <w:abstractNumId w:val="14"/>
  </w:num>
  <w:num w:numId="20">
    <w:abstractNumId w:val="9"/>
  </w:num>
  <w:num w:numId="21">
    <w:abstractNumId w:val="37"/>
  </w:num>
  <w:num w:numId="22">
    <w:abstractNumId w:val="29"/>
  </w:num>
  <w:num w:numId="23">
    <w:abstractNumId w:val="35"/>
  </w:num>
  <w:num w:numId="24">
    <w:abstractNumId w:val="18"/>
  </w:num>
  <w:num w:numId="25">
    <w:abstractNumId w:val="16"/>
  </w:num>
  <w:num w:numId="26">
    <w:abstractNumId w:val="31"/>
  </w:num>
  <w:num w:numId="27">
    <w:abstractNumId w:val="5"/>
  </w:num>
  <w:num w:numId="28">
    <w:abstractNumId w:val="17"/>
  </w:num>
  <w:num w:numId="29">
    <w:abstractNumId w:val="39"/>
  </w:num>
  <w:num w:numId="30">
    <w:abstractNumId w:val="10"/>
  </w:num>
  <w:num w:numId="31">
    <w:abstractNumId w:val="8"/>
  </w:num>
  <w:num w:numId="32">
    <w:abstractNumId w:val="22"/>
  </w:num>
  <w:num w:numId="33">
    <w:abstractNumId w:val="27"/>
  </w:num>
  <w:num w:numId="34">
    <w:abstractNumId w:val="40"/>
  </w:num>
  <w:num w:numId="35">
    <w:abstractNumId w:val="21"/>
  </w:num>
  <w:num w:numId="36">
    <w:abstractNumId w:val="15"/>
  </w:num>
  <w:num w:numId="37">
    <w:abstractNumId w:val="6"/>
  </w:num>
  <w:num w:numId="38">
    <w:abstractNumId w:val="24"/>
  </w:num>
  <w:num w:numId="39">
    <w:abstractNumId w:val="13"/>
  </w:num>
  <w:num w:numId="40">
    <w:abstractNumId w:val="26"/>
  </w:num>
  <w:num w:numId="41">
    <w:abstractNumId w:val="33"/>
  </w:num>
  <w:num w:numId="42">
    <w:abstractNumId w:val="28"/>
  </w:num>
  <w:num w:numId="43">
    <w:abstractNumId w:val="32"/>
  </w:num>
  <w:num w:numId="4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intFractionalCharacterWidth/>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357"/>
  <w:doNotHyphenateCaps/>
  <w:displayHorizontalDrawingGridEvery w:val="0"/>
  <w:displayVerticalDrawingGridEvery w:val="0"/>
  <w:doNotUseMarginsForDrawingGridOrigin/>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6FF"/>
    <w:rsid w:val="00014A18"/>
    <w:rsid w:val="00085315"/>
    <w:rsid w:val="00097432"/>
    <w:rsid w:val="00102D7B"/>
    <w:rsid w:val="0011090C"/>
    <w:rsid w:val="001118A9"/>
    <w:rsid w:val="00141F86"/>
    <w:rsid w:val="00180510"/>
    <w:rsid w:val="00193894"/>
    <w:rsid w:val="001A5993"/>
    <w:rsid w:val="00213812"/>
    <w:rsid w:val="002234BB"/>
    <w:rsid w:val="00240015"/>
    <w:rsid w:val="00260EF5"/>
    <w:rsid w:val="00264FD1"/>
    <w:rsid w:val="00373B3C"/>
    <w:rsid w:val="003A437B"/>
    <w:rsid w:val="003D3926"/>
    <w:rsid w:val="00414FC4"/>
    <w:rsid w:val="004216F0"/>
    <w:rsid w:val="00464F57"/>
    <w:rsid w:val="004D2394"/>
    <w:rsid w:val="004F7E4C"/>
    <w:rsid w:val="005C3E54"/>
    <w:rsid w:val="005E717F"/>
    <w:rsid w:val="005F2DFB"/>
    <w:rsid w:val="006620C1"/>
    <w:rsid w:val="0067240D"/>
    <w:rsid w:val="006A34D4"/>
    <w:rsid w:val="006F0A52"/>
    <w:rsid w:val="006F528D"/>
    <w:rsid w:val="00722F21"/>
    <w:rsid w:val="00732C06"/>
    <w:rsid w:val="00791C84"/>
    <w:rsid w:val="007C1D51"/>
    <w:rsid w:val="007D628A"/>
    <w:rsid w:val="00803049"/>
    <w:rsid w:val="008108F6"/>
    <w:rsid w:val="00873E94"/>
    <w:rsid w:val="00882BAF"/>
    <w:rsid w:val="008F7F8E"/>
    <w:rsid w:val="009317E7"/>
    <w:rsid w:val="009331A9"/>
    <w:rsid w:val="0096798A"/>
    <w:rsid w:val="009764B5"/>
    <w:rsid w:val="009E5A05"/>
    <w:rsid w:val="00A13966"/>
    <w:rsid w:val="00A37674"/>
    <w:rsid w:val="00A6146F"/>
    <w:rsid w:val="00A91A8F"/>
    <w:rsid w:val="00B074E9"/>
    <w:rsid w:val="00B671A1"/>
    <w:rsid w:val="00B83FCA"/>
    <w:rsid w:val="00BA6FC8"/>
    <w:rsid w:val="00BB1726"/>
    <w:rsid w:val="00C01839"/>
    <w:rsid w:val="00C06134"/>
    <w:rsid w:val="00C17475"/>
    <w:rsid w:val="00CA2DAF"/>
    <w:rsid w:val="00CB61B3"/>
    <w:rsid w:val="00D161DA"/>
    <w:rsid w:val="00D51183"/>
    <w:rsid w:val="00D839C8"/>
    <w:rsid w:val="00DC12CD"/>
    <w:rsid w:val="00E0483D"/>
    <w:rsid w:val="00E335E8"/>
    <w:rsid w:val="00E42B35"/>
    <w:rsid w:val="00E4567B"/>
    <w:rsid w:val="00E616FF"/>
    <w:rsid w:val="00E71C0F"/>
    <w:rsid w:val="00E9387E"/>
    <w:rsid w:val="00E970E7"/>
    <w:rsid w:val="00EB563C"/>
    <w:rsid w:val="00EE24B9"/>
    <w:rsid w:val="00EE55D7"/>
    <w:rsid w:val="00EF2A0B"/>
    <w:rsid w:val="00F2567D"/>
    <w:rsid w:val="00F515FC"/>
    <w:rsid w:val="00FA32DF"/>
    <w:rsid w:val="00FB4652"/>
  </w:rsids>
  <m:mathPr>
    <m:mathFont m:val="Cambria Math"/>
    <m:brkBin m:val="before"/>
    <m:brkBinSub m:val="--"/>
    <m:smallFrac m:val="0"/>
    <m:dispDef m:val="0"/>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B66B323"/>
  <w15:chartTrackingRefBased/>
  <w15:docId w15:val="{2447713C-4419-7140-81FF-91A1C3E5F1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cs="Times"/>
      <w:sz w:val="24"/>
      <w:szCs w:val="24"/>
    </w:rPr>
  </w:style>
  <w:style w:type="paragraph" w:styleId="Titre1">
    <w:name w:val="heading 1"/>
    <w:basedOn w:val="Titrebase"/>
    <w:next w:val="Corpsdetexte"/>
    <w:qFormat/>
    <w:pPr>
      <w:outlineLvl w:val="0"/>
    </w:pPr>
  </w:style>
  <w:style w:type="paragraph" w:styleId="Titre2">
    <w:name w:val="heading 2"/>
    <w:basedOn w:val="Titrebase"/>
    <w:next w:val="Corpsdetexte"/>
    <w:qFormat/>
    <w:pPr>
      <w:spacing w:before="160"/>
      <w:outlineLvl w:val="1"/>
    </w:pPr>
    <w:rPr>
      <w:i/>
      <w:iCs/>
      <w:sz w:val="28"/>
      <w:szCs w:val="28"/>
    </w:rPr>
  </w:style>
  <w:style w:type="paragraph" w:styleId="Titre3">
    <w:name w:val="heading 3"/>
    <w:basedOn w:val="Titrebase"/>
    <w:next w:val="Corpsdetexte"/>
    <w:qFormat/>
    <w:pPr>
      <w:spacing w:before="120" w:after="80"/>
      <w:outlineLvl w:val="2"/>
    </w:pPr>
    <w:rPr>
      <w:rFonts w:ascii="Times" w:hAnsi="Times" w:cs="Times"/>
      <w:sz w:val="28"/>
      <w:szCs w:val="28"/>
    </w:rPr>
  </w:style>
  <w:style w:type="paragraph" w:styleId="Titre4">
    <w:name w:val="heading 4"/>
    <w:basedOn w:val="Titrebase"/>
    <w:next w:val="Corpsdetexte"/>
    <w:qFormat/>
    <w:pPr>
      <w:spacing w:before="120" w:after="80"/>
      <w:outlineLvl w:val="3"/>
    </w:pPr>
    <w:rPr>
      <w:rFonts w:ascii="Times" w:hAnsi="Times" w:cs="Times"/>
      <w:i/>
      <w:iCs/>
      <w:sz w:val="28"/>
      <w:szCs w:val="28"/>
    </w:rPr>
  </w:style>
  <w:style w:type="paragraph" w:styleId="Titre5">
    <w:name w:val="heading 5"/>
    <w:basedOn w:val="Titrebase"/>
    <w:next w:val="Corpsdetexte"/>
    <w:qFormat/>
    <w:pPr>
      <w:spacing w:before="120" w:after="80"/>
      <w:outlineLvl w:val="4"/>
    </w:pPr>
    <w:rPr>
      <w:sz w:val="20"/>
      <w:szCs w:val="20"/>
    </w:rPr>
  </w:style>
  <w:style w:type="paragraph" w:styleId="Titre6">
    <w:name w:val="heading 6"/>
    <w:basedOn w:val="Titrebase"/>
    <w:next w:val="Corpsdetexte"/>
    <w:qFormat/>
    <w:pPr>
      <w:spacing w:before="120" w:after="80"/>
      <w:outlineLvl w:val="5"/>
    </w:pPr>
    <w:rPr>
      <w:i/>
      <w:iCs/>
      <w:sz w:val="20"/>
      <w:szCs w:val="20"/>
    </w:rPr>
  </w:style>
  <w:style w:type="paragraph" w:styleId="Titre7">
    <w:name w:val="heading 7"/>
    <w:basedOn w:val="Titrebase"/>
    <w:next w:val="Corpsdetexte"/>
    <w:qFormat/>
    <w:pPr>
      <w:spacing w:before="80" w:after="60"/>
      <w:outlineLvl w:val="6"/>
    </w:pPr>
    <w:rPr>
      <w:rFonts w:ascii="Times" w:hAnsi="Times" w:cs="Times"/>
      <w:sz w:val="24"/>
      <w:szCs w:val="24"/>
    </w:rPr>
  </w:style>
  <w:style w:type="paragraph" w:styleId="Titre8">
    <w:name w:val="heading 8"/>
    <w:basedOn w:val="Titrebase"/>
    <w:next w:val="Corpsdetexte"/>
    <w:qFormat/>
    <w:pPr>
      <w:spacing w:before="80" w:after="60"/>
      <w:outlineLvl w:val="7"/>
    </w:pPr>
    <w:rPr>
      <w:rFonts w:ascii="Times" w:hAnsi="Times" w:cs="Times"/>
      <w:i/>
      <w:iCs/>
      <w:sz w:val="24"/>
      <w:szCs w:val="24"/>
    </w:rPr>
  </w:style>
  <w:style w:type="paragraph" w:styleId="Titre9">
    <w:name w:val="heading 9"/>
    <w:basedOn w:val="Titrebase"/>
    <w:next w:val="Corpsdetexte"/>
    <w:qFormat/>
    <w:pPr>
      <w:spacing w:before="80" w:after="60"/>
      <w:outlineLvl w:val="8"/>
    </w:pPr>
    <w:rPr>
      <w:rFonts w:ascii="Times" w:hAnsi="Times" w:cs="Times"/>
      <w:i/>
      <w:i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lattention">
    <w:name w:val="A l'attention"/>
    <w:basedOn w:val="Corpsdetexte"/>
    <w:next w:val="Salutations1"/>
    <w:pPr>
      <w:spacing w:before="160" w:after="0"/>
    </w:pPr>
    <w:rPr>
      <w:b/>
      <w:bCs/>
      <w:i/>
      <w:iCs/>
    </w:rPr>
  </w:style>
  <w:style w:type="paragraph" w:styleId="Corpsdetexte">
    <w:name w:val="Body Text"/>
    <w:basedOn w:val="Normal"/>
    <w:pPr>
      <w:spacing w:after="160"/>
      <w:ind w:firstLine="567"/>
    </w:pPr>
  </w:style>
  <w:style w:type="paragraph" w:customStyle="1" w:styleId="AR">
    <w:name w:val="A.R."/>
    <w:basedOn w:val="Normal"/>
    <w:pPr>
      <w:spacing w:after="240"/>
    </w:pPr>
    <w:rPr>
      <w:b/>
      <w:bCs/>
      <w:u w:val="single"/>
    </w:rPr>
  </w:style>
  <w:style w:type="paragraph" w:customStyle="1" w:styleId="Adressedest">
    <w:name w:val="Adresse dest."/>
    <w:basedOn w:val="Corpsdetexte"/>
    <w:pPr>
      <w:keepLines/>
      <w:spacing w:after="0"/>
      <w:ind w:left="4536" w:right="-1" w:firstLine="0"/>
    </w:pPr>
  </w:style>
  <w:style w:type="paragraph" w:styleId="Adressedestinataire">
    <w:name w:val="envelope address"/>
    <w:basedOn w:val="Normal"/>
    <w:pPr>
      <w:keepLines/>
      <w:ind w:left="3240"/>
    </w:pPr>
    <w:rPr>
      <w:lang w:val="en-US"/>
    </w:rPr>
  </w:style>
  <w:style w:type="paragraph" w:customStyle="1" w:styleId="Adresseexp">
    <w:name w:val="Adresse exp."/>
    <w:basedOn w:val="Adressedest"/>
    <w:next w:val="Date"/>
    <w:pPr>
      <w:ind w:left="-567" w:right="0"/>
    </w:pPr>
  </w:style>
  <w:style w:type="paragraph" w:styleId="Adresseexpditeur">
    <w:name w:val="envelope return"/>
    <w:basedOn w:val="Normal"/>
    <w:pPr>
      <w:keepLines/>
      <w:ind w:right="5040"/>
    </w:pPr>
    <w:rPr>
      <w:lang w:val="en-US"/>
    </w:rPr>
  </w:style>
  <w:style w:type="paragraph" w:styleId="Commentaire">
    <w:name w:val="annotation text"/>
    <w:basedOn w:val="Notedebasdepbase"/>
    <w:semiHidden/>
    <w:pPr>
      <w:spacing w:after="120"/>
    </w:pPr>
    <w:rPr>
      <w:sz w:val="24"/>
      <w:szCs w:val="24"/>
    </w:rPr>
  </w:style>
  <w:style w:type="character" w:styleId="Appeldenotedefin">
    <w:name w:val="endnote reference"/>
    <w:semiHidden/>
    <w:rPr>
      <w:rFonts w:ascii="Times" w:hAnsi="Times"/>
      <w:sz w:val="24"/>
      <w:szCs w:val="24"/>
      <w:vertAlign w:val="superscript"/>
    </w:rPr>
  </w:style>
  <w:style w:type="character" w:styleId="Appelnotedebasdep">
    <w:name w:val="footnote reference"/>
    <w:semiHidden/>
    <w:rPr>
      <w:rFonts w:ascii="Times" w:hAnsi="Times"/>
      <w:sz w:val="24"/>
      <w:szCs w:val="24"/>
      <w:vertAlign w:val="superscript"/>
    </w:rPr>
  </w:style>
  <w:style w:type="paragraph" w:customStyle="1" w:styleId="Cc">
    <w:name w:val="Cc"/>
    <w:basedOn w:val="Corpsdetexte"/>
    <w:pPr>
      <w:keepLines/>
      <w:ind w:left="-567" w:firstLine="0"/>
    </w:pPr>
  </w:style>
  <w:style w:type="paragraph" w:customStyle="1" w:styleId="Grillecouleur-Accent11">
    <w:name w:val="Grille couleur - Accent 11"/>
    <w:basedOn w:val="Corpsdetexte"/>
    <w:pPr>
      <w:keepLines/>
      <w:ind w:left="720" w:right="720"/>
    </w:pPr>
    <w:rPr>
      <w:i/>
      <w:iCs/>
    </w:rPr>
  </w:style>
  <w:style w:type="paragraph" w:customStyle="1" w:styleId="Citationespaprs">
    <w:name w:val="Citation (esp. après)"/>
    <w:basedOn w:val="Grillecouleur-Accent11"/>
    <w:next w:val="Corpsdetexte"/>
    <w:pPr>
      <w:spacing w:after="240"/>
    </w:pPr>
  </w:style>
  <w:style w:type="paragraph" w:customStyle="1" w:styleId="Citationespavant">
    <w:name w:val="Citation (esp. avant)"/>
    <w:basedOn w:val="Grillecouleur-Accent11"/>
    <w:next w:val="Grillecouleur-Accent11"/>
    <w:pPr>
      <w:spacing w:before="120"/>
    </w:pPr>
  </w:style>
  <w:style w:type="paragraph" w:customStyle="1" w:styleId="Corpsdetextesolidaire">
    <w:name w:val="Corps de texte solidaire"/>
    <w:basedOn w:val="Corpsdetexte"/>
    <w:pPr>
      <w:keepNext/>
    </w:pPr>
  </w:style>
  <w:style w:type="paragraph" w:styleId="Date">
    <w:name w:val="Date"/>
    <w:basedOn w:val="Corpsdetexte"/>
    <w:next w:val="Normal"/>
    <w:pPr>
      <w:spacing w:before="880" w:after="880"/>
      <w:ind w:left="4536" w:firstLine="0"/>
    </w:pPr>
  </w:style>
  <w:style w:type="paragraph" w:styleId="En-tte">
    <w:name w:val="header"/>
    <w:basedOn w:val="En-ttebase"/>
    <w:link w:val="En-tteCar"/>
    <w:uiPriority w:val="99"/>
  </w:style>
  <w:style w:type="paragraph" w:customStyle="1" w:styleId="En-ttebase">
    <w:name w:val="En-tête (base)"/>
    <w:basedOn w:val="Normal"/>
    <w:pPr>
      <w:keepLines/>
      <w:tabs>
        <w:tab w:val="center" w:pos="4320"/>
        <w:tab w:val="right" w:pos="8640"/>
      </w:tabs>
    </w:pPr>
  </w:style>
  <w:style w:type="paragraph" w:customStyle="1" w:styleId="En-tteespavant">
    <w:name w:val="En-tête (esp.avant)"/>
    <w:basedOn w:val="En-tte"/>
    <w:pPr>
      <w:tabs>
        <w:tab w:val="clear" w:pos="8640"/>
      </w:tabs>
      <w:jc w:val="center"/>
    </w:pPr>
  </w:style>
  <w:style w:type="paragraph" w:styleId="En-ttedemessage">
    <w:name w:val="Message Header"/>
    <w:basedOn w:val="Corpsdetexte"/>
    <w:pPr>
      <w:keepLines/>
      <w:tabs>
        <w:tab w:val="left" w:pos="720"/>
      </w:tabs>
      <w:spacing w:after="240"/>
      <w:ind w:left="1080" w:right="2880" w:hanging="1080"/>
    </w:pPr>
    <w:rPr>
      <w:rFonts w:ascii="Helvetica" w:hAnsi="Helvetica" w:cs="Helvetica"/>
    </w:rPr>
  </w:style>
  <w:style w:type="paragraph" w:customStyle="1" w:styleId="En-ttepageimpaire">
    <w:name w:val="En-tête page impaire"/>
    <w:basedOn w:val="En-tte"/>
    <w:pPr>
      <w:tabs>
        <w:tab w:val="right" w:pos="0"/>
      </w:tabs>
      <w:jc w:val="right"/>
    </w:pPr>
  </w:style>
  <w:style w:type="paragraph" w:customStyle="1" w:styleId="En-ttepagepaire">
    <w:name w:val="En-tête page paire"/>
    <w:basedOn w:val="En-tte"/>
  </w:style>
  <w:style w:type="character" w:customStyle="1" w:styleId="Exposant">
    <w:name w:val="Exposant"/>
    <w:rPr>
      <w:vertAlign w:val="superscript"/>
    </w:rPr>
  </w:style>
  <w:style w:type="paragraph" w:styleId="Formuledepolitesse">
    <w:name w:val="Closing"/>
    <w:basedOn w:val="Corpsdetexte"/>
    <w:pPr>
      <w:spacing w:after="0"/>
      <w:ind w:left="4252" w:firstLine="0"/>
    </w:pPr>
  </w:style>
  <w:style w:type="character" w:customStyle="1" w:styleId="Gras">
    <w:name w:val="Gras"/>
    <w:rPr>
      <w:i/>
      <w:iCs/>
    </w:rPr>
  </w:style>
  <w:style w:type="paragraph" w:customStyle="1" w:styleId="Image">
    <w:name w:val="Image"/>
    <w:basedOn w:val="Corpsdetexte"/>
    <w:next w:val="Lgende"/>
    <w:pPr>
      <w:keepNext/>
    </w:pPr>
  </w:style>
  <w:style w:type="paragraph" w:styleId="Lgende">
    <w:name w:val="caption"/>
    <w:basedOn w:val="Image"/>
    <w:next w:val="Corpsdetexte"/>
    <w:qFormat/>
    <w:pPr>
      <w:keepNext w:val="0"/>
      <w:spacing w:before="120"/>
    </w:pPr>
    <w:rPr>
      <w:i/>
      <w:iCs/>
      <w:sz w:val="18"/>
      <w:szCs w:val="18"/>
    </w:rPr>
  </w:style>
  <w:style w:type="character" w:customStyle="1" w:styleId="Indice">
    <w:name w:val="Indice"/>
    <w:rPr>
      <w:b/>
      <w:bCs/>
      <w:vertAlign w:val="superscript"/>
    </w:rPr>
  </w:style>
  <w:style w:type="paragraph" w:customStyle="1" w:styleId="Initialesauteur">
    <w:name w:val="Initiales auteur"/>
    <w:basedOn w:val="Corpsdetexte"/>
    <w:next w:val="Picesjointes"/>
    <w:pPr>
      <w:keepNext/>
      <w:keepLines/>
      <w:tabs>
        <w:tab w:val="left" w:pos="360"/>
      </w:tabs>
      <w:ind w:left="360" w:hanging="360"/>
    </w:pPr>
  </w:style>
  <w:style w:type="character" w:customStyle="1" w:styleId="Italgras">
    <w:name w:val="Ital. gras"/>
    <w:rPr>
      <w:b/>
      <w:bCs/>
      <w:i/>
      <w:iCs/>
    </w:rPr>
  </w:style>
  <w:style w:type="paragraph" w:styleId="Liste">
    <w:name w:val="List"/>
    <w:basedOn w:val="Corpsdetexte"/>
    <w:pPr>
      <w:tabs>
        <w:tab w:val="left" w:pos="720"/>
      </w:tabs>
      <w:spacing w:after="80"/>
      <w:ind w:left="720" w:hanging="360"/>
    </w:pPr>
  </w:style>
  <w:style w:type="paragraph" w:customStyle="1" w:styleId="Listeespaprs">
    <w:name w:val="Liste (esp. après)"/>
    <w:basedOn w:val="Liste"/>
    <w:next w:val="Corpsdetexte"/>
    <w:pPr>
      <w:spacing w:after="240"/>
    </w:pPr>
  </w:style>
  <w:style w:type="paragraph" w:customStyle="1" w:styleId="Listeespavant">
    <w:name w:val="Liste (esp. avant)"/>
    <w:basedOn w:val="Liste"/>
    <w:next w:val="Liste"/>
    <w:pPr>
      <w:spacing w:before="80"/>
    </w:pPr>
  </w:style>
  <w:style w:type="paragraph" w:styleId="Liste2">
    <w:name w:val="List 2"/>
    <w:basedOn w:val="Liste"/>
    <w:pPr>
      <w:tabs>
        <w:tab w:val="clear" w:pos="720"/>
        <w:tab w:val="left" w:pos="1080"/>
      </w:tabs>
      <w:ind w:left="1080"/>
    </w:pPr>
  </w:style>
  <w:style w:type="paragraph" w:styleId="Liste3">
    <w:name w:val="List 3"/>
    <w:basedOn w:val="Liste"/>
    <w:pPr>
      <w:tabs>
        <w:tab w:val="clear" w:pos="720"/>
        <w:tab w:val="left" w:pos="1440"/>
      </w:tabs>
      <w:ind w:left="1440"/>
    </w:pPr>
  </w:style>
  <w:style w:type="paragraph" w:styleId="Liste4">
    <w:name w:val="List 4"/>
    <w:basedOn w:val="Liste"/>
    <w:pPr>
      <w:tabs>
        <w:tab w:val="clear" w:pos="720"/>
        <w:tab w:val="left" w:pos="1800"/>
      </w:tabs>
      <w:ind w:left="1800"/>
    </w:pPr>
  </w:style>
  <w:style w:type="paragraph" w:styleId="Liste5">
    <w:name w:val="List 5"/>
    <w:basedOn w:val="Liste"/>
    <w:pPr>
      <w:tabs>
        <w:tab w:val="clear" w:pos="720"/>
        <w:tab w:val="left" w:pos="2160"/>
      </w:tabs>
      <w:ind w:left="2160"/>
    </w:pPr>
  </w:style>
  <w:style w:type="paragraph" w:customStyle="1" w:styleId="Listenumespavant">
    <w:name w:val="Liste à num. (esp. avant)"/>
    <w:basedOn w:val="Listenumros"/>
    <w:next w:val="Listenumros"/>
    <w:pPr>
      <w:spacing w:before="80"/>
    </w:pPr>
    <w:rPr>
      <w:rFonts w:ascii="Times New Roman" w:hAnsi="Times New Roman" w:cs="Times New Roman"/>
      <w:sz w:val="20"/>
      <w:szCs w:val="20"/>
    </w:rPr>
  </w:style>
  <w:style w:type="paragraph" w:styleId="Listenumros">
    <w:name w:val="List Number"/>
    <w:basedOn w:val="Liste"/>
    <w:pPr>
      <w:tabs>
        <w:tab w:val="clear" w:pos="720"/>
      </w:tabs>
      <w:spacing w:after="160"/>
    </w:pPr>
  </w:style>
  <w:style w:type="paragraph" w:customStyle="1" w:styleId="Listenumespaprs">
    <w:name w:val="Liste à num. (esp.après)"/>
    <w:basedOn w:val="Listenumros"/>
    <w:next w:val="Corpsdetexte"/>
    <w:pPr>
      <w:spacing w:after="240"/>
    </w:pPr>
    <w:rPr>
      <w:rFonts w:ascii="Times New Roman" w:hAnsi="Times New Roman" w:cs="Times New Roman"/>
      <w:sz w:val="20"/>
      <w:szCs w:val="20"/>
    </w:rPr>
  </w:style>
  <w:style w:type="paragraph" w:styleId="Listenumros2">
    <w:name w:val="List Number 2"/>
    <w:basedOn w:val="Listenumros"/>
    <w:pPr>
      <w:ind w:left="1080"/>
    </w:pPr>
  </w:style>
  <w:style w:type="paragraph" w:styleId="Listenumros3">
    <w:name w:val="List Number 3"/>
    <w:basedOn w:val="Listenumros"/>
    <w:pPr>
      <w:ind w:left="1440"/>
    </w:pPr>
  </w:style>
  <w:style w:type="paragraph" w:styleId="Listenumros4">
    <w:name w:val="List Number 4"/>
    <w:basedOn w:val="Listenumros"/>
    <w:pPr>
      <w:ind w:left="1800"/>
    </w:pPr>
  </w:style>
  <w:style w:type="paragraph" w:styleId="Listenumros5">
    <w:name w:val="List Number 5"/>
    <w:basedOn w:val="Listenumros"/>
    <w:pPr>
      <w:ind w:left="2160"/>
    </w:pPr>
  </w:style>
  <w:style w:type="paragraph" w:styleId="Listepuces">
    <w:name w:val="List Bullet"/>
    <w:basedOn w:val="Liste"/>
    <w:pPr>
      <w:tabs>
        <w:tab w:val="clear" w:pos="720"/>
      </w:tabs>
      <w:spacing w:after="160"/>
    </w:pPr>
  </w:style>
  <w:style w:type="paragraph" w:customStyle="1" w:styleId="Listepucesespaprs">
    <w:name w:val="Liste à puces (esp. après)"/>
    <w:basedOn w:val="Listepuces"/>
    <w:next w:val="Corpsdetexte"/>
    <w:pPr>
      <w:spacing w:after="240"/>
    </w:pPr>
  </w:style>
  <w:style w:type="paragraph" w:customStyle="1" w:styleId="Listepucesespavant">
    <w:name w:val="Liste à puces (esp. avant)"/>
    <w:basedOn w:val="Listepuces"/>
    <w:next w:val="Listepuces"/>
    <w:pPr>
      <w:spacing w:before="80"/>
    </w:pPr>
  </w:style>
  <w:style w:type="paragraph" w:styleId="Listepuces2">
    <w:name w:val="List Bullet 2"/>
    <w:basedOn w:val="Listepuces"/>
    <w:pPr>
      <w:ind w:left="1080"/>
    </w:pPr>
  </w:style>
  <w:style w:type="paragraph" w:styleId="Listepuces3">
    <w:name w:val="List Bullet 3"/>
    <w:basedOn w:val="Listepuces"/>
    <w:pPr>
      <w:ind w:left="1440"/>
    </w:pPr>
  </w:style>
  <w:style w:type="paragraph" w:styleId="Listepuces4">
    <w:name w:val="List Bullet 4"/>
    <w:basedOn w:val="Listepuces"/>
    <w:pPr>
      <w:ind w:left="1800"/>
    </w:pPr>
  </w:style>
  <w:style w:type="paragraph" w:styleId="Listepuces5">
    <w:name w:val="List Bullet 5"/>
    <w:basedOn w:val="Listepuces"/>
    <w:pPr>
      <w:ind w:left="2160"/>
    </w:pPr>
  </w:style>
  <w:style w:type="paragraph" w:styleId="Listecontinue">
    <w:name w:val="List Continue"/>
    <w:basedOn w:val="Liste"/>
    <w:pPr>
      <w:tabs>
        <w:tab w:val="clear" w:pos="720"/>
      </w:tabs>
      <w:spacing w:after="160"/>
    </w:pPr>
  </w:style>
  <w:style w:type="paragraph" w:styleId="Listecontinue2">
    <w:name w:val="List Continue 2"/>
    <w:basedOn w:val="Listecontinue"/>
    <w:pPr>
      <w:ind w:left="1080"/>
    </w:pPr>
    <w:rPr>
      <w:lang w:val="en-US"/>
    </w:rPr>
  </w:style>
  <w:style w:type="paragraph" w:styleId="Listecontinue3">
    <w:name w:val="List Continue 3"/>
    <w:basedOn w:val="Listecontinue"/>
    <w:pPr>
      <w:ind w:left="1440"/>
    </w:pPr>
    <w:rPr>
      <w:lang w:val="en-US"/>
    </w:rPr>
  </w:style>
  <w:style w:type="paragraph" w:styleId="Listecontinue4">
    <w:name w:val="List Continue 4"/>
    <w:basedOn w:val="Listecontinue"/>
    <w:pPr>
      <w:ind w:left="1800"/>
    </w:pPr>
    <w:rPr>
      <w:lang w:val="en-US"/>
    </w:rPr>
  </w:style>
  <w:style w:type="paragraph" w:styleId="Listecontinue5">
    <w:name w:val="List Continue 5"/>
    <w:basedOn w:val="Listecontinue"/>
    <w:pPr>
      <w:ind w:left="2160"/>
    </w:pPr>
    <w:rPr>
      <w:lang w:val="en-US"/>
    </w:rPr>
  </w:style>
  <w:style w:type="character" w:styleId="Marquedecommentaire">
    <w:name w:val="annotation reference"/>
    <w:semiHidden/>
    <w:rPr>
      <w:sz w:val="16"/>
      <w:szCs w:val="16"/>
    </w:rPr>
  </w:style>
  <w:style w:type="paragraph" w:customStyle="1" w:styleId="Nomsignataire">
    <w:name w:val="Nom signataire"/>
    <w:basedOn w:val="Signature"/>
    <w:next w:val="Normal"/>
    <w:pPr>
      <w:spacing w:before="1760" w:after="120"/>
      <w:ind w:left="4536" w:firstLine="0"/>
    </w:pPr>
  </w:style>
  <w:style w:type="paragraph" w:styleId="Signature">
    <w:name w:val="Signature"/>
    <w:basedOn w:val="Corpsdetexte"/>
    <w:pPr>
      <w:keepNext/>
      <w:spacing w:after="0"/>
    </w:pPr>
  </w:style>
  <w:style w:type="paragraph" w:customStyle="1" w:styleId="Nomsocit">
    <w:name w:val="Nom société"/>
    <w:basedOn w:val="Corpsdetexte"/>
    <w:next w:val="Normal"/>
    <w:pPr>
      <w:spacing w:before="400" w:after="0"/>
      <w:ind w:left="-567" w:firstLine="0"/>
    </w:pPr>
    <w:rPr>
      <w:b/>
      <w:bCs/>
    </w:rPr>
  </w:style>
  <w:style w:type="paragraph" w:customStyle="1" w:styleId="Nomsocitsignataire">
    <w:name w:val="Nom société signataire"/>
    <w:basedOn w:val="Signature"/>
    <w:next w:val="Nomsignataire"/>
    <w:pPr>
      <w:keepLines/>
      <w:spacing w:after="160"/>
    </w:pPr>
    <w:rPr>
      <w:b/>
      <w:bCs/>
    </w:rPr>
  </w:style>
  <w:style w:type="paragraph" w:customStyle="1" w:styleId="Notedebasdepbase">
    <w:name w:val="Note de bas de p. (base)"/>
    <w:basedOn w:val="Normal"/>
    <w:pPr>
      <w:tabs>
        <w:tab w:val="left" w:pos="187"/>
      </w:tabs>
      <w:spacing w:line="220" w:lineRule="exact"/>
      <w:ind w:left="187" w:hanging="187"/>
    </w:pPr>
    <w:rPr>
      <w:sz w:val="18"/>
      <w:szCs w:val="18"/>
    </w:rPr>
  </w:style>
  <w:style w:type="paragraph" w:styleId="Notedebasdepage">
    <w:name w:val="footnote text"/>
    <w:basedOn w:val="Notedebasdepbase"/>
    <w:semiHidden/>
    <w:pPr>
      <w:spacing w:after="120"/>
    </w:pPr>
  </w:style>
  <w:style w:type="paragraph" w:styleId="Notedefin">
    <w:name w:val="endnote text"/>
    <w:basedOn w:val="Notedebasdepbase"/>
    <w:semiHidden/>
    <w:pPr>
      <w:spacing w:after="120"/>
    </w:pPr>
  </w:style>
  <w:style w:type="character" w:styleId="Numrodeligne">
    <w:name w:val="line number"/>
    <w:rPr>
      <w:rFonts w:ascii="Helvetica" w:hAnsi="Helvetica"/>
      <w:sz w:val="18"/>
      <w:szCs w:val="18"/>
    </w:rPr>
  </w:style>
  <w:style w:type="character" w:styleId="Numrodepage">
    <w:name w:val="page number"/>
    <w:rPr>
      <w:b/>
      <w:bCs/>
    </w:rPr>
  </w:style>
  <w:style w:type="paragraph" w:customStyle="1" w:styleId="Objet">
    <w:name w:val="Objet"/>
    <w:basedOn w:val="Corpsdetexte"/>
    <w:next w:val="Corpsdetexte"/>
    <w:pPr>
      <w:ind w:firstLine="0"/>
    </w:pPr>
    <w:rPr>
      <w:b/>
      <w:bCs/>
    </w:rPr>
  </w:style>
  <w:style w:type="paragraph" w:customStyle="1" w:styleId="Picesjointes">
    <w:name w:val="Pièces jointes"/>
    <w:basedOn w:val="Corpsdetexte"/>
    <w:next w:val="Normal"/>
    <w:pPr>
      <w:keepLines/>
      <w:ind w:left="-567" w:firstLine="0"/>
    </w:pPr>
  </w:style>
  <w:style w:type="paragraph" w:styleId="Pieddepage">
    <w:name w:val="footer"/>
    <w:basedOn w:val="En-ttebase"/>
    <w:link w:val="PieddepageCar"/>
    <w:uiPriority w:val="99"/>
  </w:style>
  <w:style w:type="paragraph" w:customStyle="1" w:styleId="Pieddepageimpaire">
    <w:name w:val="Pied de page impaire"/>
    <w:basedOn w:val="Pieddepage"/>
    <w:pPr>
      <w:tabs>
        <w:tab w:val="right" w:pos="0"/>
      </w:tabs>
      <w:jc w:val="right"/>
    </w:pPr>
  </w:style>
  <w:style w:type="paragraph" w:customStyle="1" w:styleId="Pieddepagepaire">
    <w:name w:val="Pied de page paire"/>
    <w:basedOn w:val="Pieddepage"/>
  </w:style>
  <w:style w:type="paragraph" w:customStyle="1" w:styleId="Pieddeprempage">
    <w:name w:val="Pied de prem. page"/>
    <w:basedOn w:val="Pieddepage"/>
    <w:pPr>
      <w:tabs>
        <w:tab w:val="clear" w:pos="8640"/>
      </w:tabs>
      <w:jc w:val="center"/>
    </w:pPr>
  </w:style>
  <w:style w:type="paragraph" w:customStyle="1" w:styleId="Corpsdetexte21">
    <w:name w:val="Corps de texte 21"/>
    <w:basedOn w:val="Corpsdetexte"/>
    <w:pPr>
      <w:ind w:left="360" w:firstLine="0"/>
    </w:pPr>
    <w:rPr>
      <w:lang w:val="en-US"/>
    </w:rPr>
  </w:style>
  <w:style w:type="paragraph" w:customStyle="1" w:styleId="Salutations1">
    <w:name w:val="Salutations1"/>
    <w:basedOn w:val="Corpsdetexte"/>
    <w:next w:val="Normal"/>
    <w:pPr>
      <w:spacing w:before="880"/>
    </w:pPr>
  </w:style>
  <w:style w:type="paragraph" w:customStyle="1" w:styleId="Socitsignataire">
    <w:name w:val="Société signataire"/>
    <w:basedOn w:val="Signature"/>
    <w:next w:val="Normal"/>
    <w:pPr>
      <w:keepLines/>
      <w:spacing w:after="120"/>
      <w:ind w:firstLine="0"/>
    </w:pPr>
    <w:rPr>
      <w:rFonts w:ascii="Helvetica" w:hAnsi="Helvetica" w:cs="Helvetica"/>
      <w:b/>
      <w:bCs/>
      <w:caps/>
      <w:sz w:val="22"/>
      <w:szCs w:val="22"/>
    </w:rPr>
  </w:style>
  <w:style w:type="paragraph" w:styleId="Textedemacro">
    <w:name w:val="macro"/>
    <w:basedOn w:val="Corpsdetexte"/>
    <w:semiHidden/>
    <w:pPr>
      <w:spacing w:after="120"/>
    </w:pPr>
    <w:rPr>
      <w:rFonts w:ascii="Courier" w:hAnsi="Courier"/>
    </w:rPr>
  </w:style>
  <w:style w:type="paragraph" w:customStyle="1" w:styleId="Titrebase">
    <w:name w:val="Titre (base)"/>
    <w:basedOn w:val="Normal"/>
    <w:next w:val="Corpsdetexte"/>
    <w:pPr>
      <w:keepNext/>
      <w:keepLines/>
      <w:spacing w:before="240" w:after="120"/>
    </w:pPr>
    <w:rPr>
      <w:rFonts w:ascii="Helvetica" w:hAnsi="Helvetica" w:cs="Helvetica"/>
      <w:b/>
      <w:bCs/>
      <w:kern w:val="28"/>
      <w:sz w:val="36"/>
      <w:szCs w:val="36"/>
    </w:rPr>
  </w:style>
  <w:style w:type="paragraph" w:customStyle="1" w:styleId="Titresignataire">
    <w:name w:val="Titre signataire"/>
    <w:basedOn w:val="Corpsdetexte"/>
    <w:next w:val="Titre"/>
    <w:pPr>
      <w:spacing w:before="240" w:after="60"/>
      <w:ind w:left="4536" w:firstLine="0"/>
    </w:pPr>
    <w:rPr>
      <w:kern w:val="28"/>
    </w:rPr>
  </w:style>
  <w:style w:type="paragraph" w:styleId="Index1">
    <w:name w:val="index 1"/>
    <w:basedOn w:val="Normal"/>
    <w:next w:val="Normal"/>
    <w:semiHidden/>
    <w:pPr>
      <w:tabs>
        <w:tab w:val="right" w:leader="dot" w:pos="9071"/>
      </w:tabs>
      <w:ind w:left="200" w:hanging="200"/>
    </w:pPr>
  </w:style>
  <w:style w:type="paragraph" w:customStyle="1" w:styleId="Listepucesespavant0">
    <w:name w:val="Liste puces (esp. avant)"/>
    <w:basedOn w:val="Listepuces"/>
    <w:next w:val="Listepuces"/>
    <w:pPr>
      <w:spacing w:before="80"/>
    </w:pPr>
  </w:style>
  <w:style w:type="paragraph" w:customStyle="1" w:styleId="Listepucesespaprs0">
    <w:name w:val="Liste puces (esp. après)"/>
    <w:basedOn w:val="Listepuces"/>
    <w:next w:val="Corpsdetexte"/>
    <w:pPr>
      <w:spacing w:after="240"/>
    </w:pPr>
  </w:style>
  <w:style w:type="paragraph" w:customStyle="1" w:styleId="Listenumespavant0">
    <w:name w:val="Liste num. (esp. avant)"/>
    <w:basedOn w:val="Listenumros"/>
    <w:next w:val="Listenumros"/>
    <w:pPr>
      <w:spacing w:before="80"/>
    </w:pPr>
  </w:style>
  <w:style w:type="paragraph" w:customStyle="1" w:styleId="Listenumespaprs0">
    <w:name w:val="Liste num. (esp. après)"/>
    <w:basedOn w:val="Listenumros"/>
    <w:next w:val="Corpsdetexte"/>
    <w:pPr>
      <w:spacing w:after="240"/>
    </w:pPr>
  </w:style>
  <w:style w:type="paragraph" w:customStyle="1" w:styleId="En-ttedeprempage">
    <w:name w:val="En-tête de prem. page"/>
    <w:basedOn w:val="En-tte"/>
    <w:pPr>
      <w:tabs>
        <w:tab w:val="clear" w:pos="8640"/>
      </w:tabs>
      <w:jc w:val="center"/>
    </w:pPr>
  </w:style>
  <w:style w:type="paragraph" w:styleId="Sous-titre">
    <w:name w:val="Subtitle"/>
    <w:basedOn w:val="Titre"/>
    <w:next w:val="Corpsdetexte"/>
    <w:qFormat/>
    <w:pPr>
      <w:keepNext/>
      <w:spacing w:before="0" w:after="240"/>
      <w:ind w:left="4536"/>
      <w:jc w:val="left"/>
    </w:pPr>
    <w:rPr>
      <w:rFonts w:ascii="Times" w:hAnsi="Times" w:cs="Times"/>
      <w:b w:val="0"/>
      <w:bCs w:val="0"/>
      <w:i/>
      <w:iCs/>
      <w:kern w:val="0"/>
      <w:sz w:val="34"/>
      <w:szCs w:val="34"/>
    </w:rPr>
  </w:style>
  <w:style w:type="paragraph" w:customStyle="1" w:styleId="En-ttemessageespaprs">
    <w:name w:val="En-tête message (esp. après)"/>
    <w:basedOn w:val="En-ttedemessage"/>
    <w:next w:val="Corpsdetexte"/>
    <w:pPr>
      <w:tabs>
        <w:tab w:val="left" w:pos="3600"/>
        <w:tab w:val="left" w:pos="4680"/>
      </w:tabs>
      <w:spacing w:after="360"/>
    </w:pPr>
  </w:style>
  <w:style w:type="paragraph" w:customStyle="1" w:styleId="Intituldocument">
    <w:name w:val="Intitulé document"/>
    <w:basedOn w:val="Normal"/>
    <w:pPr>
      <w:keepNext/>
      <w:keepLines/>
      <w:spacing w:before="240" w:after="360"/>
    </w:pPr>
    <w:rPr>
      <w:b/>
      <w:bCs/>
      <w:kern w:val="28"/>
      <w:sz w:val="44"/>
      <w:szCs w:val="44"/>
    </w:rPr>
  </w:style>
  <w:style w:type="character" w:customStyle="1" w:styleId="Intitulen-ttemessage">
    <w:name w:val="Intitulé en-tête message"/>
    <w:rPr>
      <w:rFonts w:ascii="Helvetica" w:hAnsi="Helvetica"/>
      <w:b/>
      <w:bCs/>
      <w:caps/>
      <w:noProof w:val="0"/>
      <w:sz w:val="18"/>
      <w:szCs w:val="18"/>
      <w:lang w:val="fr-FR"/>
    </w:rPr>
  </w:style>
  <w:style w:type="paragraph" w:customStyle="1" w:styleId="En-ttemessageespavant">
    <w:name w:val="En-tête message (esp. avant)"/>
    <w:basedOn w:val="En-ttedemessage"/>
    <w:next w:val="En-ttedemessage"/>
    <w:pPr>
      <w:tabs>
        <w:tab w:val="left" w:pos="3600"/>
        <w:tab w:val="left" w:pos="4680"/>
      </w:tabs>
      <w:spacing w:before="120"/>
    </w:pPr>
  </w:style>
  <w:style w:type="character" w:customStyle="1" w:styleId="Ital">
    <w:name w:val="Ital"/>
    <w:rPr>
      <w:i/>
      <w:iCs/>
    </w:rPr>
  </w:style>
  <w:style w:type="paragraph" w:styleId="Index2">
    <w:name w:val="index 2"/>
    <w:basedOn w:val="Normal"/>
    <w:next w:val="Normal"/>
    <w:semiHidden/>
    <w:pPr>
      <w:tabs>
        <w:tab w:val="right" w:leader="dot" w:pos="9071"/>
      </w:tabs>
      <w:ind w:left="400" w:hanging="200"/>
    </w:pPr>
  </w:style>
  <w:style w:type="paragraph" w:styleId="Index3">
    <w:name w:val="index 3"/>
    <w:basedOn w:val="Normal"/>
    <w:next w:val="Normal"/>
    <w:semiHidden/>
    <w:pPr>
      <w:tabs>
        <w:tab w:val="right" w:leader="dot" w:pos="9071"/>
      </w:tabs>
      <w:ind w:left="600" w:hanging="200"/>
    </w:pPr>
  </w:style>
  <w:style w:type="paragraph" w:styleId="Index4">
    <w:name w:val="index 4"/>
    <w:basedOn w:val="Normal"/>
    <w:next w:val="Normal"/>
    <w:semiHidden/>
    <w:pPr>
      <w:tabs>
        <w:tab w:val="right" w:leader="dot" w:pos="9071"/>
      </w:tabs>
      <w:ind w:left="800" w:hanging="200"/>
    </w:pPr>
  </w:style>
  <w:style w:type="paragraph" w:styleId="Index5">
    <w:name w:val="index 5"/>
    <w:basedOn w:val="Normal"/>
    <w:next w:val="Normal"/>
    <w:semiHidden/>
    <w:pPr>
      <w:tabs>
        <w:tab w:val="right" w:leader="dot" w:pos="9071"/>
      </w:tabs>
      <w:ind w:left="1000" w:hanging="200"/>
    </w:pPr>
  </w:style>
  <w:style w:type="paragraph" w:styleId="Index6">
    <w:name w:val="index 6"/>
    <w:basedOn w:val="Normal"/>
    <w:next w:val="Normal"/>
    <w:semiHidden/>
    <w:pPr>
      <w:tabs>
        <w:tab w:val="right" w:leader="dot" w:pos="9071"/>
      </w:tabs>
      <w:ind w:left="1200" w:hanging="200"/>
    </w:pPr>
  </w:style>
  <w:style w:type="paragraph" w:styleId="Index7">
    <w:name w:val="index 7"/>
    <w:basedOn w:val="Normal"/>
    <w:next w:val="Normal"/>
    <w:semiHidden/>
    <w:pPr>
      <w:tabs>
        <w:tab w:val="right" w:leader="dot" w:pos="9071"/>
      </w:tabs>
      <w:ind w:left="1400" w:hanging="200"/>
    </w:pPr>
  </w:style>
  <w:style w:type="paragraph" w:styleId="Index8">
    <w:name w:val="index 8"/>
    <w:basedOn w:val="Normal"/>
    <w:next w:val="Normal"/>
    <w:semiHidden/>
    <w:pPr>
      <w:tabs>
        <w:tab w:val="right" w:leader="dot" w:pos="9071"/>
      </w:tabs>
      <w:ind w:left="1600" w:hanging="200"/>
    </w:pPr>
  </w:style>
  <w:style w:type="paragraph" w:styleId="Index9">
    <w:name w:val="index 9"/>
    <w:basedOn w:val="Normal"/>
    <w:next w:val="Normal"/>
    <w:semiHidden/>
    <w:pPr>
      <w:tabs>
        <w:tab w:val="right" w:leader="dot" w:pos="9071"/>
      </w:tabs>
      <w:ind w:left="1800" w:hanging="200"/>
    </w:pPr>
  </w:style>
  <w:style w:type="paragraph" w:styleId="Retraitnormal">
    <w:name w:val="Normal Indent"/>
    <w:basedOn w:val="Normal"/>
    <w:pPr>
      <w:ind w:left="708"/>
    </w:pPr>
  </w:style>
  <w:style w:type="paragraph" w:styleId="Tabledesillustrations">
    <w:name w:val="table of figures"/>
    <w:basedOn w:val="Normal"/>
    <w:next w:val="Normal"/>
    <w:semiHidden/>
    <w:pPr>
      <w:tabs>
        <w:tab w:val="right" w:leader="dot" w:pos="9071"/>
      </w:tabs>
      <w:ind w:left="480" w:hanging="480"/>
    </w:pPr>
  </w:style>
  <w:style w:type="paragraph" w:styleId="Tabledesrfrencesjuridiques">
    <w:name w:val="table of authorities"/>
    <w:basedOn w:val="Normal"/>
    <w:next w:val="Normal"/>
    <w:semiHidden/>
    <w:pPr>
      <w:tabs>
        <w:tab w:val="right" w:leader="dot" w:pos="9071"/>
      </w:tabs>
      <w:ind w:left="240" w:hanging="240"/>
    </w:pPr>
  </w:style>
  <w:style w:type="paragraph" w:styleId="TitreTR">
    <w:name w:val="toa heading"/>
    <w:basedOn w:val="Normal"/>
    <w:next w:val="Normal"/>
    <w:semiHidden/>
    <w:pPr>
      <w:spacing w:before="120"/>
    </w:pPr>
    <w:rPr>
      <w:rFonts w:ascii="Helvetica" w:hAnsi="Helvetica" w:cs="Helvetica"/>
      <w:b/>
      <w:bCs/>
    </w:rPr>
  </w:style>
  <w:style w:type="paragraph" w:styleId="Titreindex">
    <w:name w:val="index heading"/>
    <w:basedOn w:val="Normal"/>
    <w:next w:val="Index1"/>
    <w:semiHidden/>
  </w:style>
  <w:style w:type="paragraph" w:styleId="TM1">
    <w:name w:val="toc 1"/>
    <w:basedOn w:val="Normal"/>
    <w:next w:val="Normal"/>
    <w:uiPriority w:val="39"/>
    <w:pPr>
      <w:spacing w:before="240" w:after="120"/>
    </w:pPr>
    <w:rPr>
      <w:rFonts w:ascii="Calibri" w:hAnsi="Calibri"/>
      <w:b/>
      <w:bCs/>
      <w:sz w:val="20"/>
      <w:szCs w:val="20"/>
    </w:rPr>
  </w:style>
  <w:style w:type="paragraph" w:styleId="TM2">
    <w:name w:val="toc 2"/>
    <w:basedOn w:val="Normal"/>
    <w:next w:val="Normal"/>
    <w:uiPriority w:val="39"/>
    <w:pPr>
      <w:spacing w:before="120"/>
      <w:ind w:left="240"/>
    </w:pPr>
    <w:rPr>
      <w:rFonts w:ascii="Calibri" w:hAnsi="Calibri"/>
      <w:i/>
      <w:iCs/>
      <w:sz w:val="20"/>
      <w:szCs w:val="20"/>
    </w:rPr>
  </w:style>
  <w:style w:type="paragraph" w:styleId="TM3">
    <w:name w:val="toc 3"/>
    <w:basedOn w:val="Normal"/>
    <w:next w:val="Normal"/>
    <w:uiPriority w:val="39"/>
    <w:pPr>
      <w:ind w:left="480"/>
    </w:pPr>
    <w:rPr>
      <w:rFonts w:ascii="Calibri" w:hAnsi="Calibri"/>
      <w:sz w:val="20"/>
      <w:szCs w:val="20"/>
    </w:rPr>
  </w:style>
  <w:style w:type="paragraph" w:styleId="TM4">
    <w:name w:val="toc 4"/>
    <w:basedOn w:val="Normal"/>
    <w:next w:val="Normal"/>
    <w:semiHidden/>
    <w:pPr>
      <w:ind w:left="720"/>
    </w:pPr>
    <w:rPr>
      <w:rFonts w:ascii="Calibri" w:hAnsi="Calibri"/>
      <w:sz w:val="20"/>
      <w:szCs w:val="20"/>
    </w:rPr>
  </w:style>
  <w:style w:type="paragraph" w:styleId="TM5">
    <w:name w:val="toc 5"/>
    <w:basedOn w:val="Normal"/>
    <w:next w:val="Normal"/>
    <w:semiHidden/>
    <w:pPr>
      <w:ind w:left="960"/>
    </w:pPr>
    <w:rPr>
      <w:rFonts w:ascii="Calibri" w:hAnsi="Calibri"/>
      <w:sz w:val="20"/>
      <w:szCs w:val="20"/>
    </w:rPr>
  </w:style>
  <w:style w:type="paragraph" w:styleId="TM6">
    <w:name w:val="toc 6"/>
    <w:basedOn w:val="Normal"/>
    <w:next w:val="Normal"/>
    <w:semiHidden/>
    <w:pPr>
      <w:ind w:left="1200"/>
    </w:pPr>
    <w:rPr>
      <w:rFonts w:ascii="Calibri" w:hAnsi="Calibri"/>
      <w:sz w:val="20"/>
      <w:szCs w:val="20"/>
    </w:rPr>
  </w:style>
  <w:style w:type="paragraph" w:styleId="TM7">
    <w:name w:val="toc 7"/>
    <w:basedOn w:val="Normal"/>
    <w:next w:val="Normal"/>
    <w:semiHidden/>
    <w:pPr>
      <w:ind w:left="1440"/>
    </w:pPr>
    <w:rPr>
      <w:rFonts w:ascii="Calibri" w:hAnsi="Calibri"/>
      <w:sz w:val="20"/>
      <w:szCs w:val="20"/>
    </w:rPr>
  </w:style>
  <w:style w:type="paragraph" w:styleId="TM8">
    <w:name w:val="toc 8"/>
    <w:basedOn w:val="Normal"/>
    <w:next w:val="Normal"/>
    <w:semiHidden/>
    <w:pPr>
      <w:ind w:left="1680"/>
    </w:pPr>
    <w:rPr>
      <w:rFonts w:ascii="Calibri" w:hAnsi="Calibri"/>
      <w:sz w:val="20"/>
      <w:szCs w:val="20"/>
    </w:rPr>
  </w:style>
  <w:style w:type="paragraph" w:styleId="TM9">
    <w:name w:val="toc 9"/>
    <w:basedOn w:val="Normal"/>
    <w:next w:val="Normal"/>
    <w:semiHidden/>
    <w:pPr>
      <w:ind w:left="1920"/>
    </w:pPr>
    <w:rPr>
      <w:rFonts w:ascii="Calibri" w:hAnsi="Calibri"/>
      <w:sz w:val="20"/>
      <w:szCs w:val="20"/>
    </w:rPr>
  </w:style>
  <w:style w:type="paragraph" w:styleId="Titre">
    <w:name w:val="Title"/>
    <w:basedOn w:val="Normal"/>
    <w:qFormat/>
    <w:pPr>
      <w:spacing w:before="240" w:after="60"/>
      <w:jc w:val="center"/>
    </w:pPr>
    <w:rPr>
      <w:rFonts w:ascii="Helvetica" w:hAnsi="Helvetica" w:cs="Helvetica"/>
      <w:b/>
      <w:bCs/>
      <w:kern w:val="28"/>
      <w:sz w:val="32"/>
      <w:szCs w:val="32"/>
    </w:rPr>
  </w:style>
  <w:style w:type="character" w:styleId="Lienhypertexte">
    <w:name w:val="Hyperlink"/>
    <w:uiPriority w:val="99"/>
    <w:rsid w:val="009C124B"/>
    <w:rPr>
      <w:color w:val="0000FF"/>
      <w:u w:val="single"/>
    </w:rPr>
  </w:style>
  <w:style w:type="table" w:styleId="Grilledutableau">
    <w:name w:val="Table Grid"/>
    <w:basedOn w:val="TableauNormal"/>
    <w:rsid w:val="002C10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tteCar">
    <w:name w:val="En-tête Car"/>
    <w:link w:val="En-tte"/>
    <w:uiPriority w:val="99"/>
    <w:rsid w:val="00CB61B3"/>
    <w:rPr>
      <w:rFonts w:cs="Times"/>
      <w:sz w:val="24"/>
      <w:szCs w:val="24"/>
    </w:rPr>
  </w:style>
  <w:style w:type="character" w:customStyle="1" w:styleId="PieddepageCar">
    <w:name w:val="Pied de page Car"/>
    <w:link w:val="Pieddepage"/>
    <w:uiPriority w:val="99"/>
    <w:rsid w:val="002234BB"/>
    <w:rPr>
      <w:rFonts w:cs="Times"/>
      <w:sz w:val="24"/>
      <w:szCs w:val="24"/>
    </w:rPr>
  </w:style>
  <w:style w:type="paragraph" w:styleId="Rvision">
    <w:name w:val="Revision"/>
    <w:hidden/>
    <w:uiPriority w:val="71"/>
    <w:rsid w:val="00CA2DAF"/>
    <w:rPr>
      <w:rFonts w:cs="Times"/>
      <w:sz w:val="24"/>
      <w:szCs w:val="24"/>
    </w:rPr>
  </w:style>
  <w:style w:type="paragraph" w:styleId="En-ttedetabledesmatires">
    <w:name w:val="TOC Heading"/>
    <w:basedOn w:val="Titre1"/>
    <w:next w:val="Normal"/>
    <w:uiPriority w:val="39"/>
    <w:unhideWhenUsed/>
    <w:qFormat/>
    <w:rsid w:val="00EE55D7"/>
    <w:pPr>
      <w:spacing w:before="480" w:after="0" w:line="276" w:lineRule="auto"/>
      <w:outlineLvl w:val="9"/>
    </w:pPr>
    <w:rPr>
      <w:rFonts w:ascii="Calibri Light" w:hAnsi="Calibri Light" w:cs="Times New Roman"/>
      <w:color w:val="2F5496"/>
      <w:kern w:val="0"/>
      <w:sz w:val="28"/>
      <w:szCs w:val="28"/>
    </w:rPr>
  </w:style>
  <w:style w:type="character" w:styleId="Mentionnonrsolue">
    <w:name w:val="Unresolved Mention"/>
    <w:basedOn w:val="Policepardfaut"/>
    <w:uiPriority w:val="99"/>
    <w:semiHidden/>
    <w:unhideWhenUsed/>
    <w:rsid w:val="00732C06"/>
    <w:rPr>
      <w:color w:val="808080"/>
      <w:shd w:val="clear" w:color="auto" w:fill="E6E6E6"/>
    </w:rPr>
  </w:style>
  <w:style w:type="paragraph" w:styleId="Textedebulles">
    <w:name w:val="Balloon Text"/>
    <w:basedOn w:val="Normal"/>
    <w:link w:val="TextedebullesCar"/>
    <w:uiPriority w:val="99"/>
    <w:semiHidden/>
    <w:unhideWhenUsed/>
    <w:rsid w:val="00102D7B"/>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102D7B"/>
    <w:rPr>
      <w:rFonts w:ascii="Times New Roman" w:hAnsi="Times New Roman"/>
      <w:sz w:val="18"/>
      <w:szCs w:val="18"/>
    </w:rPr>
  </w:style>
  <w:style w:type="paragraph" w:styleId="Sansinterligne">
    <w:name w:val="No Spacing"/>
    <w:link w:val="SansinterligneCar"/>
    <w:uiPriority w:val="1"/>
    <w:qFormat/>
    <w:rsid w:val="00C17475"/>
    <w:rPr>
      <w:rFonts w:asciiTheme="minorHAnsi" w:eastAsiaTheme="minorEastAsia" w:hAnsiTheme="minorHAnsi" w:cstheme="minorBidi"/>
      <w:sz w:val="22"/>
      <w:szCs w:val="22"/>
      <w:lang w:val="en-US" w:eastAsia="zh-CN"/>
    </w:rPr>
  </w:style>
  <w:style w:type="character" w:customStyle="1" w:styleId="SansinterligneCar">
    <w:name w:val="Sans interligne Car"/>
    <w:basedOn w:val="Policepardfaut"/>
    <w:link w:val="Sansinterligne"/>
    <w:uiPriority w:val="1"/>
    <w:rsid w:val="00C17475"/>
    <w:rPr>
      <w:rFonts w:asciiTheme="minorHAnsi" w:eastAsiaTheme="minorEastAsia" w:hAnsiTheme="minorHAnsi" w:cstheme="minorBidi"/>
      <w:sz w:val="22"/>
      <w:szCs w:val="22"/>
      <w:lang w:val="en-US" w:eastAsia="zh-CN"/>
    </w:rPr>
  </w:style>
  <w:style w:type="paragraph" w:customStyle="1" w:styleId="Kopf-undFuzeilen">
    <w:name w:val="Kopf- und Fußzeilen"/>
    <w:rsid w:val="00D51183"/>
    <w:pPr>
      <w:pBdr>
        <w:top w:val="nil"/>
        <w:left w:val="nil"/>
        <w:bottom w:val="nil"/>
        <w:right w:val="nil"/>
        <w:between w:val="nil"/>
        <w:bar w:val="nil"/>
      </w:pBdr>
      <w:tabs>
        <w:tab w:val="right" w:pos="9020"/>
      </w:tabs>
    </w:pPr>
    <w:rPr>
      <w:rFonts w:ascii="Source Sans Pro" w:eastAsia="Arial Unicode MS" w:hAnsi="Source Sans Pro" w:cs="Arial Unicode MS"/>
      <w:color w:val="000000"/>
      <w:sz w:val="24"/>
      <w:szCs w:val="24"/>
      <w:bdr w:val="nil"/>
      <w:lang w:val="de-DE" w:eastAsia="de-DE"/>
    </w:rPr>
  </w:style>
  <w:style w:type="paragraph" w:customStyle="1" w:styleId="Text">
    <w:name w:val="Text"/>
    <w:rsid w:val="00D51183"/>
    <w:pPr>
      <w:widowControl w:val="0"/>
      <w:pBdr>
        <w:top w:val="nil"/>
        <w:left w:val="nil"/>
        <w:bottom w:val="nil"/>
        <w:right w:val="nil"/>
        <w:between w:val="nil"/>
        <w:bar w:val="nil"/>
      </w:pBdr>
    </w:pPr>
    <w:rPr>
      <w:rFonts w:ascii="Source Sans Pro" w:eastAsia="Arial Unicode MS" w:hAnsi="Source Sans Pro" w:cs="Arial Unicode MS"/>
      <w:color w:val="000000"/>
      <w:sz w:val="22"/>
      <w:szCs w:val="22"/>
      <w:u w:color="000000"/>
      <w:bdr w:val="nil"/>
      <w:lang w:val="de-DE" w:eastAsia="de-DE"/>
    </w:rPr>
  </w:style>
  <w:style w:type="paragraph" w:customStyle="1" w:styleId="CopyTextGray10pt">
    <w:name w:val="Copy Text Gray 10pt"/>
    <w:rsid w:val="00D51183"/>
    <w:pPr>
      <w:widowControl w:val="0"/>
      <w:pBdr>
        <w:top w:val="nil"/>
        <w:left w:val="nil"/>
        <w:bottom w:val="nil"/>
        <w:right w:val="nil"/>
        <w:between w:val="nil"/>
        <w:bar w:val="nil"/>
      </w:pBdr>
      <w:spacing w:before="13" w:line="285" w:lineRule="auto"/>
      <w:ind w:left="20" w:right="1"/>
    </w:pPr>
    <w:rPr>
      <w:rFonts w:ascii="Source Sans Pro" w:eastAsia="Arial Unicode MS" w:hAnsi="Source Sans Pro" w:cs="Arial Unicode MS"/>
      <w:color w:val="A7A9AC"/>
      <w:u w:color="A7A9AC"/>
      <w:bdr w:val="nil"/>
      <w:lang w:val="en-US" w:eastAsia="de-DE"/>
    </w:rPr>
  </w:style>
  <w:style w:type="paragraph" w:customStyle="1" w:styleId="Head4644">
    <w:name w:val="Head 46/44"/>
    <w:rsid w:val="00D51183"/>
    <w:pPr>
      <w:widowControl w:val="0"/>
      <w:pBdr>
        <w:top w:val="nil"/>
        <w:left w:val="nil"/>
        <w:bottom w:val="nil"/>
        <w:right w:val="nil"/>
        <w:between w:val="nil"/>
        <w:bar w:val="nil"/>
      </w:pBdr>
      <w:spacing w:before="210" w:line="187" w:lineRule="auto"/>
      <w:ind w:left="20" w:right="15"/>
    </w:pPr>
    <w:rPr>
      <w:rFonts w:ascii="Source Sans Pro" w:eastAsia="Arial Unicode MS" w:hAnsi="Source Sans Pro" w:cs="Arial Unicode MS"/>
      <w:b/>
      <w:bCs/>
      <w:color w:val="0054A6"/>
      <w:spacing w:val="-9"/>
      <w:sz w:val="92"/>
      <w:szCs w:val="92"/>
      <w:u w:color="FFFFFF"/>
      <w:bdr w:val="nil"/>
      <w:lang w:val="en-US" w:eastAsia="de-DE"/>
    </w:rPr>
  </w:style>
  <w:style w:type="paragraph" w:customStyle="1" w:styleId="Head2125">
    <w:name w:val="Head 21/25"/>
    <w:rsid w:val="00D51183"/>
    <w:pPr>
      <w:widowControl w:val="0"/>
      <w:pBdr>
        <w:top w:val="nil"/>
        <w:left w:val="nil"/>
        <w:bottom w:val="nil"/>
        <w:right w:val="nil"/>
        <w:between w:val="nil"/>
        <w:bar w:val="nil"/>
      </w:pBdr>
      <w:spacing w:before="14" w:line="500" w:lineRule="exact"/>
      <w:ind w:left="20"/>
    </w:pPr>
    <w:rPr>
      <w:rFonts w:ascii="Source Sans Pro" w:eastAsia="Arial Unicode MS" w:hAnsi="Source Sans Pro" w:cs="Arial Unicode MS"/>
      <w:b/>
      <w:bCs/>
      <w:color w:val="0054A6"/>
      <w:spacing w:val="-6"/>
      <w:sz w:val="42"/>
      <w:szCs w:val="42"/>
      <w:u w:color="F04E45"/>
      <w:bdr w:val="nil"/>
      <w:lang w:val="en-US" w:eastAsia="de-DE"/>
    </w:rPr>
  </w:style>
  <w:style w:type="paragraph" w:customStyle="1" w:styleId="Head2934">
    <w:name w:val="Head 29/34"/>
    <w:rsid w:val="00D51183"/>
    <w:pPr>
      <w:widowControl w:val="0"/>
      <w:pBdr>
        <w:top w:val="nil"/>
        <w:left w:val="nil"/>
        <w:bottom w:val="nil"/>
        <w:right w:val="nil"/>
        <w:between w:val="nil"/>
        <w:bar w:val="nil"/>
      </w:pBdr>
      <w:spacing w:before="105" w:line="600" w:lineRule="exact"/>
      <w:ind w:left="20" w:right="9"/>
    </w:pPr>
    <w:rPr>
      <w:rFonts w:ascii="Source Sans Pro" w:eastAsia="Arial Unicode MS" w:hAnsi="Source Sans Pro" w:cs="Arial Unicode MS"/>
      <w:b/>
      <w:bCs/>
      <w:color w:val="0054A6"/>
      <w:spacing w:val="-8"/>
      <w:sz w:val="58"/>
      <w:szCs w:val="58"/>
      <w:u w:color="8CB4C2"/>
      <w:bdr w:val="nil"/>
      <w:lang w:val="en-US" w:eastAsia="de-DE"/>
    </w:rPr>
  </w:style>
  <w:style w:type="paragraph" w:customStyle="1" w:styleId="Head5858">
    <w:name w:val="Head 58/58"/>
    <w:rsid w:val="00D51183"/>
    <w:pPr>
      <w:framePr w:wrap="around" w:vAnchor="text" w:hAnchor="text" w:y="1"/>
      <w:widowControl w:val="0"/>
      <w:pBdr>
        <w:top w:val="nil"/>
        <w:left w:val="nil"/>
        <w:bottom w:val="nil"/>
        <w:right w:val="nil"/>
        <w:between w:val="nil"/>
        <w:bar w:val="nil"/>
      </w:pBdr>
      <w:tabs>
        <w:tab w:val="left" w:pos="2148"/>
        <w:tab w:val="left" w:pos="3819"/>
        <w:tab w:val="left" w:pos="7210"/>
      </w:tabs>
      <w:ind w:left="23" w:right="17"/>
    </w:pPr>
    <w:rPr>
      <w:rFonts w:ascii="Source Sans Pro" w:eastAsia="Source Sans Pro" w:hAnsi="Source Sans Pro" w:cs="Source Sans Pro"/>
      <w:b/>
      <w:bCs/>
      <w:color w:val="0054A6"/>
      <w:spacing w:val="-12"/>
      <w:sz w:val="116"/>
      <w:szCs w:val="116"/>
      <w:u w:color="FFFFFF"/>
      <w:bdr w:val="nil"/>
      <w:lang w:val="de-DE" w:eastAsia="de-DE"/>
    </w:rPr>
  </w:style>
  <w:style w:type="character" w:customStyle="1" w:styleId="Ohne">
    <w:name w:val="Ohne"/>
    <w:rsid w:val="005C3E54"/>
  </w:style>
  <w:style w:type="character" w:customStyle="1" w:styleId="Hyperlink0">
    <w:name w:val="Hyperlink.0"/>
    <w:basedOn w:val="Ohne"/>
    <w:rsid w:val="005C3E54"/>
    <w:rPr>
      <w:color w:val="A7A9AC"/>
      <w:u w:color="A7A9AC"/>
    </w:rPr>
  </w:style>
  <w:style w:type="paragraph" w:customStyle="1" w:styleId="CaptionText710">
    <w:name w:val="Caption Text 7/10"/>
    <w:rsid w:val="005C3E54"/>
    <w:pPr>
      <w:widowControl w:val="0"/>
      <w:pBdr>
        <w:top w:val="nil"/>
        <w:left w:val="nil"/>
        <w:bottom w:val="nil"/>
        <w:right w:val="nil"/>
        <w:between w:val="nil"/>
        <w:bar w:val="nil"/>
      </w:pBdr>
      <w:spacing w:line="273" w:lineRule="auto"/>
      <w:ind w:left="20"/>
    </w:pPr>
    <w:rPr>
      <w:rFonts w:ascii="Source Sans Pro" w:eastAsia="Arial Unicode MS" w:hAnsi="Source Sans Pro" w:cs="Arial Unicode MS"/>
      <w:color w:val="A7A9AC"/>
      <w:sz w:val="14"/>
      <w:szCs w:val="14"/>
      <w:u w:color="A7A9AC"/>
      <w:bdr w:val="nil"/>
      <w:lang w:val="en-US" w:eastAsia="de-DE"/>
    </w:rPr>
  </w:style>
  <w:style w:type="character" w:customStyle="1" w:styleId="Hyperlink1">
    <w:name w:val="Hyperlink.1"/>
    <w:basedOn w:val="Ohne"/>
    <w:rsid w:val="005C3E54"/>
    <w:rPr>
      <w:color w:val="A7A9AC"/>
      <w:sz w:val="14"/>
      <w:szCs w:val="14"/>
      <w:u w:color="A7A9A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21307">
      <w:bodyDiv w:val="1"/>
      <w:marLeft w:val="0"/>
      <w:marRight w:val="0"/>
      <w:marTop w:val="0"/>
      <w:marBottom w:val="0"/>
      <w:divBdr>
        <w:top w:val="none" w:sz="0" w:space="0" w:color="auto"/>
        <w:left w:val="none" w:sz="0" w:space="0" w:color="auto"/>
        <w:bottom w:val="none" w:sz="0" w:space="0" w:color="auto"/>
        <w:right w:val="none" w:sz="0" w:space="0" w:color="auto"/>
      </w:divBdr>
    </w:div>
    <w:div w:id="1107038056">
      <w:bodyDiv w:val="1"/>
      <w:marLeft w:val="0"/>
      <w:marRight w:val="0"/>
      <w:marTop w:val="0"/>
      <w:marBottom w:val="0"/>
      <w:divBdr>
        <w:top w:val="none" w:sz="0" w:space="0" w:color="auto"/>
        <w:left w:val="none" w:sz="0" w:space="0" w:color="auto"/>
        <w:bottom w:val="none" w:sz="0" w:space="0" w:color="auto"/>
        <w:right w:val="none" w:sz="0" w:space="0" w:color="auto"/>
      </w:divBdr>
    </w:div>
    <w:div w:id="1114204244">
      <w:bodyDiv w:val="1"/>
      <w:marLeft w:val="0"/>
      <w:marRight w:val="0"/>
      <w:marTop w:val="0"/>
      <w:marBottom w:val="0"/>
      <w:divBdr>
        <w:top w:val="none" w:sz="0" w:space="0" w:color="auto"/>
        <w:left w:val="none" w:sz="0" w:space="0" w:color="auto"/>
        <w:bottom w:val="none" w:sz="0" w:space="0" w:color="auto"/>
        <w:right w:val="none" w:sz="0" w:space="0" w:color="auto"/>
      </w:divBdr>
    </w:div>
    <w:div w:id="1245065005">
      <w:bodyDiv w:val="1"/>
      <w:marLeft w:val="0"/>
      <w:marRight w:val="0"/>
      <w:marTop w:val="0"/>
      <w:marBottom w:val="0"/>
      <w:divBdr>
        <w:top w:val="none" w:sz="0" w:space="0" w:color="auto"/>
        <w:left w:val="none" w:sz="0" w:space="0" w:color="auto"/>
        <w:bottom w:val="none" w:sz="0" w:space="0" w:color="auto"/>
        <w:right w:val="none" w:sz="0" w:space="0" w:color="auto"/>
      </w:divBdr>
    </w:div>
    <w:div w:id="148173083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Info@Bold.com" TargetMode="External"/><Relationship Id="rId18" Type="http://schemas.openxmlformats.org/officeDocument/2006/relationships/hyperlink" Target="mailto:info@sirus-studio.com"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Bold.com/" TargetMode="External"/><Relationship Id="rId17" Type="http://schemas.openxmlformats.org/officeDocument/2006/relationships/hyperlink" Target="mailto:info@sirus-studio.com" TargetMode="External"/><Relationship Id="rId2" Type="http://schemas.openxmlformats.org/officeDocument/2006/relationships/numbering" Target="numbering.xml"/><Relationship Id="rId16" Type="http://schemas.openxmlformats.org/officeDocument/2006/relationships/hyperlink" Target="mailto:info@sirus-studio.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Bold.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info@sirus-studio.com" TargetMode="External"/><Relationship Id="rId23" Type="http://schemas.openxmlformats.org/officeDocument/2006/relationships/fontTable" Target="fontTable.xml"/><Relationship Id="rId10" Type="http://schemas.openxmlformats.org/officeDocument/2006/relationships/image" Target="media/image1.jp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Bold.com/" TargetMode="External"/><Relationship Id="rId22"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25B7FA-53EA-F04A-8ABD-959A91A9B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2609</Words>
  <Characters>14352</Characters>
  <Application>Microsoft Office Word</Application>
  <DocSecurity>0</DocSecurity>
  <Lines>119</Lines>
  <Paragraphs>33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Jean-Paul Martin</vt:lpstr>
      <vt:lpstr>Jean-Paul Martin</vt:lpstr>
    </vt:vector>
  </TitlesOfParts>
  <Company>maison</Company>
  <LinksUpToDate>false</LinksUpToDate>
  <CharactersWithSpaces>16928</CharactersWithSpaces>
  <SharedDoc>false</SharedDoc>
  <HLinks>
    <vt:vector size="168" baseType="variant">
      <vt:variant>
        <vt:i4>1376309</vt:i4>
      </vt:variant>
      <vt:variant>
        <vt:i4>128</vt:i4>
      </vt:variant>
      <vt:variant>
        <vt:i4>0</vt:i4>
      </vt:variant>
      <vt:variant>
        <vt:i4>5</vt:i4>
      </vt:variant>
      <vt:variant>
        <vt:lpwstr/>
      </vt:variant>
      <vt:variant>
        <vt:lpwstr>_Toc530217143</vt:lpwstr>
      </vt:variant>
      <vt:variant>
        <vt:i4>1376309</vt:i4>
      </vt:variant>
      <vt:variant>
        <vt:i4>122</vt:i4>
      </vt:variant>
      <vt:variant>
        <vt:i4>0</vt:i4>
      </vt:variant>
      <vt:variant>
        <vt:i4>5</vt:i4>
      </vt:variant>
      <vt:variant>
        <vt:lpwstr/>
      </vt:variant>
      <vt:variant>
        <vt:lpwstr>_Toc530217142</vt:lpwstr>
      </vt:variant>
      <vt:variant>
        <vt:i4>1376309</vt:i4>
      </vt:variant>
      <vt:variant>
        <vt:i4>116</vt:i4>
      </vt:variant>
      <vt:variant>
        <vt:i4>0</vt:i4>
      </vt:variant>
      <vt:variant>
        <vt:i4>5</vt:i4>
      </vt:variant>
      <vt:variant>
        <vt:lpwstr/>
      </vt:variant>
      <vt:variant>
        <vt:lpwstr>_Toc530217141</vt:lpwstr>
      </vt:variant>
      <vt:variant>
        <vt:i4>1376309</vt:i4>
      </vt:variant>
      <vt:variant>
        <vt:i4>110</vt:i4>
      </vt:variant>
      <vt:variant>
        <vt:i4>0</vt:i4>
      </vt:variant>
      <vt:variant>
        <vt:i4>5</vt:i4>
      </vt:variant>
      <vt:variant>
        <vt:lpwstr/>
      </vt:variant>
      <vt:variant>
        <vt:lpwstr>_Toc530217140</vt:lpwstr>
      </vt:variant>
      <vt:variant>
        <vt:i4>1179701</vt:i4>
      </vt:variant>
      <vt:variant>
        <vt:i4>104</vt:i4>
      </vt:variant>
      <vt:variant>
        <vt:i4>0</vt:i4>
      </vt:variant>
      <vt:variant>
        <vt:i4>5</vt:i4>
      </vt:variant>
      <vt:variant>
        <vt:lpwstr/>
      </vt:variant>
      <vt:variant>
        <vt:lpwstr>_Toc530217139</vt:lpwstr>
      </vt:variant>
      <vt:variant>
        <vt:i4>1179701</vt:i4>
      </vt:variant>
      <vt:variant>
        <vt:i4>98</vt:i4>
      </vt:variant>
      <vt:variant>
        <vt:i4>0</vt:i4>
      </vt:variant>
      <vt:variant>
        <vt:i4>5</vt:i4>
      </vt:variant>
      <vt:variant>
        <vt:lpwstr/>
      </vt:variant>
      <vt:variant>
        <vt:lpwstr>_Toc530217138</vt:lpwstr>
      </vt:variant>
      <vt:variant>
        <vt:i4>1179701</vt:i4>
      </vt:variant>
      <vt:variant>
        <vt:i4>92</vt:i4>
      </vt:variant>
      <vt:variant>
        <vt:i4>0</vt:i4>
      </vt:variant>
      <vt:variant>
        <vt:i4>5</vt:i4>
      </vt:variant>
      <vt:variant>
        <vt:lpwstr/>
      </vt:variant>
      <vt:variant>
        <vt:lpwstr>_Toc530217137</vt:lpwstr>
      </vt:variant>
      <vt:variant>
        <vt:i4>1179701</vt:i4>
      </vt:variant>
      <vt:variant>
        <vt:i4>86</vt:i4>
      </vt:variant>
      <vt:variant>
        <vt:i4>0</vt:i4>
      </vt:variant>
      <vt:variant>
        <vt:i4>5</vt:i4>
      </vt:variant>
      <vt:variant>
        <vt:lpwstr/>
      </vt:variant>
      <vt:variant>
        <vt:lpwstr>_Toc530217136</vt:lpwstr>
      </vt:variant>
      <vt:variant>
        <vt:i4>1179701</vt:i4>
      </vt:variant>
      <vt:variant>
        <vt:i4>80</vt:i4>
      </vt:variant>
      <vt:variant>
        <vt:i4>0</vt:i4>
      </vt:variant>
      <vt:variant>
        <vt:i4>5</vt:i4>
      </vt:variant>
      <vt:variant>
        <vt:lpwstr/>
      </vt:variant>
      <vt:variant>
        <vt:lpwstr>_Toc530217135</vt:lpwstr>
      </vt:variant>
      <vt:variant>
        <vt:i4>1179701</vt:i4>
      </vt:variant>
      <vt:variant>
        <vt:i4>74</vt:i4>
      </vt:variant>
      <vt:variant>
        <vt:i4>0</vt:i4>
      </vt:variant>
      <vt:variant>
        <vt:i4>5</vt:i4>
      </vt:variant>
      <vt:variant>
        <vt:lpwstr/>
      </vt:variant>
      <vt:variant>
        <vt:lpwstr>_Toc530217134</vt:lpwstr>
      </vt:variant>
      <vt:variant>
        <vt:i4>1179701</vt:i4>
      </vt:variant>
      <vt:variant>
        <vt:i4>68</vt:i4>
      </vt:variant>
      <vt:variant>
        <vt:i4>0</vt:i4>
      </vt:variant>
      <vt:variant>
        <vt:i4>5</vt:i4>
      </vt:variant>
      <vt:variant>
        <vt:lpwstr/>
      </vt:variant>
      <vt:variant>
        <vt:lpwstr>_Toc530217133</vt:lpwstr>
      </vt:variant>
      <vt:variant>
        <vt:i4>1179701</vt:i4>
      </vt:variant>
      <vt:variant>
        <vt:i4>62</vt:i4>
      </vt:variant>
      <vt:variant>
        <vt:i4>0</vt:i4>
      </vt:variant>
      <vt:variant>
        <vt:i4>5</vt:i4>
      </vt:variant>
      <vt:variant>
        <vt:lpwstr/>
      </vt:variant>
      <vt:variant>
        <vt:lpwstr>_Toc530217132</vt:lpwstr>
      </vt:variant>
      <vt:variant>
        <vt:i4>1179701</vt:i4>
      </vt:variant>
      <vt:variant>
        <vt:i4>56</vt:i4>
      </vt:variant>
      <vt:variant>
        <vt:i4>0</vt:i4>
      </vt:variant>
      <vt:variant>
        <vt:i4>5</vt:i4>
      </vt:variant>
      <vt:variant>
        <vt:lpwstr/>
      </vt:variant>
      <vt:variant>
        <vt:lpwstr>_Toc530217131</vt:lpwstr>
      </vt:variant>
      <vt:variant>
        <vt:i4>1179701</vt:i4>
      </vt:variant>
      <vt:variant>
        <vt:i4>50</vt:i4>
      </vt:variant>
      <vt:variant>
        <vt:i4>0</vt:i4>
      </vt:variant>
      <vt:variant>
        <vt:i4>5</vt:i4>
      </vt:variant>
      <vt:variant>
        <vt:lpwstr/>
      </vt:variant>
      <vt:variant>
        <vt:lpwstr>_Toc530217130</vt:lpwstr>
      </vt:variant>
      <vt:variant>
        <vt:i4>1245237</vt:i4>
      </vt:variant>
      <vt:variant>
        <vt:i4>44</vt:i4>
      </vt:variant>
      <vt:variant>
        <vt:i4>0</vt:i4>
      </vt:variant>
      <vt:variant>
        <vt:i4>5</vt:i4>
      </vt:variant>
      <vt:variant>
        <vt:lpwstr/>
      </vt:variant>
      <vt:variant>
        <vt:lpwstr>_Toc530217129</vt:lpwstr>
      </vt:variant>
      <vt:variant>
        <vt:i4>1245237</vt:i4>
      </vt:variant>
      <vt:variant>
        <vt:i4>38</vt:i4>
      </vt:variant>
      <vt:variant>
        <vt:i4>0</vt:i4>
      </vt:variant>
      <vt:variant>
        <vt:i4>5</vt:i4>
      </vt:variant>
      <vt:variant>
        <vt:lpwstr/>
      </vt:variant>
      <vt:variant>
        <vt:lpwstr>_Toc530217128</vt:lpwstr>
      </vt:variant>
      <vt:variant>
        <vt:i4>1245237</vt:i4>
      </vt:variant>
      <vt:variant>
        <vt:i4>32</vt:i4>
      </vt:variant>
      <vt:variant>
        <vt:i4>0</vt:i4>
      </vt:variant>
      <vt:variant>
        <vt:i4>5</vt:i4>
      </vt:variant>
      <vt:variant>
        <vt:lpwstr/>
      </vt:variant>
      <vt:variant>
        <vt:lpwstr>_Toc530217127</vt:lpwstr>
      </vt:variant>
      <vt:variant>
        <vt:i4>1245237</vt:i4>
      </vt:variant>
      <vt:variant>
        <vt:i4>26</vt:i4>
      </vt:variant>
      <vt:variant>
        <vt:i4>0</vt:i4>
      </vt:variant>
      <vt:variant>
        <vt:i4>5</vt:i4>
      </vt:variant>
      <vt:variant>
        <vt:lpwstr/>
      </vt:variant>
      <vt:variant>
        <vt:lpwstr>_Toc530217126</vt:lpwstr>
      </vt:variant>
      <vt:variant>
        <vt:i4>1245237</vt:i4>
      </vt:variant>
      <vt:variant>
        <vt:i4>20</vt:i4>
      </vt:variant>
      <vt:variant>
        <vt:i4>0</vt:i4>
      </vt:variant>
      <vt:variant>
        <vt:i4>5</vt:i4>
      </vt:variant>
      <vt:variant>
        <vt:lpwstr/>
      </vt:variant>
      <vt:variant>
        <vt:lpwstr>_Toc530217125</vt:lpwstr>
      </vt:variant>
      <vt:variant>
        <vt:i4>1245237</vt:i4>
      </vt:variant>
      <vt:variant>
        <vt:i4>14</vt:i4>
      </vt:variant>
      <vt:variant>
        <vt:i4>0</vt:i4>
      </vt:variant>
      <vt:variant>
        <vt:i4>5</vt:i4>
      </vt:variant>
      <vt:variant>
        <vt:lpwstr/>
      </vt:variant>
      <vt:variant>
        <vt:lpwstr>_Toc530217124</vt:lpwstr>
      </vt:variant>
      <vt:variant>
        <vt:i4>1245237</vt:i4>
      </vt:variant>
      <vt:variant>
        <vt:i4>8</vt:i4>
      </vt:variant>
      <vt:variant>
        <vt:i4>0</vt:i4>
      </vt:variant>
      <vt:variant>
        <vt:i4>5</vt:i4>
      </vt:variant>
      <vt:variant>
        <vt:lpwstr/>
      </vt:variant>
      <vt:variant>
        <vt:lpwstr>_Toc530217123</vt:lpwstr>
      </vt:variant>
      <vt:variant>
        <vt:i4>1245237</vt:i4>
      </vt:variant>
      <vt:variant>
        <vt:i4>2</vt:i4>
      </vt:variant>
      <vt:variant>
        <vt:i4>0</vt:i4>
      </vt:variant>
      <vt:variant>
        <vt:i4>5</vt:i4>
      </vt:variant>
      <vt:variant>
        <vt:lpwstr/>
      </vt:variant>
      <vt:variant>
        <vt:lpwstr>_Toc530217122</vt:lpwstr>
      </vt:variant>
      <vt:variant>
        <vt:i4>5767196</vt:i4>
      </vt:variant>
      <vt:variant>
        <vt:i4>9</vt:i4>
      </vt:variant>
      <vt:variant>
        <vt:i4>0</vt:i4>
      </vt:variant>
      <vt:variant>
        <vt:i4>5</vt:i4>
      </vt:variant>
      <vt:variant>
        <vt:lpwstr>http://www.bersihloundry.com/</vt:lpwstr>
      </vt:variant>
      <vt:variant>
        <vt:lpwstr/>
      </vt:variant>
      <vt:variant>
        <vt:i4>2031677</vt:i4>
      </vt:variant>
      <vt:variant>
        <vt:i4>6</vt:i4>
      </vt:variant>
      <vt:variant>
        <vt:i4>0</vt:i4>
      </vt:variant>
      <vt:variant>
        <vt:i4>5</vt:i4>
      </vt:variant>
      <vt:variant>
        <vt:lpwstr>mailto:project@bersihloundry.com</vt:lpwstr>
      </vt:variant>
      <vt:variant>
        <vt:lpwstr/>
      </vt:variant>
      <vt:variant>
        <vt:i4>6357077</vt:i4>
      </vt:variant>
      <vt:variant>
        <vt:i4>3</vt:i4>
      </vt:variant>
      <vt:variant>
        <vt:i4>0</vt:i4>
      </vt:variant>
      <vt:variant>
        <vt:i4>5</vt:i4>
      </vt:variant>
      <vt:variant>
        <vt:lpwstr>mailto:info@bersihloundry.com</vt:lpwstr>
      </vt:variant>
      <vt:variant>
        <vt:lpwstr/>
      </vt:variant>
      <vt:variant>
        <vt:i4>2686979</vt:i4>
      </vt:variant>
      <vt:variant>
        <vt:i4>0</vt:i4>
      </vt:variant>
      <vt:variant>
        <vt:i4>0</vt:i4>
      </vt:variant>
      <vt:variant>
        <vt:i4>5</vt:i4>
      </vt:variant>
      <vt:variant>
        <vt:lpwstr>mailto:info@demo.com</vt:lpwstr>
      </vt:variant>
      <vt:variant>
        <vt:lpwstr/>
      </vt:variant>
      <vt:variant>
        <vt:i4>6422595</vt:i4>
      </vt:variant>
      <vt:variant>
        <vt:i4>-1</vt:i4>
      </vt:variant>
      <vt:variant>
        <vt:i4>1230</vt:i4>
      </vt:variant>
      <vt:variant>
        <vt:i4>1</vt:i4>
      </vt:variant>
      <vt:variant>
        <vt:lpwstr>https://resources.kodak.com/support/assets/graphics/social_logo.jpg</vt:lpwstr>
      </vt:variant>
      <vt:variant>
        <vt:lpwstr/>
      </vt:variant>
      <vt:variant>
        <vt:i4>6422595</vt:i4>
      </vt:variant>
      <vt:variant>
        <vt:i4>-1</vt:i4>
      </vt:variant>
      <vt:variant>
        <vt:i4>1054</vt:i4>
      </vt:variant>
      <vt:variant>
        <vt:i4>1</vt:i4>
      </vt:variant>
      <vt:variant>
        <vt:lpwstr>https://resources.kodak.com/support/assets/graphics/social_logo.jpg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GILLES PIERCE</dc:title>
  <dc:subject>Rapport de stage 2019</dc:subject>
  <dc:creator>CFCA</dc:creator>
  <cp:keywords/>
  <dc:description/>
  <cp:lastModifiedBy>Utilisateur Microsoft Office</cp:lastModifiedBy>
  <cp:revision>4</cp:revision>
  <cp:lastPrinted>2018-12-16T11:31:00Z</cp:lastPrinted>
  <dcterms:created xsi:type="dcterms:W3CDTF">2019-04-21T20:52:00Z</dcterms:created>
  <dcterms:modified xsi:type="dcterms:W3CDTF">2019-04-21T21:05:00Z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617275304</vt:i4>
  </property>
  <property fmtid="{D5CDD505-2E9C-101B-9397-08002B2CF9AE}" pid="3" name="_EmailSubject">
    <vt:lpwstr>conseils rapport de stage</vt:lpwstr>
  </property>
  <property fmtid="{D5CDD505-2E9C-101B-9397-08002B2CF9AE}" pid="4" name="_AuthorEmail">
    <vt:lpwstr>vigourou@unice.fr</vt:lpwstr>
  </property>
  <property fmtid="{D5CDD505-2E9C-101B-9397-08002B2CF9AE}" pid="5" name="_AuthorEmailDisplayName">
    <vt:lpwstr>Anne Vigouroux</vt:lpwstr>
  </property>
  <property fmtid="{D5CDD505-2E9C-101B-9397-08002B2CF9AE}" pid="6" name="_ReviewingToolsShownOnce">
    <vt:lpwstr/>
  </property>
</Properties>
</file>